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7AA0" w14:textId="77777777" w:rsidR="00302D6E" w:rsidRPr="00712BC8" w:rsidRDefault="00302D6E" w:rsidP="00D05C9A">
      <w:pPr>
        <w:keepNext/>
        <w:keepLines/>
        <w:spacing w:after="0" w:line="240" w:lineRule="auto"/>
        <w:ind w:right="1274"/>
        <w:jc w:val="both"/>
        <w:rPr>
          <w:rFonts w:ascii="Tahoma" w:eastAsia="Times New Roman" w:hAnsi="Tahoma" w:cs="Tahoma"/>
          <w:b/>
          <w:lang w:eastAsia="sl-SI"/>
        </w:rPr>
      </w:pPr>
    </w:p>
    <w:p w14:paraId="3FB415A1" w14:textId="77777777" w:rsidR="00302D6E" w:rsidRPr="00712BC8" w:rsidRDefault="00302D6E" w:rsidP="00D05C9A">
      <w:pPr>
        <w:keepNext/>
        <w:keepLines/>
        <w:spacing w:after="0" w:line="240" w:lineRule="auto"/>
        <w:ind w:right="1274"/>
        <w:jc w:val="both"/>
        <w:rPr>
          <w:rFonts w:ascii="Tahoma" w:eastAsia="Times New Roman" w:hAnsi="Tahoma" w:cs="Tahoma"/>
          <w:b/>
          <w:lang w:eastAsia="sl-SI"/>
        </w:rPr>
      </w:pPr>
    </w:p>
    <w:p w14:paraId="7AAEA298" w14:textId="77777777" w:rsidR="00302D6E" w:rsidRPr="006B7DBD" w:rsidRDefault="00302D6E" w:rsidP="00D05C9A">
      <w:pPr>
        <w:keepNext/>
        <w:keepLines/>
        <w:spacing w:after="0" w:line="240" w:lineRule="auto"/>
        <w:ind w:right="1274"/>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Naročnik:</w:t>
      </w:r>
    </w:p>
    <w:p w14:paraId="18A08AA5" w14:textId="77777777" w:rsidR="00302D6E" w:rsidRPr="006B7DBD" w:rsidRDefault="00302D6E" w:rsidP="00D05C9A">
      <w:pPr>
        <w:keepNext/>
        <w:keepLines/>
        <w:spacing w:after="0" w:line="240" w:lineRule="auto"/>
        <w:jc w:val="both"/>
        <w:rPr>
          <w:rFonts w:ascii="Open Sans" w:eastAsia="Times New Roman" w:hAnsi="Open Sans" w:cs="Open Sans"/>
          <w:b/>
          <w:sz w:val="20"/>
          <w:szCs w:val="20"/>
          <w:lang w:eastAsia="sl-SI"/>
        </w:rPr>
      </w:pPr>
    </w:p>
    <w:p w14:paraId="61F3A54B" w14:textId="77777777" w:rsidR="00712BC8" w:rsidRPr="006B7DBD" w:rsidRDefault="00AE1CE7"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JAVNO PODJETJE ENERGETIKA LJUBLJANA </w:t>
      </w:r>
      <w:r w:rsidR="00712BC8" w:rsidRPr="006B7DBD">
        <w:rPr>
          <w:rFonts w:ascii="Open Sans" w:eastAsia="Times New Roman" w:hAnsi="Open Sans" w:cs="Open Sans"/>
          <w:b/>
          <w:sz w:val="20"/>
          <w:szCs w:val="20"/>
          <w:lang w:eastAsia="sl-SI"/>
        </w:rPr>
        <w:t xml:space="preserve">d.o.o. </w:t>
      </w:r>
    </w:p>
    <w:p w14:paraId="5B1927C7" w14:textId="77777777" w:rsidR="00712BC8" w:rsidRPr="006B7DBD" w:rsidRDefault="00DE531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Verovškova </w:t>
      </w:r>
      <w:r w:rsidR="000D6B41" w:rsidRPr="006B7DBD">
        <w:rPr>
          <w:rFonts w:ascii="Open Sans" w:eastAsia="Times New Roman" w:hAnsi="Open Sans" w:cs="Open Sans"/>
          <w:sz w:val="20"/>
          <w:szCs w:val="20"/>
          <w:lang w:eastAsia="sl-SI"/>
        </w:rPr>
        <w:t>ulica</w:t>
      </w:r>
      <w:r w:rsidRPr="006B7DBD">
        <w:rPr>
          <w:rFonts w:ascii="Open Sans" w:eastAsia="Times New Roman" w:hAnsi="Open Sans" w:cs="Open Sans"/>
          <w:sz w:val="20"/>
          <w:szCs w:val="20"/>
          <w:lang w:eastAsia="sl-SI"/>
        </w:rPr>
        <w:t xml:space="preserve"> 62</w:t>
      </w:r>
    </w:p>
    <w:p w14:paraId="6F17EEF5" w14:textId="77777777" w:rsidR="00C84B75" w:rsidRPr="006B7DBD" w:rsidRDefault="00712BC8"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1000 Ljubljana</w:t>
      </w:r>
    </w:p>
    <w:p w14:paraId="04371BE7" w14:textId="77777777" w:rsidR="00712BC8" w:rsidRPr="006B7DBD" w:rsidRDefault="00712BC8" w:rsidP="00D05C9A">
      <w:pPr>
        <w:keepNext/>
        <w:keepLines/>
        <w:spacing w:after="0" w:line="240" w:lineRule="auto"/>
        <w:jc w:val="both"/>
        <w:rPr>
          <w:rFonts w:ascii="Open Sans" w:eastAsia="Times New Roman" w:hAnsi="Open Sans" w:cs="Open Sans"/>
          <w:b/>
          <w:sz w:val="20"/>
          <w:szCs w:val="20"/>
          <w:lang w:eastAsia="sl-SI"/>
        </w:rPr>
      </w:pPr>
    </w:p>
    <w:p w14:paraId="513619CD" w14:textId="77777777" w:rsidR="00C84B75" w:rsidRPr="006B7DBD" w:rsidRDefault="00C84B75"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 pooblastilu javno naročilo vodi:</w:t>
      </w:r>
    </w:p>
    <w:p w14:paraId="23889FBF" w14:textId="77777777" w:rsidR="00C84B75" w:rsidRPr="006B7DBD" w:rsidRDefault="00C84B75" w:rsidP="00D05C9A">
      <w:pPr>
        <w:keepNext/>
        <w:keepLines/>
        <w:spacing w:after="0" w:line="240" w:lineRule="auto"/>
        <w:jc w:val="both"/>
        <w:rPr>
          <w:rFonts w:ascii="Open Sans" w:eastAsia="Times New Roman" w:hAnsi="Open Sans" w:cs="Open Sans"/>
          <w:sz w:val="20"/>
          <w:szCs w:val="20"/>
          <w:lang w:eastAsia="sl-SI"/>
        </w:rPr>
      </w:pPr>
    </w:p>
    <w:p w14:paraId="4B6526CC" w14:textId="77777777" w:rsidR="00C84B75" w:rsidRPr="006B7DBD" w:rsidRDefault="00C84B75"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 xml:space="preserve">JAVNI HOLDING Ljubljana, d.o.o. </w:t>
      </w:r>
    </w:p>
    <w:p w14:paraId="028E33BC" w14:textId="77777777" w:rsidR="00C84B75" w:rsidRPr="006B7DBD" w:rsidRDefault="00C84B7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Verovškova ulica 70</w:t>
      </w:r>
    </w:p>
    <w:p w14:paraId="24635BAF" w14:textId="77777777" w:rsidR="00C84B75" w:rsidRPr="006B7DBD" w:rsidRDefault="00C84B7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1000 Ljubljana</w:t>
      </w:r>
    </w:p>
    <w:p w14:paraId="12C11EBF" w14:textId="77777777" w:rsidR="00C84B75" w:rsidRPr="006B7DBD" w:rsidRDefault="00C84B75" w:rsidP="00D05C9A">
      <w:pPr>
        <w:keepNext/>
        <w:keepLines/>
        <w:spacing w:after="0" w:line="240" w:lineRule="auto"/>
        <w:jc w:val="both"/>
        <w:rPr>
          <w:rFonts w:ascii="Open Sans" w:eastAsia="Times New Roman" w:hAnsi="Open Sans" w:cs="Open Sans"/>
          <w:sz w:val="20"/>
          <w:szCs w:val="20"/>
          <w:lang w:eastAsia="sl-SI"/>
        </w:rPr>
      </w:pPr>
    </w:p>
    <w:p w14:paraId="15C54B86" w14:textId="77777777" w:rsidR="00C84B75" w:rsidRPr="006B7DBD" w:rsidRDefault="00C84B75" w:rsidP="00D05C9A">
      <w:pPr>
        <w:keepNext/>
        <w:keepLines/>
        <w:spacing w:after="0" w:line="240" w:lineRule="auto"/>
        <w:jc w:val="both"/>
        <w:rPr>
          <w:rFonts w:ascii="Open Sans" w:eastAsia="Times New Roman" w:hAnsi="Open Sans" w:cs="Open Sans"/>
          <w:sz w:val="20"/>
          <w:szCs w:val="20"/>
          <w:lang w:eastAsia="sl-SI"/>
        </w:rPr>
      </w:pPr>
    </w:p>
    <w:p w14:paraId="4CEF07C1" w14:textId="488AB322" w:rsidR="00302D6E" w:rsidRPr="006B7DBD" w:rsidRDefault="00C84B7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Številka:</w:t>
      </w:r>
      <w:r w:rsidR="00196005" w:rsidRPr="006B7DBD">
        <w:rPr>
          <w:rFonts w:ascii="Open Sans" w:eastAsia="Times New Roman" w:hAnsi="Open Sans" w:cs="Open Sans"/>
          <w:sz w:val="20"/>
          <w:szCs w:val="20"/>
          <w:lang w:eastAsia="sl-SI"/>
        </w:rPr>
        <w:t xml:space="preserve"> </w:t>
      </w:r>
      <w:r w:rsidR="00F144D4">
        <w:rPr>
          <w:rFonts w:ascii="Open Sans" w:eastAsia="Times New Roman" w:hAnsi="Open Sans" w:cs="Open Sans"/>
          <w:b/>
          <w:sz w:val="20"/>
          <w:szCs w:val="20"/>
          <w:lang w:eastAsia="sl-SI"/>
        </w:rPr>
        <w:t>ENLJ-SPV-192/26</w:t>
      </w:r>
    </w:p>
    <w:p w14:paraId="09095A2C" w14:textId="37954CDC" w:rsidR="009F2A6E" w:rsidRPr="006B7DBD" w:rsidRDefault="009F2A6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Zadeva: </w:t>
      </w:r>
      <w:r w:rsidR="00297FA8" w:rsidRPr="00297FA8">
        <w:rPr>
          <w:rFonts w:ascii="Open Sans" w:eastAsia="Times New Roman" w:hAnsi="Open Sans" w:cs="Open Sans"/>
          <w:sz w:val="20"/>
          <w:szCs w:val="20"/>
          <w:lang w:eastAsia="sl-SI"/>
        </w:rPr>
        <w:t>JHL-216-083/2026</w:t>
      </w:r>
    </w:p>
    <w:p w14:paraId="46D50268" w14:textId="77777777" w:rsidR="00B82C7A" w:rsidRPr="006B7DBD" w:rsidRDefault="00B82C7A" w:rsidP="00D05C9A">
      <w:pPr>
        <w:keepNext/>
        <w:keepLines/>
        <w:spacing w:after="0" w:line="240" w:lineRule="auto"/>
        <w:jc w:val="both"/>
        <w:rPr>
          <w:rFonts w:ascii="Open Sans" w:eastAsia="Times New Roman" w:hAnsi="Open Sans" w:cs="Open Sans"/>
          <w:sz w:val="20"/>
          <w:szCs w:val="20"/>
          <w:lang w:eastAsia="sl-SI"/>
        </w:rPr>
      </w:pPr>
    </w:p>
    <w:p w14:paraId="0960F94F" w14:textId="77777777" w:rsidR="00B82C7A" w:rsidRPr="006B7DBD" w:rsidRDefault="00B82C7A" w:rsidP="00D05C9A">
      <w:pPr>
        <w:keepNext/>
        <w:keepLines/>
        <w:spacing w:after="0" w:line="240" w:lineRule="auto"/>
        <w:jc w:val="both"/>
        <w:rPr>
          <w:rFonts w:ascii="Open Sans" w:eastAsia="Times New Roman" w:hAnsi="Open Sans" w:cs="Open Sans"/>
          <w:sz w:val="20"/>
          <w:szCs w:val="20"/>
          <w:lang w:eastAsia="sl-SI"/>
        </w:rPr>
      </w:pPr>
    </w:p>
    <w:p w14:paraId="68490C5C" w14:textId="77777777" w:rsidR="00B82C7A" w:rsidRPr="006B7DBD" w:rsidRDefault="00B82C7A" w:rsidP="00D05C9A">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6B7DBD" w14:paraId="2F84ECF7" w14:textId="77777777" w:rsidTr="00C84B75">
        <w:trPr>
          <w:trHeight w:val="851"/>
        </w:trPr>
        <w:tc>
          <w:tcPr>
            <w:tcW w:w="7094" w:type="dxa"/>
            <w:shd w:val="pct12" w:color="auto" w:fill="FFFFFF"/>
            <w:vAlign w:val="center"/>
          </w:tcPr>
          <w:p w14:paraId="556C1C42" w14:textId="3BD165DB" w:rsidR="00302D6E" w:rsidRPr="006B7DBD" w:rsidRDefault="00EA36E5" w:rsidP="00D05C9A">
            <w:pPr>
              <w:keepNext/>
              <w:keepLines/>
              <w:spacing w:after="0" w:line="240" w:lineRule="auto"/>
              <w:jc w:val="center"/>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DOKUMENTACIJA V ZVEZI Z ODDAJO JAVNEGA NAROČILA NA INFRASTRUKTURNEM PODROČJU Z UPORABO POSTOPKA NAROČILA MALE VREDNOSTI</w:t>
            </w:r>
          </w:p>
        </w:tc>
      </w:tr>
    </w:tbl>
    <w:p w14:paraId="1983832B" w14:textId="77777777" w:rsidR="00302D6E" w:rsidRPr="006B7DBD" w:rsidRDefault="00302D6E" w:rsidP="00D05C9A">
      <w:pPr>
        <w:keepNext/>
        <w:keepLines/>
        <w:spacing w:after="0" w:line="240" w:lineRule="auto"/>
        <w:ind w:right="-284"/>
        <w:jc w:val="center"/>
        <w:rPr>
          <w:rFonts w:ascii="Open Sans" w:eastAsia="Times New Roman" w:hAnsi="Open Sans" w:cs="Open Sans"/>
          <w:b/>
          <w:sz w:val="20"/>
          <w:szCs w:val="20"/>
          <w:lang w:eastAsia="sl-SI"/>
        </w:rPr>
      </w:pPr>
    </w:p>
    <w:p w14:paraId="0DD0DC61" w14:textId="77777777" w:rsidR="00302D6E" w:rsidRPr="006B7DBD" w:rsidRDefault="00302D6E" w:rsidP="00D05C9A">
      <w:pPr>
        <w:keepNext/>
        <w:keepLines/>
        <w:spacing w:after="0" w:line="240" w:lineRule="auto"/>
        <w:ind w:right="424"/>
        <w:rPr>
          <w:rFonts w:ascii="Open Sans" w:eastAsia="Times New Roman" w:hAnsi="Open Sans" w:cs="Open Sans"/>
          <w:b/>
          <w:lang w:eastAsia="sl-SI"/>
        </w:rPr>
      </w:pPr>
    </w:p>
    <w:p w14:paraId="3AD3D533" w14:textId="218B1AB0" w:rsidR="00EA36E5" w:rsidRPr="006B7DBD" w:rsidRDefault="00F144D4" w:rsidP="00D05C9A">
      <w:pPr>
        <w:keepNext/>
        <w:keepLines/>
        <w:spacing w:after="0" w:line="240" w:lineRule="auto"/>
        <w:ind w:right="424"/>
        <w:jc w:val="center"/>
        <w:rPr>
          <w:rFonts w:ascii="Open Sans" w:eastAsia="Times New Roman" w:hAnsi="Open Sans" w:cs="Open Sans"/>
          <w:b/>
          <w:color w:val="000000"/>
          <w:sz w:val="20"/>
          <w:szCs w:val="20"/>
          <w:lang w:eastAsia="sl-SI"/>
        </w:rPr>
      </w:pPr>
      <w:r>
        <w:rPr>
          <w:rFonts w:ascii="Open Sans" w:eastAsia="Times New Roman" w:hAnsi="Open Sans" w:cs="Open Sans"/>
          <w:b/>
          <w:color w:val="000000"/>
          <w:sz w:val="20"/>
          <w:szCs w:val="20"/>
          <w:lang w:eastAsia="sl-SI"/>
        </w:rPr>
        <w:t xml:space="preserve">Naročnina na programsko opremo </w:t>
      </w:r>
      <w:proofErr w:type="spellStart"/>
      <w:r>
        <w:rPr>
          <w:rFonts w:ascii="Open Sans" w:eastAsia="Times New Roman" w:hAnsi="Open Sans" w:cs="Open Sans"/>
          <w:b/>
          <w:color w:val="000000"/>
          <w:sz w:val="20"/>
          <w:szCs w:val="20"/>
          <w:lang w:eastAsia="sl-SI"/>
        </w:rPr>
        <w:t>System</w:t>
      </w:r>
      <w:proofErr w:type="spellEnd"/>
      <w:r>
        <w:rPr>
          <w:rFonts w:ascii="Open Sans" w:eastAsia="Times New Roman" w:hAnsi="Open Sans" w:cs="Open Sans"/>
          <w:b/>
          <w:color w:val="000000"/>
          <w:sz w:val="20"/>
          <w:szCs w:val="20"/>
          <w:lang w:eastAsia="sl-SI"/>
        </w:rPr>
        <w:t xml:space="preserve"> 1 </w:t>
      </w:r>
      <w:proofErr w:type="spellStart"/>
      <w:r>
        <w:rPr>
          <w:rFonts w:ascii="Open Sans" w:eastAsia="Times New Roman" w:hAnsi="Open Sans" w:cs="Open Sans"/>
          <w:b/>
          <w:color w:val="000000"/>
          <w:sz w:val="20"/>
          <w:szCs w:val="20"/>
          <w:lang w:eastAsia="sl-SI"/>
        </w:rPr>
        <w:t>Evolution</w:t>
      </w:r>
      <w:proofErr w:type="spellEnd"/>
    </w:p>
    <w:p w14:paraId="20A323C5" w14:textId="77777777" w:rsidR="00302D6E" w:rsidRPr="006B7DBD" w:rsidRDefault="00302D6E" w:rsidP="00D05C9A">
      <w:pPr>
        <w:keepNext/>
        <w:keepLines/>
        <w:spacing w:after="0" w:line="240" w:lineRule="auto"/>
        <w:ind w:right="424"/>
        <w:jc w:val="center"/>
        <w:rPr>
          <w:rFonts w:ascii="Open Sans" w:eastAsia="Times New Roman" w:hAnsi="Open Sans" w:cs="Open Sans"/>
          <w:b/>
          <w:lang w:eastAsia="sl-SI"/>
        </w:rPr>
      </w:pPr>
    </w:p>
    <w:p w14:paraId="2DA00EB0" w14:textId="77777777" w:rsidR="0031663C" w:rsidRPr="006B7DBD" w:rsidRDefault="0031663C" w:rsidP="00D05C9A">
      <w:pPr>
        <w:keepNext/>
        <w:keepLines/>
        <w:spacing w:after="0" w:line="240" w:lineRule="auto"/>
        <w:ind w:right="424"/>
        <w:jc w:val="center"/>
        <w:rPr>
          <w:rFonts w:ascii="Open Sans" w:eastAsia="Times New Roman" w:hAnsi="Open Sans" w:cs="Open Sans"/>
          <w:noProof/>
          <w:lang w:eastAsia="sl-SI"/>
        </w:rPr>
      </w:pPr>
    </w:p>
    <w:p w14:paraId="706052C5" w14:textId="77777777" w:rsidR="00302D6E" w:rsidRPr="006B7DBD" w:rsidRDefault="00302D6E" w:rsidP="00D05C9A">
      <w:pPr>
        <w:keepNext/>
        <w:keepLines/>
        <w:spacing w:after="0" w:line="240" w:lineRule="auto"/>
        <w:ind w:right="424"/>
        <w:jc w:val="center"/>
        <w:rPr>
          <w:rFonts w:ascii="Open Sans" w:eastAsia="Times New Roman" w:hAnsi="Open Sans" w:cs="Open Sans"/>
          <w:noProof/>
          <w:lang w:eastAsia="sl-SI"/>
        </w:rPr>
      </w:pPr>
    </w:p>
    <w:p w14:paraId="3A5451CB" w14:textId="7DAE14EE" w:rsidR="00DC663E" w:rsidRPr="006B7DBD" w:rsidRDefault="00B6119F" w:rsidP="00D05C9A">
      <w:pPr>
        <w:keepNext/>
        <w:keepLines/>
        <w:spacing w:after="0" w:line="240" w:lineRule="auto"/>
        <w:jc w:val="center"/>
        <w:rPr>
          <w:rFonts w:ascii="Open Sans" w:eastAsia="Times New Roman" w:hAnsi="Open Sans" w:cs="Open Sans"/>
          <w:noProof/>
          <w:sz w:val="20"/>
          <w:szCs w:val="20"/>
          <w:lang w:eastAsia="sl-SI"/>
        </w:rPr>
      </w:pPr>
      <w:r w:rsidRPr="006B7DBD">
        <w:rPr>
          <w:rFonts w:ascii="Open Sans" w:eastAsia="Times New Roman" w:hAnsi="Open Sans" w:cs="Open Sans"/>
          <w:noProof/>
          <w:sz w:val="20"/>
          <w:szCs w:val="20"/>
          <w:lang w:eastAsia="sl-SI"/>
        </w:rPr>
        <w:t>Ljubljana,</w:t>
      </w:r>
      <w:bookmarkStart w:id="0" w:name="_Toc178483388"/>
      <w:r w:rsidR="005425E1" w:rsidRPr="006B7DBD">
        <w:rPr>
          <w:rFonts w:ascii="Open Sans" w:eastAsia="Times New Roman" w:hAnsi="Open Sans" w:cs="Open Sans"/>
          <w:noProof/>
          <w:sz w:val="20"/>
          <w:szCs w:val="20"/>
          <w:lang w:eastAsia="sl-SI"/>
        </w:rPr>
        <w:t xml:space="preserve"> </w:t>
      </w:r>
      <w:r w:rsidR="009E7314">
        <w:rPr>
          <w:rFonts w:ascii="Open Sans" w:eastAsia="Times New Roman" w:hAnsi="Open Sans" w:cs="Open Sans"/>
          <w:noProof/>
          <w:sz w:val="20"/>
          <w:szCs w:val="20"/>
          <w:lang w:eastAsia="sl-SI"/>
        </w:rPr>
        <w:t>junij</w:t>
      </w:r>
      <w:r w:rsidR="003845BC" w:rsidRPr="006B7DBD">
        <w:rPr>
          <w:rFonts w:ascii="Open Sans" w:eastAsia="Times New Roman" w:hAnsi="Open Sans" w:cs="Open Sans"/>
          <w:noProof/>
          <w:sz w:val="20"/>
          <w:szCs w:val="20"/>
          <w:lang w:eastAsia="sl-SI"/>
        </w:rPr>
        <w:t xml:space="preserve"> 2026</w:t>
      </w:r>
    </w:p>
    <w:p w14:paraId="4FD2A6E5" w14:textId="77777777" w:rsidR="00DC663E" w:rsidRPr="006B7DBD" w:rsidRDefault="00DC663E" w:rsidP="00D05C9A">
      <w:pPr>
        <w:keepNext/>
        <w:keepLines/>
        <w:tabs>
          <w:tab w:val="left" w:pos="567"/>
        </w:tabs>
        <w:spacing w:after="0" w:line="240" w:lineRule="auto"/>
        <w:jc w:val="both"/>
        <w:rPr>
          <w:rFonts w:ascii="Open Sans" w:eastAsia="Times New Roman" w:hAnsi="Open Sans" w:cs="Open Sans"/>
          <w:noProof/>
          <w:lang w:eastAsia="sl-SI"/>
        </w:rPr>
      </w:pPr>
    </w:p>
    <w:p w14:paraId="5F598A56" w14:textId="77777777" w:rsidR="00886D63" w:rsidRPr="006B7DBD" w:rsidRDefault="00302D6E" w:rsidP="00D05C9A">
      <w:pPr>
        <w:keepNext/>
        <w:keepLines/>
        <w:tabs>
          <w:tab w:val="left" w:pos="567"/>
        </w:tabs>
        <w:spacing w:after="0" w:line="240" w:lineRule="auto"/>
        <w:jc w:val="center"/>
        <w:rPr>
          <w:rFonts w:ascii="Tahoma" w:eastAsia="Times New Roman" w:hAnsi="Tahoma" w:cs="Tahoma"/>
          <w:b/>
          <w:lang w:eastAsia="sl-SI"/>
        </w:rPr>
      </w:pPr>
      <w:r w:rsidRPr="006B7DBD">
        <w:rPr>
          <w:rFonts w:ascii="Tahoma" w:eastAsia="Times New Roman" w:hAnsi="Tahoma" w:cs="Tahoma"/>
          <w:b/>
          <w:lang w:eastAsia="sl-SI"/>
        </w:rPr>
        <w:br w:type="page"/>
      </w:r>
    </w:p>
    <w:p w14:paraId="091CFBB5" w14:textId="77777777" w:rsidR="00886D63" w:rsidRPr="006B7DBD" w:rsidRDefault="00886D63" w:rsidP="00D05C9A">
      <w:pPr>
        <w:keepNext/>
        <w:keepLines/>
        <w:tabs>
          <w:tab w:val="left" w:pos="567"/>
        </w:tabs>
        <w:spacing w:after="0" w:line="240" w:lineRule="auto"/>
        <w:jc w:val="center"/>
        <w:rPr>
          <w:rFonts w:ascii="Tahoma" w:eastAsia="Times New Roman" w:hAnsi="Tahoma" w:cs="Tahoma"/>
          <w:b/>
          <w:lang w:eastAsia="sl-SI"/>
        </w:rPr>
      </w:pPr>
    </w:p>
    <w:p w14:paraId="59EA1E0E" w14:textId="77777777" w:rsidR="00EA36E5" w:rsidRPr="006B7DBD" w:rsidRDefault="00EA36E5" w:rsidP="00D05C9A">
      <w:pPr>
        <w:keepNext/>
        <w:keepLines/>
        <w:tabs>
          <w:tab w:val="left" w:pos="567"/>
        </w:tabs>
        <w:spacing w:after="0" w:line="240" w:lineRule="auto"/>
        <w:jc w:val="center"/>
        <w:rPr>
          <w:rFonts w:ascii="Open Sans" w:eastAsia="Times New Roman" w:hAnsi="Open Sans" w:cs="Open Sans"/>
          <w:b/>
          <w:lang w:eastAsia="sl-SI"/>
        </w:rPr>
      </w:pPr>
    </w:p>
    <w:p w14:paraId="37F108E6" w14:textId="058FDC73" w:rsidR="00302D6E" w:rsidRPr="006B7DBD" w:rsidRDefault="00302D6E" w:rsidP="00D05C9A">
      <w:pPr>
        <w:keepNext/>
        <w:keepLines/>
        <w:tabs>
          <w:tab w:val="left" w:pos="567"/>
        </w:tabs>
        <w:spacing w:after="0" w:line="240" w:lineRule="auto"/>
        <w:jc w:val="center"/>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POVABILO K ODDAJI </w:t>
      </w:r>
      <w:bookmarkEnd w:id="0"/>
      <w:r w:rsidRPr="006B7DBD">
        <w:rPr>
          <w:rFonts w:ascii="Open Sans" w:eastAsia="Times New Roman" w:hAnsi="Open Sans" w:cs="Open Sans"/>
          <w:b/>
          <w:sz w:val="20"/>
          <w:szCs w:val="20"/>
          <w:lang w:eastAsia="sl-SI"/>
        </w:rPr>
        <w:t>PONUDBE</w:t>
      </w:r>
    </w:p>
    <w:p w14:paraId="34EF3799" w14:textId="77777777" w:rsidR="00302D6E" w:rsidRPr="006B7DBD" w:rsidRDefault="00302D6E" w:rsidP="00D05C9A">
      <w:pPr>
        <w:keepNext/>
        <w:keepLines/>
        <w:tabs>
          <w:tab w:val="left" w:pos="2895"/>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ab/>
      </w:r>
    </w:p>
    <w:p w14:paraId="6B09FDD4"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p>
    <w:p w14:paraId="795B8F45" w14:textId="7F0BBFEA"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JAVNI HOLDING Ljubljana, d.o.o., Verovškova ulica 70,</w:t>
      </w:r>
      <w:r w:rsidR="005B2659" w:rsidRPr="006B7DBD">
        <w:rPr>
          <w:rFonts w:ascii="Open Sans" w:eastAsia="Times New Roman" w:hAnsi="Open Sans" w:cs="Open Sans"/>
          <w:sz w:val="20"/>
          <w:szCs w:val="20"/>
          <w:lang w:eastAsia="sl-SI"/>
        </w:rPr>
        <w:t xml:space="preserve"> 1000</w:t>
      </w:r>
      <w:r w:rsidRPr="006B7DBD">
        <w:rPr>
          <w:rFonts w:ascii="Open Sans" w:eastAsia="Times New Roman" w:hAnsi="Open Sans" w:cs="Open Sans"/>
          <w:sz w:val="20"/>
          <w:szCs w:val="20"/>
          <w:lang w:eastAsia="sl-SI"/>
        </w:rPr>
        <w:t xml:space="preserve"> Ljubljana, na podlagi pooblastila </w:t>
      </w:r>
      <w:r w:rsidR="00AE1CE7" w:rsidRPr="006B7DBD">
        <w:rPr>
          <w:rFonts w:ascii="Open Sans" w:eastAsia="Times New Roman" w:hAnsi="Open Sans" w:cs="Open Sans"/>
          <w:sz w:val="20"/>
          <w:szCs w:val="20"/>
          <w:lang w:eastAsia="sl-SI"/>
        </w:rPr>
        <w:t>JAVNEGA PODJETJA E</w:t>
      </w:r>
      <w:r w:rsidR="00C04B74" w:rsidRPr="006B7DBD">
        <w:rPr>
          <w:rFonts w:ascii="Open Sans" w:eastAsia="Times New Roman" w:hAnsi="Open Sans" w:cs="Open Sans"/>
          <w:sz w:val="20"/>
          <w:szCs w:val="20"/>
          <w:lang w:eastAsia="sl-SI"/>
        </w:rPr>
        <w:t>NERGETIK</w:t>
      </w:r>
      <w:r w:rsidR="00AE1CE7" w:rsidRPr="006B7DBD">
        <w:rPr>
          <w:rFonts w:ascii="Open Sans" w:eastAsia="Times New Roman" w:hAnsi="Open Sans" w:cs="Open Sans"/>
          <w:sz w:val="20"/>
          <w:szCs w:val="20"/>
          <w:lang w:eastAsia="sl-SI"/>
        </w:rPr>
        <w:t xml:space="preserve">A LJUBLJANA </w:t>
      </w:r>
      <w:r w:rsidR="00712BC8" w:rsidRPr="006B7DBD">
        <w:rPr>
          <w:rFonts w:ascii="Open Sans" w:eastAsia="Times New Roman" w:hAnsi="Open Sans" w:cs="Open Sans"/>
          <w:sz w:val="20"/>
          <w:szCs w:val="20"/>
          <w:lang w:eastAsia="sl-SI"/>
        </w:rPr>
        <w:t xml:space="preserve">d.o.o., </w:t>
      </w:r>
      <w:r w:rsidR="00DE5313" w:rsidRPr="006B7DBD">
        <w:rPr>
          <w:rFonts w:ascii="Open Sans" w:eastAsia="Times New Roman" w:hAnsi="Open Sans" w:cs="Open Sans"/>
          <w:sz w:val="20"/>
          <w:szCs w:val="20"/>
          <w:lang w:eastAsia="sl-SI"/>
        </w:rPr>
        <w:t>Verovškova</w:t>
      </w:r>
      <w:r w:rsidR="004D6372" w:rsidRPr="006B7DBD">
        <w:rPr>
          <w:rFonts w:ascii="Open Sans" w:eastAsia="Times New Roman" w:hAnsi="Open Sans" w:cs="Open Sans"/>
          <w:sz w:val="20"/>
          <w:szCs w:val="20"/>
          <w:lang w:eastAsia="sl-SI"/>
        </w:rPr>
        <w:t xml:space="preserve"> ulica</w:t>
      </w:r>
      <w:r w:rsidR="00712BC8" w:rsidRPr="006B7DBD">
        <w:rPr>
          <w:rFonts w:ascii="Open Sans" w:eastAsia="Times New Roman" w:hAnsi="Open Sans" w:cs="Open Sans"/>
          <w:sz w:val="20"/>
          <w:szCs w:val="20"/>
          <w:lang w:eastAsia="sl-SI"/>
        </w:rPr>
        <w:t xml:space="preserve"> </w:t>
      </w:r>
      <w:r w:rsidR="00DE5313" w:rsidRPr="006B7DBD">
        <w:rPr>
          <w:rFonts w:ascii="Open Sans" w:eastAsia="Times New Roman" w:hAnsi="Open Sans" w:cs="Open Sans"/>
          <w:sz w:val="20"/>
          <w:szCs w:val="20"/>
          <w:lang w:eastAsia="sl-SI"/>
        </w:rPr>
        <w:t>62</w:t>
      </w:r>
      <w:r w:rsidR="00712BC8" w:rsidRPr="006B7DBD">
        <w:rPr>
          <w:rFonts w:ascii="Open Sans" w:eastAsia="Times New Roman" w:hAnsi="Open Sans" w:cs="Open Sans"/>
          <w:sz w:val="20"/>
          <w:szCs w:val="20"/>
          <w:lang w:eastAsia="sl-SI"/>
        </w:rPr>
        <w:t>, 1000 Ljubljana</w:t>
      </w:r>
      <w:r w:rsidR="009737B9" w:rsidRPr="006B7DBD">
        <w:rPr>
          <w:rFonts w:ascii="Open Sans" w:eastAsia="Times New Roman" w:hAnsi="Open Sans" w:cs="Open Sans"/>
          <w:sz w:val="20"/>
          <w:szCs w:val="20"/>
          <w:lang w:eastAsia="sl-SI"/>
        </w:rPr>
        <w:t xml:space="preserve"> št. </w:t>
      </w:r>
      <w:r w:rsidR="00EA36E5" w:rsidRPr="006B7DBD">
        <w:rPr>
          <w:rFonts w:ascii="Open Sans" w:eastAsia="Times New Roman" w:hAnsi="Open Sans" w:cs="Open Sans"/>
          <w:sz w:val="20"/>
          <w:szCs w:val="20"/>
          <w:lang w:eastAsia="sl-SI"/>
        </w:rPr>
        <w:t>ENLJ-SPV-1</w:t>
      </w:r>
      <w:r w:rsidR="007C5ED0">
        <w:rPr>
          <w:rFonts w:ascii="Open Sans" w:eastAsia="Times New Roman" w:hAnsi="Open Sans" w:cs="Open Sans"/>
          <w:sz w:val="20"/>
          <w:szCs w:val="20"/>
          <w:lang w:eastAsia="sl-SI"/>
        </w:rPr>
        <w:t>92</w:t>
      </w:r>
      <w:r w:rsidR="00EA36E5" w:rsidRPr="006B7DBD">
        <w:rPr>
          <w:rFonts w:ascii="Open Sans" w:eastAsia="Times New Roman" w:hAnsi="Open Sans" w:cs="Open Sans"/>
          <w:sz w:val="20"/>
          <w:szCs w:val="20"/>
          <w:lang w:eastAsia="sl-SI"/>
        </w:rPr>
        <w:t>/26,</w:t>
      </w:r>
      <w:r w:rsidR="00036DAB" w:rsidRPr="006B7DBD">
        <w:rPr>
          <w:rFonts w:ascii="Open Sans" w:eastAsia="Times New Roman" w:hAnsi="Open Sans" w:cs="Open Sans"/>
          <w:sz w:val="20"/>
          <w:szCs w:val="20"/>
          <w:lang w:eastAsia="sl-SI"/>
        </w:rPr>
        <w:t xml:space="preserve"> </w:t>
      </w:r>
    </w:p>
    <w:p w14:paraId="48944194"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p>
    <w:p w14:paraId="3C0854C3" w14:textId="77777777" w:rsidR="00EA36E5" w:rsidRPr="006B7DBD" w:rsidRDefault="00EA36E5" w:rsidP="00D05C9A">
      <w:pPr>
        <w:keepNext/>
        <w:keepLines/>
        <w:spacing w:after="0" w:line="240" w:lineRule="auto"/>
        <w:rPr>
          <w:rFonts w:ascii="Open Sans" w:eastAsia="Times New Roman" w:hAnsi="Open Sans" w:cs="Open Sans"/>
          <w:sz w:val="20"/>
          <w:szCs w:val="20"/>
          <w:lang w:eastAsia="sl-SI"/>
        </w:rPr>
      </w:pPr>
    </w:p>
    <w:p w14:paraId="26A87E2E" w14:textId="77777777" w:rsidR="00EA36E5" w:rsidRPr="006B7DBD" w:rsidRDefault="00EA36E5" w:rsidP="00D05C9A">
      <w:pPr>
        <w:keepNext/>
        <w:keepLines/>
        <w:spacing w:after="0" w:line="240" w:lineRule="auto"/>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 vabi </w:t>
      </w:r>
    </w:p>
    <w:p w14:paraId="28FD6D2D" w14:textId="77777777" w:rsidR="00EA36E5" w:rsidRPr="006B7DBD" w:rsidRDefault="00EA36E5" w:rsidP="00D05C9A">
      <w:pPr>
        <w:keepNext/>
        <w:keepLines/>
        <w:spacing w:after="0" w:line="240" w:lineRule="auto"/>
        <w:jc w:val="center"/>
        <w:rPr>
          <w:rFonts w:ascii="Open Sans" w:eastAsia="Times New Roman" w:hAnsi="Open Sans" w:cs="Open Sans"/>
          <w:sz w:val="20"/>
          <w:szCs w:val="20"/>
          <w:lang w:eastAsia="sl-SI"/>
        </w:rPr>
      </w:pPr>
    </w:p>
    <w:p w14:paraId="1D520F3F" w14:textId="77777777" w:rsidR="00EA36E5" w:rsidRPr="006B7DBD" w:rsidRDefault="00EA36E5" w:rsidP="00D05C9A">
      <w:pPr>
        <w:keepNext/>
        <w:keepLines/>
        <w:spacing w:after="0" w:line="240" w:lineRule="auto"/>
        <w:rPr>
          <w:rFonts w:ascii="Open Sans" w:eastAsia="Times New Roman" w:hAnsi="Open Sans" w:cs="Open Sans"/>
          <w:sz w:val="20"/>
          <w:szCs w:val="20"/>
          <w:lang w:eastAsia="sl-SI"/>
        </w:rPr>
      </w:pPr>
    </w:p>
    <w:p w14:paraId="701FAAB1" w14:textId="77777777" w:rsidR="00EA36E5" w:rsidRPr="006B7DBD" w:rsidRDefault="00EA36E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vse zainteresirane gospodarske subjekte, da predložijo svojo ponudbo po zahtevah dokumentacije v zvezi z oddajo javnega naročila za:</w:t>
      </w:r>
    </w:p>
    <w:p w14:paraId="22515788"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p>
    <w:p w14:paraId="480D5A9F" w14:textId="4FF49C97" w:rsidR="00A22208" w:rsidRPr="007C5ED0" w:rsidRDefault="007C5ED0" w:rsidP="00D05C9A">
      <w:pPr>
        <w:keepNext/>
        <w:keepLines/>
        <w:spacing w:after="0" w:line="240" w:lineRule="auto"/>
        <w:jc w:val="center"/>
        <w:rPr>
          <w:rFonts w:ascii="Open Sans" w:eastAsia="Times New Roman" w:hAnsi="Open Sans" w:cs="Open Sans"/>
          <w:lang w:eastAsia="sl-SI"/>
        </w:rPr>
      </w:pPr>
      <w:r w:rsidRPr="007C5ED0">
        <w:rPr>
          <w:rFonts w:ascii="Open Sans" w:eastAsia="Times New Roman" w:hAnsi="Open Sans" w:cs="Open Sans"/>
          <w:b/>
          <w:color w:val="000000"/>
          <w:lang w:eastAsia="sl-SI"/>
        </w:rPr>
        <w:t xml:space="preserve">Naročnina na programsko opremo </w:t>
      </w:r>
      <w:proofErr w:type="spellStart"/>
      <w:r w:rsidRPr="007C5ED0">
        <w:rPr>
          <w:rFonts w:ascii="Open Sans" w:eastAsia="Times New Roman" w:hAnsi="Open Sans" w:cs="Open Sans"/>
          <w:b/>
          <w:color w:val="000000"/>
          <w:lang w:eastAsia="sl-SI"/>
        </w:rPr>
        <w:t>System</w:t>
      </w:r>
      <w:proofErr w:type="spellEnd"/>
      <w:r w:rsidRPr="007C5ED0">
        <w:rPr>
          <w:rFonts w:ascii="Open Sans" w:eastAsia="Times New Roman" w:hAnsi="Open Sans" w:cs="Open Sans"/>
          <w:b/>
          <w:color w:val="000000"/>
          <w:lang w:eastAsia="sl-SI"/>
        </w:rPr>
        <w:t xml:space="preserve"> 1 </w:t>
      </w:r>
      <w:proofErr w:type="spellStart"/>
      <w:r w:rsidRPr="007C5ED0">
        <w:rPr>
          <w:rFonts w:ascii="Open Sans" w:eastAsia="Times New Roman" w:hAnsi="Open Sans" w:cs="Open Sans"/>
          <w:b/>
          <w:color w:val="000000"/>
          <w:lang w:eastAsia="sl-SI"/>
        </w:rPr>
        <w:t>Evolution</w:t>
      </w:r>
      <w:proofErr w:type="spellEnd"/>
    </w:p>
    <w:p w14:paraId="48D3E064"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p>
    <w:p w14:paraId="09AC5B9A" w14:textId="23AC503B" w:rsidR="0065719B" w:rsidRPr="006B7DBD" w:rsidRDefault="0065719B"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Dokumentacija v zvezi z oddajo javnega naročila (v nadaljevanju tudi: razpisna dokumentacija) natančno določa predmet javnega naročila ter pogoje in merila za izbiro najugodnejšega ponudnika, s kateri bo</w:t>
      </w:r>
      <w:r w:rsidR="007C5ED0">
        <w:rPr>
          <w:rFonts w:ascii="Open Sans" w:eastAsia="Times New Roman" w:hAnsi="Open Sans" w:cs="Open Sans"/>
          <w:sz w:val="20"/>
          <w:szCs w:val="20"/>
          <w:lang w:eastAsia="sl-SI"/>
        </w:rPr>
        <w:t xml:space="preserve"> </w:t>
      </w:r>
      <w:r w:rsidRPr="006B7DBD">
        <w:rPr>
          <w:rFonts w:ascii="Open Sans" w:eastAsia="Times New Roman" w:hAnsi="Open Sans" w:cs="Open Sans"/>
          <w:sz w:val="20"/>
          <w:szCs w:val="20"/>
          <w:lang w:eastAsia="sl-SI"/>
        </w:rPr>
        <w:t>sklenje</w:t>
      </w:r>
      <w:r w:rsidR="007C5ED0">
        <w:rPr>
          <w:rFonts w:ascii="Open Sans" w:eastAsia="Times New Roman" w:hAnsi="Open Sans" w:cs="Open Sans"/>
          <w:sz w:val="20"/>
          <w:szCs w:val="20"/>
          <w:lang w:eastAsia="sl-SI"/>
        </w:rPr>
        <w:t>na pogodba o izvedbi naročila.</w:t>
      </w:r>
      <w:r w:rsidRPr="006B7DBD">
        <w:rPr>
          <w:rFonts w:ascii="Open Sans" w:eastAsia="Times New Roman" w:hAnsi="Open Sans" w:cs="Open Sans"/>
          <w:sz w:val="20"/>
          <w:szCs w:val="20"/>
          <w:lang w:eastAsia="sl-SI"/>
        </w:rPr>
        <w:t xml:space="preserve"> </w:t>
      </w:r>
    </w:p>
    <w:p w14:paraId="3442D7EC" w14:textId="77777777" w:rsidR="0065719B" w:rsidRPr="006B7DBD" w:rsidRDefault="0065719B" w:rsidP="00D05C9A">
      <w:pPr>
        <w:keepNext/>
        <w:keepLines/>
        <w:spacing w:after="0" w:line="240" w:lineRule="auto"/>
        <w:jc w:val="both"/>
        <w:rPr>
          <w:rFonts w:ascii="Open Sans" w:eastAsia="Times New Roman" w:hAnsi="Open Sans" w:cs="Open Sans"/>
          <w:sz w:val="20"/>
          <w:szCs w:val="20"/>
          <w:lang w:eastAsia="sl-SI"/>
        </w:rPr>
      </w:pPr>
    </w:p>
    <w:p w14:paraId="4EAF3850" w14:textId="03623C53" w:rsidR="00302D6E" w:rsidRPr="006B7DBD" w:rsidRDefault="0065719B"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Sestavni del razpisne dokumentacije so tudi morebitne spremembe, dopolnitve in pojasnila razpisne dokumentacije ter odgovori na vprašanja gospodarskih subjektov.</w:t>
      </w:r>
    </w:p>
    <w:p w14:paraId="3310331A"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p>
    <w:p w14:paraId="0F85355B" w14:textId="77777777" w:rsidR="00302D6E" w:rsidRPr="006B7DBD" w:rsidRDefault="00302D6E" w:rsidP="00D05C9A">
      <w:pPr>
        <w:keepNext/>
        <w:keepLines/>
        <w:spacing w:after="0" w:line="240" w:lineRule="auto"/>
        <w:jc w:val="both"/>
        <w:rPr>
          <w:rFonts w:ascii="Open Sans" w:eastAsia="Times New Roman" w:hAnsi="Open Sans" w:cs="Open Sans"/>
          <w:lang w:eastAsia="sl-SI"/>
        </w:rPr>
      </w:pPr>
    </w:p>
    <w:p w14:paraId="045C8D6C"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 spoštovanjem!</w:t>
      </w:r>
    </w:p>
    <w:p w14:paraId="6DAA25E6" w14:textId="77777777" w:rsidR="00302D6E" w:rsidRPr="006B7DBD" w:rsidRDefault="00302D6E"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570BEE0D" w14:textId="77777777" w:rsidR="006131F3" w:rsidRPr="006B7DBD" w:rsidRDefault="006131F3" w:rsidP="00D05C9A">
      <w:pPr>
        <w:keepNext/>
        <w:keepLines/>
        <w:rPr>
          <w:rFonts w:ascii="Open Sans" w:hAnsi="Open Sans" w:cs="Open Sans"/>
          <w:sz w:val="20"/>
          <w:szCs w:val="20"/>
        </w:rPr>
      </w:pPr>
    </w:p>
    <w:p w14:paraId="238F3FE7" w14:textId="77777777" w:rsidR="00EA36E5" w:rsidRPr="006B7DBD" w:rsidRDefault="00EA36E5" w:rsidP="00D05C9A">
      <w:pPr>
        <w:keepNext/>
        <w:keepLines/>
        <w:spacing w:after="0" w:line="240" w:lineRule="auto"/>
        <w:ind w:left="5664"/>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JAVNI HOLDING Ljubljana, d.o.o.</w:t>
      </w:r>
    </w:p>
    <w:p w14:paraId="499333B8" w14:textId="0F41A60A" w:rsidR="00EA36E5" w:rsidRPr="006B7DBD" w:rsidRDefault="00EA36E5" w:rsidP="00D05C9A">
      <w:pPr>
        <w:keepNext/>
        <w:keepLines/>
        <w:spacing w:after="0" w:line="240" w:lineRule="auto"/>
        <w:ind w:left="4955" w:firstLine="709"/>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      Sektor za javna naročila</w:t>
      </w:r>
    </w:p>
    <w:p w14:paraId="75CC40A2" w14:textId="77777777" w:rsidR="00302D6E" w:rsidRPr="006B7DBD" w:rsidRDefault="00302D6E" w:rsidP="00D05C9A">
      <w:pPr>
        <w:keepNext/>
        <w:keepLines/>
        <w:spacing w:after="0" w:line="240" w:lineRule="auto"/>
        <w:jc w:val="both"/>
        <w:rPr>
          <w:rFonts w:ascii="Tahoma" w:eastAsia="Times New Roman" w:hAnsi="Tahoma" w:cs="Tahoma"/>
          <w:lang w:eastAsia="sl-SI"/>
        </w:rPr>
      </w:pPr>
    </w:p>
    <w:p w14:paraId="37D86A95" w14:textId="77777777" w:rsidR="00302D6E" w:rsidRPr="006B7DBD" w:rsidRDefault="00302D6E" w:rsidP="00D05C9A">
      <w:pPr>
        <w:keepNext/>
        <w:keepLines/>
        <w:numPr>
          <w:ilvl w:val="0"/>
          <w:numId w:val="2"/>
        </w:numPr>
        <w:spacing w:after="0" w:line="240" w:lineRule="auto"/>
        <w:jc w:val="both"/>
        <w:rPr>
          <w:rFonts w:ascii="Open Sans" w:eastAsia="Times New Roman" w:hAnsi="Open Sans" w:cs="Open Sans"/>
          <w:b/>
          <w:sz w:val="20"/>
          <w:szCs w:val="20"/>
          <w:lang w:eastAsia="sl-SI"/>
        </w:rPr>
      </w:pPr>
      <w:r w:rsidRPr="006B7DBD">
        <w:rPr>
          <w:rFonts w:ascii="Tahoma" w:eastAsia="Times New Roman" w:hAnsi="Tahoma" w:cs="Tahoma"/>
          <w:b/>
          <w:lang w:eastAsia="sl-SI"/>
        </w:rPr>
        <w:br w:type="page"/>
      </w:r>
      <w:r w:rsidRPr="006B7DBD">
        <w:rPr>
          <w:rFonts w:ascii="Open Sans" w:eastAsia="Times New Roman" w:hAnsi="Open Sans" w:cs="Open Sans"/>
          <w:b/>
          <w:sz w:val="20"/>
          <w:szCs w:val="20"/>
          <w:lang w:eastAsia="sl-SI"/>
        </w:rPr>
        <w:lastRenderedPageBreak/>
        <w:t xml:space="preserve">SPLOŠNA DOLOČILA </w:t>
      </w:r>
    </w:p>
    <w:p w14:paraId="047DA6FB" w14:textId="77777777" w:rsidR="00302D6E" w:rsidRPr="006B7DBD" w:rsidRDefault="00302D6E" w:rsidP="00D05C9A">
      <w:pPr>
        <w:keepNext/>
        <w:keepLines/>
        <w:spacing w:after="0" w:line="240" w:lineRule="auto"/>
        <w:jc w:val="both"/>
        <w:rPr>
          <w:rFonts w:ascii="Open Sans" w:eastAsia="Times New Roman" w:hAnsi="Open Sans" w:cs="Open Sans"/>
          <w:b/>
          <w:sz w:val="20"/>
          <w:szCs w:val="20"/>
          <w:lang w:eastAsia="sl-SI"/>
        </w:rPr>
      </w:pPr>
    </w:p>
    <w:p w14:paraId="637B9E48" w14:textId="77777777" w:rsidR="00302D6E" w:rsidRPr="00044B28" w:rsidRDefault="00302D6E"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044B28">
        <w:rPr>
          <w:rFonts w:ascii="Open Sans" w:eastAsia="Times New Roman" w:hAnsi="Open Sans" w:cs="Open Sans"/>
          <w:b/>
          <w:sz w:val="20"/>
          <w:szCs w:val="20"/>
          <w:lang w:eastAsia="sl-SI"/>
        </w:rPr>
        <w:t xml:space="preserve">Predmet javnega naročila </w:t>
      </w:r>
    </w:p>
    <w:p w14:paraId="18742BB7" w14:textId="77777777" w:rsidR="00302D6E" w:rsidRPr="00044B28" w:rsidRDefault="00302D6E" w:rsidP="00D05C9A">
      <w:pPr>
        <w:keepNext/>
        <w:keepLines/>
        <w:spacing w:after="0" w:line="240" w:lineRule="auto"/>
        <w:jc w:val="both"/>
        <w:rPr>
          <w:rFonts w:ascii="Tahoma" w:eastAsia="Times New Roman" w:hAnsi="Tahoma" w:cs="Tahoma"/>
          <w:b/>
          <w:lang w:eastAsia="sl-SI"/>
        </w:rPr>
      </w:pPr>
    </w:p>
    <w:p w14:paraId="4CF94060" w14:textId="42ACB8FC" w:rsidR="00E51F60" w:rsidRPr="00044B28" w:rsidRDefault="00EA36E5" w:rsidP="00D05C9A">
      <w:pPr>
        <w:keepNext/>
        <w:keepLines/>
        <w:spacing w:after="0"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Predmet javnega naročila je »</w:t>
      </w:r>
      <w:r w:rsidR="009B0557" w:rsidRPr="00044B28">
        <w:rPr>
          <w:rFonts w:ascii="Open Sans" w:eastAsia="Times New Roman" w:hAnsi="Open Sans" w:cs="Open Sans"/>
          <w:b/>
          <w:bCs/>
          <w:color w:val="000000"/>
          <w:sz w:val="20"/>
          <w:szCs w:val="20"/>
          <w:lang w:eastAsia="sl-SI"/>
        </w:rPr>
        <w:t xml:space="preserve">Naročnina na </w:t>
      </w:r>
      <w:r w:rsidR="0000083D" w:rsidRPr="00044B28">
        <w:rPr>
          <w:rFonts w:ascii="Open Sans" w:eastAsia="Times New Roman" w:hAnsi="Open Sans" w:cs="Open Sans"/>
          <w:b/>
          <w:bCs/>
          <w:color w:val="000000"/>
          <w:sz w:val="20"/>
          <w:szCs w:val="20"/>
          <w:lang w:eastAsia="sl-SI"/>
        </w:rPr>
        <w:t>programsk</w:t>
      </w:r>
      <w:r w:rsidR="009B0557" w:rsidRPr="00044B28">
        <w:rPr>
          <w:rFonts w:ascii="Open Sans" w:eastAsia="Times New Roman" w:hAnsi="Open Sans" w:cs="Open Sans"/>
          <w:b/>
          <w:bCs/>
          <w:color w:val="000000"/>
          <w:sz w:val="20"/>
          <w:szCs w:val="20"/>
          <w:lang w:eastAsia="sl-SI"/>
        </w:rPr>
        <w:t>o</w:t>
      </w:r>
      <w:r w:rsidR="0000083D" w:rsidRPr="00044B28">
        <w:rPr>
          <w:rFonts w:ascii="Open Sans" w:eastAsia="Times New Roman" w:hAnsi="Open Sans" w:cs="Open Sans"/>
          <w:b/>
          <w:bCs/>
          <w:color w:val="000000"/>
          <w:sz w:val="20"/>
          <w:szCs w:val="20"/>
          <w:lang w:eastAsia="sl-SI"/>
        </w:rPr>
        <w:t xml:space="preserve"> oprem</w:t>
      </w:r>
      <w:r w:rsidR="009B0557" w:rsidRPr="00044B28">
        <w:rPr>
          <w:rFonts w:ascii="Open Sans" w:eastAsia="Times New Roman" w:hAnsi="Open Sans" w:cs="Open Sans"/>
          <w:b/>
          <w:bCs/>
          <w:color w:val="000000"/>
          <w:sz w:val="20"/>
          <w:szCs w:val="20"/>
          <w:lang w:eastAsia="sl-SI"/>
        </w:rPr>
        <w:t>o</w:t>
      </w:r>
      <w:r w:rsidR="0000083D" w:rsidRPr="00044B28">
        <w:rPr>
          <w:rFonts w:ascii="Open Sans" w:eastAsia="Times New Roman" w:hAnsi="Open Sans" w:cs="Open Sans"/>
          <w:b/>
          <w:bCs/>
          <w:color w:val="000000"/>
          <w:sz w:val="20"/>
          <w:szCs w:val="20"/>
          <w:lang w:eastAsia="sl-SI"/>
        </w:rPr>
        <w:t xml:space="preserve"> </w:t>
      </w:r>
      <w:proofErr w:type="spellStart"/>
      <w:r w:rsidR="0000083D" w:rsidRPr="00044B28">
        <w:rPr>
          <w:rFonts w:ascii="Open Sans" w:eastAsia="Times New Roman" w:hAnsi="Open Sans" w:cs="Open Sans"/>
          <w:b/>
          <w:bCs/>
          <w:color w:val="000000"/>
          <w:sz w:val="20"/>
          <w:szCs w:val="20"/>
          <w:lang w:eastAsia="sl-SI"/>
        </w:rPr>
        <w:t>System</w:t>
      </w:r>
      <w:proofErr w:type="spellEnd"/>
      <w:r w:rsidR="0000083D" w:rsidRPr="00044B28">
        <w:rPr>
          <w:rFonts w:ascii="Open Sans" w:eastAsia="Times New Roman" w:hAnsi="Open Sans" w:cs="Open Sans"/>
          <w:b/>
          <w:bCs/>
          <w:color w:val="000000"/>
          <w:sz w:val="20"/>
          <w:szCs w:val="20"/>
          <w:lang w:eastAsia="sl-SI"/>
        </w:rPr>
        <w:t xml:space="preserve"> 1 </w:t>
      </w:r>
      <w:proofErr w:type="spellStart"/>
      <w:r w:rsidR="0000083D" w:rsidRPr="00044B28">
        <w:rPr>
          <w:rFonts w:ascii="Open Sans" w:eastAsia="Times New Roman" w:hAnsi="Open Sans" w:cs="Open Sans"/>
          <w:b/>
          <w:bCs/>
          <w:color w:val="000000"/>
          <w:sz w:val="20"/>
          <w:szCs w:val="20"/>
          <w:lang w:eastAsia="sl-SI"/>
        </w:rPr>
        <w:t>Evolution</w:t>
      </w:r>
      <w:proofErr w:type="spellEnd"/>
      <w:r w:rsidRPr="00044B28">
        <w:rPr>
          <w:rFonts w:ascii="Open Sans" w:eastAsia="Times New Roman" w:hAnsi="Open Sans" w:cs="Open Sans"/>
          <w:color w:val="000000"/>
          <w:sz w:val="20"/>
          <w:szCs w:val="20"/>
          <w:lang w:eastAsia="sl-SI"/>
        </w:rPr>
        <w:t>«</w:t>
      </w:r>
      <w:r w:rsidR="0000083D" w:rsidRPr="00044B28">
        <w:rPr>
          <w:rFonts w:ascii="Open Sans" w:eastAsia="Times New Roman" w:hAnsi="Open Sans" w:cs="Open Sans"/>
          <w:color w:val="000000"/>
          <w:sz w:val="20"/>
          <w:szCs w:val="20"/>
          <w:lang w:eastAsia="sl-SI"/>
        </w:rPr>
        <w:t xml:space="preserve"> podjetja Baker Hughes </w:t>
      </w:r>
      <w:proofErr w:type="spellStart"/>
      <w:r w:rsidR="0000083D" w:rsidRPr="00044B28">
        <w:rPr>
          <w:rFonts w:ascii="Open Sans" w:eastAsia="Times New Roman" w:hAnsi="Open Sans" w:cs="Open Sans"/>
          <w:color w:val="000000"/>
          <w:sz w:val="20"/>
          <w:szCs w:val="20"/>
          <w:lang w:eastAsia="sl-SI"/>
        </w:rPr>
        <w:t>Bently</w:t>
      </w:r>
      <w:proofErr w:type="spellEnd"/>
      <w:r w:rsidR="0000083D" w:rsidRPr="00044B28">
        <w:rPr>
          <w:rFonts w:ascii="Open Sans" w:eastAsia="Times New Roman" w:hAnsi="Open Sans" w:cs="Open Sans"/>
          <w:color w:val="000000"/>
          <w:sz w:val="20"/>
          <w:szCs w:val="20"/>
          <w:lang w:eastAsia="sl-SI"/>
        </w:rPr>
        <w:t xml:space="preserve"> Nevada </w:t>
      </w:r>
      <w:r w:rsidR="00E51F60" w:rsidRPr="00044B28">
        <w:rPr>
          <w:rFonts w:ascii="Open Sans" w:eastAsia="Times New Roman" w:hAnsi="Open Sans" w:cs="Open Sans"/>
          <w:color w:val="000000"/>
          <w:sz w:val="20"/>
          <w:szCs w:val="20"/>
          <w:lang w:eastAsia="sl-SI"/>
        </w:rPr>
        <w:t xml:space="preserve">za sistem nadzora vibracij turbin v PPE in GPO (v nadaljevanju tudi: </w:t>
      </w:r>
      <w:r w:rsidR="009B0557" w:rsidRPr="00044B28">
        <w:rPr>
          <w:rFonts w:ascii="Open Sans" w:eastAsia="Times New Roman" w:hAnsi="Open Sans" w:cs="Open Sans"/>
          <w:color w:val="000000"/>
          <w:sz w:val="20"/>
          <w:szCs w:val="20"/>
          <w:lang w:eastAsia="sl-SI"/>
        </w:rPr>
        <w:t xml:space="preserve">naročnina na platformo </w:t>
      </w:r>
      <w:proofErr w:type="spellStart"/>
      <w:r w:rsidR="009B0557" w:rsidRPr="00044B28">
        <w:rPr>
          <w:rFonts w:ascii="Open Sans" w:eastAsia="Times New Roman" w:hAnsi="Open Sans" w:cs="Open Sans"/>
          <w:color w:val="000000"/>
          <w:sz w:val="20"/>
          <w:szCs w:val="20"/>
          <w:lang w:eastAsia="sl-SI"/>
        </w:rPr>
        <w:t>System</w:t>
      </w:r>
      <w:proofErr w:type="spellEnd"/>
      <w:r w:rsidR="009B0557" w:rsidRPr="00044B28">
        <w:rPr>
          <w:rFonts w:ascii="Open Sans" w:eastAsia="Times New Roman" w:hAnsi="Open Sans" w:cs="Open Sans"/>
          <w:color w:val="000000"/>
          <w:sz w:val="20"/>
          <w:szCs w:val="20"/>
          <w:lang w:eastAsia="sl-SI"/>
        </w:rPr>
        <w:t xml:space="preserve"> 1 </w:t>
      </w:r>
      <w:proofErr w:type="spellStart"/>
      <w:r w:rsidR="009B0557" w:rsidRPr="00044B28">
        <w:rPr>
          <w:rFonts w:ascii="Open Sans" w:eastAsia="Times New Roman" w:hAnsi="Open Sans" w:cs="Open Sans"/>
          <w:color w:val="000000"/>
          <w:sz w:val="20"/>
          <w:szCs w:val="20"/>
          <w:lang w:eastAsia="sl-SI"/>
        </w:rPr>
        <w:t>Evolution</w:t>
      </w:r>
      <w:proofErr w:type="spellEnd"/>
      <w:r w:rsidR="00E51F60" w:rsidRPr="00044B28">
        <w:rPr>
          <w:rFonts w:ascii="Open Sans" w:eastAsia="Times New Roman" w:hAnsi="Open Sans" w:cs="Open Sans"/>
          <w:color w:val="000000"/>
          <w:sz w:val="20"/>
          <w:szCs w:val="20"/>
          <w:lang w:eastAsia="sl-SI"/>
        </w:rPr>
        <w:t xml:space="preserve"> in/ali</w:t>
      </w:r>
      <w:r w:rsidR="009B0557" w:rsidRPr="00044B28">
        <w:rPr>
          <w:rFonts w:ascii="Open Sans" w:eastAsia="Times New Roman" w:hAnsi="Open Sans" w:cs="Open Sans"/>
          <w:color w:val="000000"/>
          <w:sz w:val="20"/>
          <w:szCs w:val="20"/>
          <w:lang w:eastAsia="sl-SI"/>
        </w:rPr>
        <w:t xml:space="preserve"> licenčna</w:t>
      </w:r>
      <w:r w:rsidR="00E51F60" w:rsidRPr="00044B28">
        <w:rPr>
          <w:rFonts w:ascii="Open Sans" w:eastAsia="Times New Roman" w:hAnsi="Open Sans" w:cs="Open Sans"/>
          <w:color w:val="000000"/>
          <w:sz w:val="20"/>
          <w:szCs w:val="20"/>
          <w:lang w:eastAsia="sl-SI"/>
        </w:rPr>
        <w:t xml:space="preserve"> naročnina</w:t>
      </w:r>
      <w:r w:rsidR="009B0557" w:rsidRPr="00044B28">
        <w:rPr>
          <w:rFonts w:ascii="Open Sans" w:eastAsia="Times New Roman" w:hAnsi="Open Sans" w:cs="Open Sans"/>
          <w:color w:val="000000"/>
          <w:sz w:val="20"/>
          <w:szCs w:val="20"/>
          <w:lang w:eastAsia="sl-SI"/>
        </w:rPr>
        <w:t xml:space="preserve"> na </w:t>
      </w:r>
      <w:proofErr w:type="spellStart"/>
      <w:r w:rsidR="009B0557" w:rsidRPr="00044B28">
        <w:rPr>
          <w:rFonts w:ascii="Open Sans" w:eastAsia="Times New Roman" w:hAnsi="Open Sans" w:cs="Open Sans"/>
          <w:color w:val="000000"/>
          <w:sz w:val="20"/>
          <w:szCs w:val="20"/>
          <w:lang w:eastAsia="sl-SI"/>
        </w:rPr>
        <w:t>System</w:t>
      </w:r>
      <w:proofErr w:type="spellEnd"/>
      <w:r w:rsidR="009B0557" w:rsidRPr="00044B28">
        <w:rPr>
          <w:rFonts w:ascii="Open Sans" w:eastAsia="Times New Roman" w:hAnsi="Open Sans" w:cs="Open Sans"/>
          <w:color w:val="000000"/>
          <w:sz w:val="20"/>
          <w:szCs w:val="20"/>
          <w:lang w:eastAsia="sl-SI"/>
        </w:rPr>
        <w:t xml:space="preserve"> 1 </w:t>
      </w:r>
      <w:proofErr w:type="spellStart"/>
      <w:r w:rsidR="009B0557" w:rsidRPr="00044B28">
        <w:rPr>
          <w:rFonts w:ascii="Open Sans" w:eastAsia="Times New Roman" w:hAnsi="Open Sans" w:cs="Open Sans"/>
          <w:color w:val="000000"/>
          <w:sz w:val="20"/>
          <w:szCs w:val="20"/>
          <w:lang w:eastAsia="sl-SI"/>
        </w:rPr>
        <w:t>Evolution</w:t>
      </w:r>
      <w:proofErr w:type="spellEnd"/>
      <w:r w:rsidR="009B0557" w:rsidRPr="00044B28">
        <w:rPr>
          <w:rFonts w:ascii="Open Sans" w:eastAsia="Times New Roman" w:hAnsi="Open Sans" w:cs="Open Sans"/>
          <w:color w:val="000000"/>
          <w:sz w:val="20"/>
          <w:szCs w:val="20"/>
          <w:lang w:eastAsia="sl-SI"/>
        </w:rPr>
        <w:t xml:space="preserve"> </w:t>
      </w:r>
      <w:r w:rsidR="00E51F60" w:rsidRPr="00044B28">
        <w:rPr>
          <w:rFonts w:ascii="Open Sans" w:eastAsia="Times New Roman" w:hAnsi="Open Sans" w:cs="Open Sans"/>
          <w:color w:val="000000"/>
          <w:sz w:val="20"/>
          <w:szCs w:val="20"/>
          <w:lang w:eastAsia="sl-SI"/>
        </w:rPr>
        <w:t xml:space="preserve">) za </w:t>
      </w:r>
      <w:r w:rsidR="009B0557" w:rsidRPr="00044B28">
        <w:rPr>
          <w:rFonts w:ascii="Open Sans" w:eastAsia="Times New Roman" w:hAnsi="Open Sans" w:cs="Open Sans"/>
          <w:color w:val="000000"/>
          <w:sz w:val="20"/>
          <w:szCs w:val="20"/>
          <w:lang w:eastAsia="sl-SI"/>
        </w:rPr>
        <w:t xml:space="preserve">obdobje </w:t>
      </w:r>
      <w:r w:rsidR="00E51F60" w:rsidRPr="00044B28">
        <w:rPr>
          <w:rFonts w:ascii="Open Sans" w:eastAsia="Times New Roman" w:hAnsi="Open Sans" w:cs="Open Sans"/>
          <w:color w:val="000000"/>
          <w:sz w:val="20"/>
          <w:szCs w:val="20"/>
          <w:lang w:eastAsia="sl-SI"/>
        </w:rPr>
        <w:t>petih (5) let</w:t>
      </w:r>
      <w:r w:rsidR="00384FAD">
        <w:rPr>
          <w:rFonts w:ascii="Open Sans" w:eastAsia="Times New Roman" w:hAnsi="Open Sans" w:cs="Open Sans"/>
          <w:color w:val="000000"/>
          <w:sz w:val="20"/>
          <w:szCs w:val="20"/>
          <w:lang w:eastAsia="sl-SI"/>
        </w:rPr>
        <w:t xml:space="preserve"> in </w:t>
      </w:r>
      <w:r w:rsidR="00C151E5">
        <w:rPr>
          <w:rFonts w:ascii="Open Sans" w:eastAsia="Times New Roman" w:hAnsi="Open Sans" w:cs="Open Sans"/>
          <w:color w:val="000000"/>
          <w:sz w:val="20"/>
          <w:szCs w:val="20"/>
          <w:lang w:eastAsia="sl-SI"/>
        </w:rPr>
        <w:t>pet</w:t>
      </w:r>
      <w:r w:rsidR="00384FAD">
        <w:rPr>
          <w:rFonts w:ascii="Open Sans" w:eastAsia="Times New Roman" w:hAnsi="Open Sans" w:cs="Open Sans"/>
          <w:color w:val="000000"/>
          <w:sz w:val="20"/>
          <w:szCs w:val="20"/>
          <w:lang w:eastAsia="sl-SI"/>
        </w:rPr>
        <w:t xml:space="preserve"> mesece</w:t>
      </w:r>
      <w:r w:rsidR="00C151E5">
        <w:rPr>
          <w:rFonts w:ascii="Open Sans" w:eastAsia="Times New Roman" w:hAnsi="Open Sans" w:cs="Open Sans"/>
          <w:color w:val="000000"/>
          <w:sz w:val="20"/>
          <w:szCs w:val="20"/>
          <w:lang w:eastAsia="sl-SI"/>
        </w:rPr>
        <w:t>v</w:t>
      </w:r>
      <w:r w:rsidR="00384FAD">
        <w:rPr>
          <w:rFonts w:ascii="Open Sans" w:eastAsia="Times New Roman" w:hAnsi="Open Sans" w:cs="Open Sans"/>
          <w:color w:val="000000"/>
          <w:sz w:val="20"/>
          <w:szCs w:val="20"/>
          <w:lang w:eastAsia="sl-SI"/>
        </w:rPr>
        <w:t xml:space="preserve">, šteto od dneva </w:t>
      </w:r>
      <w:r w:rsidR="00C151E5">
        <w:rPr>
          <w:rFonts w:ascii="Open Sans" w:eastAsia="Times New Roman" w:hAnsi="Open Sans" w:cs="Open Sans"/>
          <w:color w:val="000000"/>
          <w:sz w:val="20"/>
          <w:szCs w:val="20"/>
          <w:lang w:eastAsia="sl-SI"/>
        </w:rPr>
        <w:t>sklenitve pogodbe</w:t>
      </w:r>
      <w:r w:rsidR="00E51F60" w:rsidRPr="00044B28">
        <w:rPr>
          <w:rFonts w:ascii="Open Sans" w:eastAsia="Times New Roman" w:hAnsi="Open Sans" w:cs="Open Sans"/>
          <w:color w:val="000000"/>
          <w:sz w:val="20"/>
          <w:szCs w:val="20"/>
          <w:lang w:eastAsia="sl-SI"/>
        </w:rPr>
        <w:t>.</w:t>
      </w:r>
    </w:p>
    <w:p w14:paraId="06A9FD9C" w14:textId="77777777" w:rsidR="00E51F60" w:rsidRPr="00044B28" w:rsidRDefault="00E51F60" w:rsidP="00D05C9A">
      <w:pPr>
        <w:keepNext/>
        <w:keepLines/>
        <w:spacing w:after="0" w:line="240" w:lineRule="auto"/>
        <w:jc w:val="both"/>
        <w:rPr>
          <w:rFonts w:ascii="Open Sans" w:eastAsia="Times New Roman" w:hAnsi="Open Sans" w:cs="Open Sans"/>
          <w:color w:val="000000"/>
          <w:sz w:val="20"/>
          <w:szCs w:val="20"/>
          <w:lang w:eastAsia="sl-SI"/>
        </w:rPr>
      </w:pPr>
    </w:p>
    <w:p w14:paraId="02C54481" w14:textId="2820D1AC" w:rsidR="00DD31A5" w:rsidRPr="00044B28" w:rsidRDefault="00E51F60" w:rsidP="00D05C9A">
      <w:pPr>
        <w:keepNext/>
        <w:keepLines/>
        <w:spacing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Predmet javnega</w:t>
      </w:r>
      <w:r w:rsidR="004E01EE" w:rsidRPr="00044B28">
        <w:rPr>
          <w:rFonts w:ascii="Open Sans" w:eastAsia="Times New Roman" w:hAnsi="Open Sans" w:cs="Open Sans"/>
          <w:color w:val="000000"/>
          <w:sz w:val="20"/>
          <w:szCs w:val="20"/>
          <w:lang w:eastAsia="sl-SI"/>
        </w:rPr>
        <w:t xml:space="preserve"> naročila</w:t>
      </w:r>
      <w:r w:rsidRPr="00044B28">
        <w:rPr>
          <w:rFonts w:ascii="Open Sans" w:eastAsia="Times New Roman" w:hAnsi="Open Sans" w:cs="Open Sans"/>
          <w:color w:val="000000"/>
          <w:sz w:val="20"/>
          <w:szCs w:val="20"/>
          <w:lang w:eastAsia="sl-SI"/>
        </w:rPr>
        <w:t xml:space="preserve"> </w:t>
      </w:r>
      <w:r w:rsidR="000F36D1">
        <w:rPr>
          <w:rFonts w:ascii="Open Sans" w:eastAsia="Times New Roman" w:hAnsi="Open Sans" w:cs="Open Sans"/>
          <w:color w:val="000000"/>
          <w:sz w:val="20"/>
          <w:szCs w:val="20"/>
          <w:lang w:eastAsia="sl-SI"/>
        </w:rPr>
        <w:t>vsebuje</w:t>
      </w:r>
      <w:r w:rsidR="000F36D1" w:rsidRPr="00044B28">
        <w:rPr>
          <w:rFonts w:ascii="Open Sans" w:eastAsia="Times New Roman" w:hAnsi="Open Sans" w:cs="Open Sans"/>
          <w:color w:val="000000"/>
          <w:sz w:val="20"/>
          <w:szCs w:val="20"/>
          <w:lang w:eastAsia="sl-SI"/>
        </w:rPr>
        <w:t xml:space="preserve"> </w:t>
      </w:r>
      <w:r w:rsidRPr="00044B28">
        <w:rPr>
          <w:rFonts w:ascii="Open Sans" w:eastAsia="Times New Roman" w:hAnsi="Open Sans" w:cs="Open Sans"/>
          <w:color w:val="000000"/>
          <w:sz w:val="20"/>
          <w:szCs w:val="20"/>
          <w:lang w:eastAsia="sl-SI"/>
        </w:rPr>
        <w:t xml:space="preserve">naročnino </w:t>
      </w:r>
      <w:bookmarkStart w:id="1" w:name="_Hlk231892511"/>
      <w:r w:rsidR="00DD31A5" w:rsidRPr="00044B28">
        <w:rPr>
          <w:rFonts w:ascii="Open Sans" w:eastAsia="Times New Roman" w:hAnsi="Open Sans" w:cs="Open Sans"/>
          <w:color w:val="000000"/>
          <w:sz w:val="20"/>
          <w:szCs w:val="20"/>
          <w:lang w:eastAsia="sl-SI"/>
        </w:rPr>
        <w:t xml:space="preserve">na platformo </w:t>
      </w:r>
      <w:proofErr w:type="spellStart"/>
      <w:r w:rsidR="00DD31A5" w:rsidRPr="00044B28">
        <w:rPr>
          <w:rFonts w:ascii="Open Sans" w:eastAsia="Times New Roman" w:hAnsi="Open Sans" w:cs="Open Sans"/>
          <w:color w:val="000000"/>
          <w:sz w:val="20"/>
          <w:szCs w:val="20"/>
          <w:lang w:eastAsia="sl-SI"/>
        </w:rPr>
        <w:t>System</w:t>
      </w:r>
      <w:proofErr w:type="spellEnd"/>
      <w:r w:rsidR="00DD31A5" w:rsidRPr="00044B28">
        <w:rPr>
          <w:rFonts w:ascii="Open Sans" w:eastAsia="Times New Roman" w:hAnsi="Open Sans" w:cs="Open Sans"/>
          <w:color w:val="000000"/>
          <w:sz w:val="20"/>
          <w:szCs w:val="20"/>
          <w:lang w:eastAsia="sl-SI"/>
        </w:rPr>
        <w:t xml:space="preserve"> 1 </w:t>
      </w:r>
      <w:proofErr w:type="spellStart"/>
      <w:r w:rsidR="00DD31A5" w:rsidRPr="00044B28">
        <w:rPr>
          <w:rFonts w:ascii="Open Sans" w:eastAsia="Times New Roman" w:hAnsi="Open Sans" w:cs="Open Sans"/>
          <w:color w:val="000000"/>
          <w:sz w:val="20"/>
          <w:szCs w:val="20"/>
          <w:lang w:eastAsia="sl-SI"/>
        </w:rPr>
        <w:t>Evolution</w:t>
      </w:r>
      <w:proofErr w:type="spellEnd"/>
      <w:r w:rsidR="00DD31A5" w:rsidRPr="00044B28">
        <w:rPr>
          <w:rFonts w:ascii="Open Sans" w:eastAsia="Times New Roman" w:hAnsi="Open Sans" w:cs="Open Sans"/>
          <w:color w:val="000000"/>
          <w:sz w:val="20"/>
          <w:szCs w:val="20"/>
          <w:lang w:eastAsia="sl-SI"/>
        </w:rPr>
        <w:t xml:space="preserve"> </w:t>
      </w:r>
      <w:bookmarkEnd w:id="1"/>
      <w:r w:rsidR="00DD31A5" w:rsidRPr="00044B28">
        <w:rPr>
          <w:rFonts w:ascii="Open Sans" w:eastAsia="Times New Roman" w:hAnsi="Open Sans" w:cs="Open Sans"/>
          <w:color w:val="000000"/>
          <w:sz w:val="20"/>
          <w:szCs w:val="20"/>
          <w:lang w:eastAsia="sl-SI"/>
        </w:rPr>
        <w:t xml:space="preserve">podjetja Baker Hughes </w:t>
      </w:r>
      <w:proofErr w:type="spellStart"/>
      <w:r w:rsidR="00DD31A5" w:rsidRPr="00044B28">
        <w:rPr>
          <w:rFonts w:ascii="Open Sans" w:eastAsia="Times New Roman" w:hAnsi="Open Sans" w:cs="Open Sans"/>
          <w:color w:val="000000"/>
          <w:sz w:val="20"/>
          <w:szCs w:val="20"/>
          <w:lang w:eastAsia="sl-SI"/>
        </w:rPr>
        <w:t>Bently</w:t>
      </w:r>
      <w:proofErr w:type="spellEnd"/>
      <w:r w:rsidR="00DD31A5" w:rsidRPr="00044B28">
        <w:rPr>
          <w:rFonts w:ascii="Open Sans" w:eastAsia="Times New Roman" w:hAnsi="Open Sans" w:cs="Open Sans"/>
          <w:color w:val="000000"/>
          <w:sz w:val="20"/>
          <w:szCs w:val="20"/>
          <w:lang w:eastAsia="sl-SI"/>
        </w:rPr>
        <w:t xml:space="preserve"> Nevada, ki naročniku zagotavlja dostop do najnovejših različic naveden programske opreme, pri čemer vsaka nova različica vsebuje izboljšave in nove funkcionalnosti v primerjavi s predhodno različico.</w:t>
      </w:r>
    </w:p>
    <w:p w14:paraId="0052021B" w14:textId="2120047B" w:rsidR="00B75CBA" w:rsidRPr="00044B28" w:rsidRDefault="00B75CBA" w:rsidP="00D05C9A">
      <w:pPr>
        <w:keepNext/>
        <w:keepLines/>
        <w:spacing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 xml:space="preserve">Naročnina na platformo </w:t>
      </w:r>
      <w:proofErr w:type="spellStart"/>
      <w:r w:rsidRPr="00044B28">
        <w:rPr>
          <w:rFonts w:ascii="Open Sans" w:eastAsia="Times New Roman" w:hAnsi="Open Sans" w:cs="Open Sans"/>
          <w:color w:val="000000"/>
          <w:sz w:val="20"/>
          <w:szCs w:val="20"/>
          <w:lang w:eastAsia="sl-SI"/>
        </w:rPr>
        <w:t>System</w:t>
      </w:r>
      <w:proofErr w:type="spellEnd"/>
      <w:r w:rsidRPr="00044B28">
        <w:rPr>
          <w:rFonts w:ascii="Open Sans" w:eastAsia="Times New Roman" w:hAnsi="Open Sans" w:cs="Open Sans"/>
          <w:color w:val="000000"/>
          <w:sz w:val="20"/>
          <w:szCs w:val="20"/>
          <w:lang w:eastAsia="sl-SI"/>
        </w:rPr>
        <w:t xml:space="preserve"> 1 </w:t>
      </w:r>
      <w:proofErr w:type="spellStart"/>
      <w:r w:rsidRPr="00044B28">
        <w:rPr>
          <w:rFonts w:ascii="Open Sans" w:eastAsia="Times New Roman" w:hAnsi="Open Sans" w:cs="Open Sans"/>
          <w:color w:val="000000"/>
          <w:sz w:val="20"/>
          <w:szCs w:val="20"/>
          <w:lang w:eastAsia="sl-SI"/>
        </w:rPr>
        <w:t>Evolution</w:t>
      </w:r>
      <w:proofErr w:type="spellEnd"/>
      <w:r w:rsidRPr="00044B28">
        <w:rPr>
          <w:rFonts w:ascii="Open Sans" w:eastAsia="Times New Roman" w:hAnsi="Open Sans" w:cs="Open Sans"/>
          <w:color w:val="000000"/>
          <w:sz w:val="20"/>
          <w:szCs w:val="20"/>
          <w:lang w:eastAsia="sl-SI"/>
        </w:rPr>
        <w:t xml:space="preserve"> </w:t>
      </w:r>
      <w:r w:rsidR="000F36D1">
        <w:rPr>
          <w:rFonts w:ascii="Open Sans" w:eastAsia="Times New Roman" w:hAnsi="Open Sans" w:cs="Open Sans"/>
          <w:color w:val="000000"/>
          <w:sz w:val="20"/>
          <w:szCs w:val="20"/>
          <w:lang w:eastAsia="sl-SI"/>
        </w:rPr>
        <w:t>vsebuje</w:t>
      </w:r>
      <w:r w:rsidR="000F36D1" w:rsidRPr="00044B28">
        <w:rPr>
          <w:rFonts w:ascii="Open Sans" w:eastAsia="Times New Roman" w:hAnsi="Open Sans" w:cs="Open Sans"/>
          <w:color w:val="000000"/>
          <w:sz w:val="20"/>
          <w:szCs w:val="20"/>
          <w:lang w:eastAsia="sl-SI"/>
        </w:rPr>
        <w:t xml:space="preserve"> </w:t>
      </w:r>
      <w:r w:rsidR="00446E15" w:rsidRPr="00044B28">
        <w:rPr>
          <w:rFonts w:ascii="Open Sans" w:eastAsia="Times New Roman" w:hAnsi="Open Sans" w:cs="Open Sans"/>
          <w:color w:val="000000"/>
          <w:sz w:val="20"/>
          <w:szCs w:val="20"/>
          <w:lang w:eastAsia="sl-SI"/>
        </w:rPr>
        <w:t xml:space="preserve">naslednjo </w:t>
      </w:r>
      <w:r w:rsidRPr="00044B28">
        <w:rPr>
          <w:rFonts w:ascii="Open Sans" w:eastAsia="Times New Roman" w:hAnsi="Open Sans" w:cs="Open Sans"/>
          <w:color w:val="000000"/>
          <w:sz w:val="20"/>
          <w:szCs w:val="20"/>
          <w:lang w:eastAsia="sl-SI"/>
        </w:rPr>
        <w:t xml:space="preserve">kategorijo funkcionalnosti: </w:t>
      </w:r>
      <w:proofErr w:type="spellStart"/>
      <w:r w:rsidRPr="00044B28">
        <w:rPr>
          <w:rFonts w:ascii="Open Sans" w:eastAsia="Times New Roman" w:hAnsi="Open Sans" w:cs="Open Sans"/>
          <w:color w:val="000000"/>
          <w:sz w:val="20"/>
          <w:szCs w:val="20"/>
          <w:lang w:eastAsia="sl-SI"/>
        </w:rPr>
        <w:t>Category</w:t>
      </w:r>
      <w:proofErr w:type="spellEnd"/>
      <w:r w:rsidRPr="00044B28">
        <w:rPr>
          <w:rFonts w:ascii="Open Sans" w:eastAsia="Times New Roman" w:hAnsi="Open Sans" w:cs="Open Sans"/>
          <w:color w:val="000000"/>
          <w:sz w:val="20"/>
          <w:szCs w:val="20"/>
          <w:lang w:eastAsia="sl-SI"/>
        </w:rPr>
        <w:t xml:space="preserve"> A </w:t>
      </w:r>
      <w:proofErr w:type="spellStart"/>
      <w:r w:rsidRPr="00044B28">
        <w:rPr>
          <w:rFonts w:ascii="Open Sans" w:eastAsia="Times New Roman" w:hAnsi="Open Sans" w:cs="Open Sans"/>
          <w:color w:val="000000"/>
          <w:sz w:val="20"/>
          <w:szCs w:val="20"/>
          <w:lang w:eastAsia="sl-SI"/>
        </w:rPr>
        <w:t>Assets</w:t>
      </w:r>
      <w:proofErr w:type="spellEnd"/>
      <w:r w:rsidRPr="00044B28">
        <w:rPr>
          <w:rFonts w:ascii="Open Sans" w:eastAsia="Times New Roman" w:hAnsi="Open Sans" w:cs="Open Sans"/>
          <w:color w:val="000000"/>
          <w:sz w:val="20"/>
          <w:szCs w:val="20"/>
          <w:lang w:eastAsia="sl-SI"/>
        </w:rPr>
        <w:t xml:space="preserve"> in CMS </w:t>
      </w:r>
      <w:proofErr w:type="spellStart"/>
      <w:r w:rsidRPr="00044B28">
        <w:rPr>
          <w:rFonts w:ascii="Open Sans" w:eastAsia="Times New Roman" w:hAnsi="Open Sans" w:cs="Open Sans"/>
          <w:color w:val="000000"/>
          <w:sz w:val="20"/>
          <w:szCs w:val="20"/>
          <w:lang w:eastAsia="sl-SI"/>
        </w:rPr>
        <w:t>Core</w:t>
      </w:r>
      <w:proofErr w:type="spellEnd"/>
      <w:r w:rsidRPr="00044B28">
        <w:rPr>
          <w:rFonts w:ascii="Open Sans" w:eastAsia="Times New Roman" w:hAnsi="Open Sans" w:cs="Open Sans"/>
          <w:color w:val="000000"/>
          <w:sz w:val="20"/>
          <w:szCs w:val="20"/>
          <w:lang w:eastAsia="sl-SI"/>
        </w:rPr>
        <w:t>.</w:t>
      </w:r>
    </w:p>
    <w:p w14:paraId="3F08D6D8" w14:textId="528B5B36" w:rsidR="00B75CBA" w:rsidRPr="00044B28" w:rsidRDefault="00B75CBA" w:rsidP="00D05C9A">
      <w:pPr>
        <w:keepNext/>
        <w:keepLines/>
        <w:spacing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noProof/>
          <w:color w:val="000000"/>
          <w:sz w:val="20"/>
          <w:szCs w:val="20"/>
          <w:lang w:eastAsia="sl-SI"/>
        </w:rPr>
        <w:drawing>
          <wp:inline distT="0" distB="0" distL="0" distR="0" wp14:anchorId="47370F38" wp14:editId="40507CE9">
            <wp:extent cx="6030595" cy="2505710"/>
            <wp:effectExtent l="0" t="0" r="8255"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0595" cy="2505710"/>
                    </a:xfrm>
                    <a:prstGeom prst="rect">
                      <a:avLst/>
                    </a:prstGeom>
                  </pic:spPr>
                </pic:pic>
              </a:graphicData>
            </a:graphic>
          </wp:inline>
        </w:drawing>
      </w:r>
    </w:p>
    <w:p w14:paraId="0CA8F106" w14:textId="30441F17" w:rsidR="009B0557" w:rsidRPr="00044B28" w:rsidRDefault="004E01EE" w:rsidP="00D05C9A">
      <w:pPr>
        <w:keepNext/>
        <w:keepLines/>
        <w:spacing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 xml:space="preserve">Posodobitev različice programske opreme,  v okviru katere se bo izvedla posodobitev platforme </w:t>
      </w:r>
      <w:proofErr w:type="spellStart"/>
      <w:r w:rsidRPr="00044B28">
        <w:rPr>
          <w:rFonts w:ascii="Open Sans" w:eastAsia="Times New Roman" w:hAnsi="Open Sans" w:cs="Open Sans"/>
          <w:color w:val="000000"/>
          <w:sz w:val="20"/>
          <w:szCs w:val="20"/>
          <w:lang w:eastAsia="sl-SI"/>
        </w:rPr>
        <w:t>System</w:t>
      </w:r>
      <w:proofErr w:type="spellEnd"/>
      <w:r w:rsidRPr="00044B28">
        <w:rPr>
          <w:rFonts w:ascii="Open Sans" w:eastAsia="Times New Roman" w:hAnsi="Open Sans" w:cs="Open Sans"/>
          <w:color w:val="000000"/>
          <w:sz w:val="20"/>
          <w:szCs w:val="20"/>
          <w:lang w:eastAsia="sl-SI"/>
        </w:rPr>
        <w:t xml:space="preserve"> 1 na najnovejšo različico, </w:t>
      </w:r>
      <w:r w:rsidR="00660437" w:rsidRPr="00044B28">
        <w:rPr>
          <w:rFonts w:ascii="Open Sans" w:eastAsia="Times New Roman" w:hAnsi="Open Sans" w:cs="Open Sans"/>
          <w:color w:val="000000"/>
          <w:sz w:val="20"/>
          <w:szCs w:val="20"/>
          <w:lang w:eastAsia="sl-SI"/>
        </w:rPr>
        <w:t>se izvaja</w:t>
      </w:r>
      <w:r w:rsidRPr="00044B28">
        <w:rPr>
          <w:rFonts w:ascii="Open Sans" w:eastAsia="Times New Roman" w:hAnsi="Open Sans" w:cs="Open Sans"/>
          <w:color w:val="000000"/>
          <w:sz w:val="20"/>
          <w:szCs w:val="20"/>
          <w:lang w:eastAsia="sl-SI"/>
        </w:rPr>
        <w:t xml:space="preserve"> enkrat letno v obdobju veljavnosti pogodbe. Posodobitev različice programske opreme se izvaja na lokaciji naročnika, ki jo izvede strokovnjak </w:t>
      </w:r>
      <w:r w:rsidR="009B0557" w:rsidRPr="00044B28">
        <w:rPr>
          <w:rFonts w:ascii="Open Sans" w:eastAsia="Times New Roman" w:hAnsi="Open Sans" w:cs="Open Sans"/>
          <w:color w:val="000000"/>
          <w:sz w:val="20"/>
          <w:szCs w:val="20"/>
          <w:lang w:eastAsia="sl-SI"/>
        </w:rPr>
        <w:t xml:space="preserve">podjetja Baker Hughes </w:t>
      </w:r>
      <w:proofErr w:type="spellStart"/>
      <w:r w:rsidR="009B0557" w:rsidRPr="00044B28">
        <w:rPr>
          <w:rFonts w:ascii="Open Sans" w:eastAsia="Times New Roman" w:hAnsi="Open Sans" w:cs="Open Sans"/>
          <w:color w:val="000000"/>
          <w:sz w:val="20"/>
          <w:szCs w:val="20"/>
          <w:lang w:eastAsia="sl-SI"/>
        </w:rPr>
        <w:t>Bently</w:t>
      </w:r>
      <w:proofErr w:type="spellEnd"/>
      <w:r w:rsidR="009B0557" w:rsidRPr="00044B28">
        <w:rPr>
          <w:rFonts w:ascii="Open Sans" w:eastAsia="Times New Roman" w:hAnsi="Open Sans" w:cs="Open Sans"/>
          <w:color w:val="000000"/>
          <w:sz w:val="20"/>
          <w:szCs w:val="20"/>
          <w:lang w:eastAsia="sl-SI"/>
        </w:rPr>
        <w:t xml:space="preserve"> Nevad</w:t>
      </w:r>
      <w:r w:rsidRPr="00044B28">
        <w:rPr>
          <w:rFonts w:ascii="Open Sans" w:eastAsia="Times New Roman" w:hAnsi="Open Sans" w:cs="Open Sans"/>
          <w:color w:val="000000"/>
          <w:sz w:val="20"/>
          <w:szCs w:val="20"/>
          <w:lang w:eastAsia="sl-SI"/>
        </w:rPr>
        <w:t>a.</w:t>
      </w:r>
    </w:p>
    <w:p w14:paraId="7124C709" w14:textId="57401A04" w:rsidR="00EB2869" w:rsidRPr="00044B28" w:rsidRDefault="009B0557" w:rsidP="00D05C9A">
      <w:pPr>
        <w:keepNext/>
        <w:keepLines/>
        <w:spacing w:after="0"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Predmet ponudbe</w:t>
      </w:r>
      <w:r w:rsidR="00A22208" w:rsidRPr="00044B28">
        <w:rPr>
          <w:rFonts w:ascii="Open Sans" w:eastAsia="Times New Roman" w:hAnsi="Open Sans" w:cs="Open Sans"/>
          <w:color w:val="000000"/>
          <w:sz w:val="20"/>
          <w:szCs w:val="20"/>
          <w:lang w:eastAsia="sl-SI"/>
        </w:rPr>
        <w:t xml:space="preserve"> mora izpolnjevati vse zahteve in pogoje naročnika, ki so navedene v razpisni dokumentaciji. V primeru, da </w:t>
      </w:r>
      <w:r w:rsidRPr="00044B28">
        <w:rPr>
          <w:rFonts w:ascii="Open Sans" w:eastAsia="Times New Roman" w:hAnsi="Open Sans" w:cs="Open Sans"/>
          <w:color w:val="000000"/>
          <w:sz w:val="20"/>
          <w:szCs w:val="20"/>
          <w:lang w:eastAsia="sl-SI"/>
        </w:rPr>
        <w:t>predmet ponudbe</w:t>
      </w:r>
      <w:r w:rsidR="00A22208" w:rsidRPr="00044B28">
        <w:rPr>
          <w:rFonts w:ascii="Open Sans" w:eastAsia="Times New Roman" w:hAnsi="Open Sans" w:cs="Open Sans"/>
          <w:color w:val="000000"/>
          <w:sz w:val="20"/>
          <w:szCs w:val="20"/>
          <w:lang w:eastAsia="sl-SI"/>
        </w:rPr>
        <w:t xml:space="preserve"> ne bo izpolnjeval vseh zahtev in pogojev, bo naročnik tako ponudbo izločil iz nadaljnje obravnave.</w:t>
      </w:r>
    </w:p>
    <w:p w14:paraId="2208DE5A" w14:textId="77777777" w:rsidR="00B75CBA" w:rsidRPr="00044B28" w:rsidRDefault="00B75CBA" w:rsidP="00D05C9A">
      <w:pPr>
        <w:keepNext/>
        <w:keepLines/>
        <w:spacing w:after="0" w:line="240" w:lineRule="auto"/>
        <w:jc w:val="both"/>
        <w:rPr>
          <w:rFonts w:ascii="Open Sans" w:eastAsia="Times New Roman" w:hAnsi="Open Sans" w:cs="Open Sans"/>
          <w:sz w:val="20"/>
          <w:szCs w:val="20"/>
          <w:lang w:eastAsia="sl-SI"/>
        </w:rPr>
      </w:pPr>
    </w:p>
    <w:p w14:paraId="5739134C" w14:textId="77777777" w:rsidR="00302D6E" w:rsidRPr="00044B28" w:rsidRDefault="00302D6E"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044B28">
        <w:rPr>
          <w:rFonts w:ascii="Open Sans" w:eastAsia="Times New Roman" w:hAnsi="Open Sans" w:cs="Open Sans"/>
          <w:b/>
          <w:sz w:val="20"/>
          <w:szCs w:val="20"/>
          <w:lang w:eastAsia="sl-SI"/>
        </w:rPr>
        <w:t>Podatki o naročniku</w:t>
      </w:r>
    </w:p>
    <w:p w14:paraId="43A61D2E" w14:textId="77777777" w:rsidR="00302D6E" w:rsidRPr="00044B28" w:rsidRDefault="00302D6E" w:rsidP="00D05C9A">
      <w:pPr>
        <w:keepNext/>
        <w:keepLines/>
        <w:spacing w:after="0" w:line="240" w:lineRule="auto"/>
        <w:jc w:val="both"/>
        <w:rPr>
          <w:rFonts w:ascii="Open Sans" w:eastAsia="Times New Roman" w:hAnsi="Open Sans" w:cs="Open Sans"/>
          <w:sz w:val="20"/>
          <w:szCs w:val="20"/>
          <w:lang w:eastAsia="sl-SI"/>
        </w:rPr>
      </w:pPr>
    </w:p>
    <w:p w14:paraId="56BA4DFE" w14:textId="3E5BE16E" w:rsidR="00F76312" w:rsidRPr="00044B28" w:rsidRDefault="008A2E30" w:rsidP="00D05C9A">
      <w:pPr>
        <w:keepNext/>
        <w:keepLines/>
        <w:spacing w:after="0" w:line="240" w:lineRule="auto"/>
        <w:ind w:right="-2"/>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 xml:space="preserve">Naročnik javnega naročila je </w:t>
      </w:r>
      <w:r w:rsidR="00F04830" w:rsidRPr="00044B28">
        <w:rPr>
          <w:rFonts w:ascii="Open Sans" w:eastAsia="Times New Roman" w:hAnsi="Open Sans" w:cs="Open Sans"/>
          <w:sz w:val="20"/>
          <w:szCs w:val="20"/>
          <w:lang w:eastAsia="sl-SI"/>
        </w:rPr>
        <w:t xml:space="preserve">JAVNO PODJETJE ENERGETIKA LJUBLJANA </w:t>
      </w:r>
      <w:r w:rsidR="00712BC8" w:rsidRPr="00044B28">
        <w:rPr>
          <w:rFonts w:ascii="Open Sans" w:eastAsia="Times New Roman" w:hAnsi="Open Sans" w:cs="Open Sans"/>
          <w:sz w:val="20"/>
          <w:szCs w:val="20"/>
          <w:lang w:eastAsia="sl-SI"/>
        </w:rPr>
        <w:t xml:space="preserve">d.o.o., </w:t>
      </w:r>
      <w:r w:rsidR="002012D2" w:rsidRPr="00044B28">
        <w:rPr>
          <w:rFonts w:ascii="Open Sans" w:eastAsia="Times New Roman" w:hAnsi="Open Sans" w:cs="Open Sans"/>
          <w:sz w:val="20"/>
          <w:szCs w:val="20"/>
          <w:lang w:eastAsia="sl-SI"/>
        </w:rPr>
        <w:t>Verovškova</w:t>
      </w:r>
      <w:r w:rsidR="00712BC8" w:rsidRPr="00044B28">
        <w:rPr>
          <w:rFonts w:ascii="Open Sans" w:eastAsia="Times New Roman" w:hAnsi="Open Sans" w:cs="Open Sans"/>
          <w:sz w:val="20"/>
          <w:szCs w:val="20"/>
          <w:lang w:eastAsia="sl-SI"/>
        </w:rPr>
        <w:t xml:space="preserve"> </w:t>
      </w:r>
      <w:r w:rsidR="003A6149" w:rsidRPr="00044B28">
        <w:rPr>
          <w:rFonts w:ascii="Open Sans" w:eastAsia="Times New Roman" w:hAnsi="Open Sans" w:cs="Open Sans"/>
          <w:sz w:val="20"/>
          <w:szCs w:val="20"/>
          <w:lang w:eastAsia="sl-SI"/>
        </w:rPr>
        <w:t xml:space="preserve">ulica </w:t>
      </w:r>
      <w:r w:rsidR="002012D2" w:rsidRPr="00044B28">
        <w:rPr>
          <w:rFonts w:ascii="Open Sans" w:eastAsia="Times New Roman" w:hAnsi="Open Sans" w:cs="Open Sans"/>
          <w:sz w:val="20"/>
          <w:szCs w:val="20"/>
          <w:lang w:eastAsia="sl-SI"/>
        </w:rPr>
        <w:t>62</w:t>
      </w:r>
      <w:r w:rsidR="00712BC8" w:rsidRPr="00044B28">
        <w:rPr>
          <w:rFonts w:ascii="Open Sans" w:eastAsia="Times New Roman" w:hAnsi="Open Sans" w:cs="Open Sans"/>
          <w:sz w:val="20"/>
          <w:szCs w:val="20"/>
          <w:lang w:eastAsia="sl-SI"/>
        </w:rPr>
        <w:t>, 1000 Ljubljana</w:t>
      </w:r>
      <w:r w:rsidRPr="00044B28">
        <w:rPr>
          <w:rFonts w:ascii="Open Sans" w:eastAsia="Times New Roman" w:hAnsi="Open Sans" w:cs="Open Sans"/>
          <w:sz w:val="20"/>
          <w:szCs w:val="20"/>
          <w:lang w:eastAsia="sl-SI"/>
        </w:rPr>
        <w:t xml:space="preserve">, </w:t>
      </w:r>
      <w:r w:rsidR="00BD1DCC" w:rsidRPr="00044B28">
        <w:rPr>
          <w:rFonts w:ascii="Open Sans" w:eastAsia="Times New Roman" w:hAnsi="Open Sans" w:cs="Open Sans"/>
          <w:sz w:val="20"/>
          <w:szCs w:val="20"/>
          <w:lang w:eastAsia="sl-SI"/>
        </w:rPr>
        <w:t>ki je na podlagi pooblastila</w:t>
      </w:r>
      <w:r w:rsidR="00CA2E12" w:rsidRPr="00044B28">
        <w:rPr>
          <w:rFonts w:ascii="Open Sans" w:eastAsia="Times New Roman" w:hAnsi="Open Sans" w:cs="Open Sans"/>
          <w:sz w:val="20"/>
          <w:szCs w:val="20"/>
          <w:lang w:eastAsia="sl-SI"/>
        </w:rPr>
        <w:t xml:space="preserve"> </w:t>
      </w:r>
      <w:r w:rsidRPr="00044B28">
        <w:rPr>
          <w:rFonts w:ascii="Open Sans" w:eastAsia="Times New Roman" w:hAnsi="Open Sans" w:cs="Open Sans"/>
          <w:sz w:val="20"/>
          <w:szCs w:val="20"/>
          <w:lang w:eastAsia="sl-SI"/>
        </w:rPr>
        <w:t xml:space="preserve">prenesel izvedbo </w:t>
      </w:r>
      <w:r w:rsidR="003A6149" w:rsidRPr="00044B28">
        <w:rPr>
          <w:rFonts w:ascii="Open Sans" w:eastAsia="Times New Roman" w:hAnsi="Open Sans" w:cs="Open Sans"/>
          <w:sz w:val="20"/>
          <w:szCs w:val="20"/>
          <w:lang w:eastAsia="sl-SI"/>
        </w:rPr>
        <w:t xml:space="preserve">postopka </w:t>
      </w:r>
      <w:r w:rsidRPr="00044B28">
        <w:rPr>
          <w:rFonts w:ascii="Open Sans" w:eastAsia="Times New Roman" w:hAnsi="Open Sans" w:cs="Open Sans"/>
          <w:sz w:val="20"/>
          <w:szCs w:val="20"/>
          <w:lang w:eastAsia="sl-SI"/>
        </w:rPr>
        <w:t>oddaje javnega naročila za »</w:t>
      </w:r>
      <w:r w:rsidR="00F144D4" w:rsidRPr="00044B28">
        <w:rPr>
          <w:rFonts w:ascii="Open Sans" w:eastAsia="Times New Roman" w:hAnsi="Open Sans" w:cs="Open Sans"/>
          <w:sz w:val="20"/>
          <w:szCs w:val="20"/>
          <w:lang w:eastAsia="sl-SI"/>
        </w:rPr>
        <w:t xml:space="preserve">Naročnina na programsko opremo </w:t>
      </w:r>
      <w:proofErr w:type="spellStart"/>
      <w:r w:rsidR="00F144D4" w:rsidRPr="00044B28">
        <w:rPr>
          <w:rFonts w:ascii="Open Sans" w:eastAsia="Times New Roman" w:hAnsi="Open Sans" w:cs="Open Sans"/>
          <w:sz w:val="20"/>
          <w:szCs w:val="20"/>
          <w:lang w:eastAsia="sl-SI"/>
        </w:rPr>
        <w:t>System</w:t>
      </w:r>
      <w:proofErr w:type="spellEnd"/>
      <w:r w:rsidR="00F144D4" w:rsidRPr="00044B28">
        <w:rPr>
          <w:rFonts w:ascii="Open Sans" w:eastAsia="Times New Roman" w:hAnsi="Open Sans" w:cs="Open Sans"/>
          <w:sz w:val="20"/>
          <w:szCs w:val="20"/>
          <w:lang w:eastAsia="sl-SI"/>
        </w:rPr>
        <w:t xml:space="preserve"> 1 </w:t>
      </w:r>
      <w:proofErr w:type="spellStart"/>
      <w:r w:rsidR="00F144D4" w:rsidRPr="00044B28">
        <w:rPr>
          <w:rFonts w:ascii="Open Sans" w:eastAsia="Times New Roman" w:hAnsi="Open Sans" w:cs="Open Sans"/>
          <w:sz w:val="20"/>
          <w:szCs w:val="20"/>
          <w:lang w:eastAsia="sl-SI"/>
        </w:rPr>
        <w:t>Evolution</w:t>
      </w:r>
      <w:proofErr w:type="spellEnd"/>
      <w:r w:rsidR="00B35FC8" w:rsidRPr="00044B28">
        <w:rPr>
          <w:rFonts w:ascii="Open Sans" w:eastAsia="Times New Roman" w:hAnsi="Open Sans" w:cs="Open Sans"/>
          <w:sz w:val="20"/>
          <w:szCs w:val="20"/>
          <w:lang w:eastAsia="sl-SI"/>
        </w:rPr>
        <w:t xml:space="preserve">« </w:t>
      </w:r>
      <w:r w:rsidRPr="00044B28">
        <w:rPr>
          <w:rFonts w:ascii="Open Sans" w:eastAsia="Times New Roman" w:hAnsi="Open Sans" w:cs="Open Sans"/>
          <w:sz w:val="20"/>
          <w:szCs w:val="20"/>
          <w:lang w:eastAsia="sl-SI"/>
        </w:rPr>
        <w:t xml:space="preserve">na JAVNI HOLDING Ljubljana, d.o.o., Verovškova ulica 70, 1000 Ljubljana. </w:t>
      </w:r>
    </w:p>
    <w:p w14:paraId="444EF2C6" w14:textId="77777777" w:rsidR="00B46129" w:rsidRPr="00044B28" w:rsidRDefault="00B46129" w:rsidP="00D05C9A">
      <w:pPr>
        <w:keepNext/>
        <w:keepLines/>
        <w:spacing w:after="0" w:line="240" w:lineRule="auto"/>
        <w:ind w:right="-2"/>
        <w:jc w:val="both"/>
        <w:rPr>
          <w:rFonts w:ascii="Open Sans" w:eastAsia="Times New Roman" w:hAnsi="Open Sans" w:cs="Open Sans"/>
          <w:sz w:val="20"/>
          <w:szCs w:val="20"/>
          <w:lang w:eastAsia="sl-SI"/>
        </w:rPr>
      </w:pPr>
    </w:p>
    <w:p w14:paraId="77F8B5CD" w14:textId="170BFAE1" w:rsidR="00A22208" w:rsidRPr="00044B28" w:rsidRDefault="00A22208"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Pogodbo z izbranim ponudnikom sklene naročnik.</w:t>
      </w:r>
    </w:p>
    <w:p w14:paraId="38720F02" w14:textId="77777777" w:rsidR="00A22208" w:rsidRPr="00044B28" w:rsidRDefault="00A22208" w:rsidP="00D05C9A">
      <w:pPr>
        <w:keepNext/>
        <w:keepLines/>
        <w:spacing w:after="0" w:line="240" w:lineRule="auto"/>
        <w:ind w:right="-2"/>
        <w:jc w:val="both"/>
        <w:rPr>
          <w:rFonts w:ascii="Open Sans" w:eastAsia="Times New Roman" w:hAnsi="Open Sans" w:cs="Open Sans"/>
          <w:sz w:val="20"/>
          <w:szCs w:val="20"/>
          <w:lang w:eastAsia="sl-SI"/>
        </w:rPr>
      </w:pPr>
    </w:p>
    <w:p w14:paraId="66CF800F" w14:textId="77777777" w:rsidR="00B75CBA" w:rsidRPr="00044B28" w:rsidRDefault="00B75CBA" w:rsidP="00D05C9A">
      <w:pPr>
        <w:keepNext/>
        <w:keepLines/>
        <w:spacing w:after="0" w:line="240" w:lineRule="auto"/>
        <w:ind w:right="-2"/>
        <w:jc w:val="both"/>
        <w:rPr>
          <w:rFonts w:ascii="Open Sans" w:eastAsia="Times New Roman" w:hAnsi="Open Sans" w:cs="Open Sans"/>
          <w:sz w:val="20"/>
          <w:szCs w:val="20"/>
          <w:lang w:eastAsia="sl-SI"/>
        </w:rPr>
      </w:pPr>
    </w:p>
    <w:p w14:paraId="1AEE7871" w14:textId="77777777" w:rsidR="00B75CBA" w:rsidRPr="00044B28" w:rsidRDefault="00B75CBA" w:rsidP="00D05C9A">
      <w:pPr>
        <w:keepNext/>
        <w:keepLines/>
        <w:spacing w:after="0" w:line="240" w:lineRule="auto"/>
        <w:ind w:right="-2"/>
        <w:jc w:val="both"/>
        <w:rPr>
          <w:rFonts w:ascii="Open Sans" w:eastAsia="Times New Roman" w:hAnsi="Open Sans" w:cs="Open Sans"/>
          <w:sz w:val="20"/>
          <w:szCs w:val="20"/>
          <w:lang w:eastAsia="sl-SI"/>
        </w:rPr>
      </w:pPr>
    </w:p>
    <w:p w14:paraId="23C4662E" w14:textId="77777777" w:rsidR="00302D6E" w:rsidRPr="00044B28" w:rsidRDefault="00302D6E" w:rsidP="00D05C9A">
      <w:pPr>
        <w:keepNext/>
        <w:keepLines/>
        <w:numPr>
          <w:ilvl w:val="1"/>
          <w:numId w:val="2"/>
        </w:numPr>
        <w:spacing w:after="0" w:line="240" w:lineRule="auto"/>
        <w:jc w:val="both"/>
        <w:rPr>
          <w:rFonts w:ascii="Open Sans" w:eastAsia="Times New Roman" w:hAnsi="Open Sans" w:cs="Open Sans"/>
          <w:b/>
          <w:sz w:val="20"/>
          <w:szCs w:val="20"/>
          <w:lang w:eastAsia="sl-SI"/>
        </w:rPr>
      </w:pPr>
      <w:bookmarkStart w:id="2" w:name="_Toc116720497"/>
      <w:bookmarkStart w:id="3" w:name="_Toc116720561"/>
      <w:bookmarkStart w:id="4" w:name="_Toc116783470"/>
      <w:bookmarkStart w:id="5" w:name="_Toc116792904"/>
      <w:bookmarkStart w:id="6" w:name="_Toc136417476"/>
      <w:r w:rsidRPr="00044B28">
        <w:rPr>
          <w:rFonts w:ascii="Open Sans" w:eastAsia="Times New Roman" w:hAnsi="Open Sans" w:cs="Open Sans"/>
          <w:b/>
          <w:sz w:val="20"/>
          <w:szCs w:val="20"/>
          <w:lang w:eastAsia="sl-SI"/>
        </w:rPr>
        <w:lastRenderedPageBreak/>
        <w:t>Pravna podlaga</w:t>
      </w:r>
    </w:p>
    <w:p w14:paraId="4090BACB" w14:textId="77777777" w:rsidR="00302D6E" w:rsidRPr="00044B28" w:rsidRDefault="00302D6E" w:rsidP="00D05C9A">
      <w:pPr>
        <w:keepNext/>
        <w:keepLines/>
        <w:spacing w:after="0" w:line="240" w:lineRule="auto"/>
        <w:jc w:val="both"/>
        <w:rPr>
          <w:rFonts w:ascii="Open Sans" w:eastAsia="Times New Roman" w:hAnsi="Open Sans" w:cs="Open Sans"/>
          <w:sz w:val="20"/>
          <w:szCs w:val="20"/>
          <w:lang w:eastAsia="sl-SI"/>
        </w:rPr>
      </w:pPr>
    </w:p>
    <w:bookmarkEnd w:id="2"/>
    <w:bookmarkEnd w:id="3"/>
    <w:bookmarkEnd w:id="4"/>
    <w:bookmarkEnd w:id="5"/>
    <w:bookmarkEnd w:id="6"/>
    <w:p w14:paraId="0B5ACD8C" w14:textId="77777777" w:rsidR="005525CD" w:rsidRPr="00044B28" w:rsidRDefault="005525CD" w:rsidP="00D05C9A">
      <w:pPr>
        <w:keepNext/>
        <w:keepLines/>
        <w:tabs>
          <w:tab w:val="left" w:pos="142"/>
        </w:tabs>
        <w:spacing w:after="12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Javno naročilo se izvaja skladno z določbami:</w:t>
      </w:r>
    </w:p>
    <w:p w14:paraId="1AA9A437" w14:textId="77777777" w:rsidR="005B2659" w:rsidRPr="00044B28" w:rsidRDefault="005B2659" w:rsidP="00D05C9A">
      <w:pPr>
        <w:keepNext/>
        <w:keepLines/>
        <w:numPr>
          <w:ilvl w:val="0"/>
          <w:numId w:val="6"/>
        </w:numPr>
        <w:spacing w:after="0" w:line="240" w:lineRule="auto"/>
        <w:ind w:left="720"/>
        <w:jc w:val="both"/>
        <w:rPr>
          <w:rFonts w:ascii="Open Sans" w:hAnsi="Open Sans" w:cs="Open Sans"/>
          <w:sz w:val="20"/>
          <w:szCs w:val="20"/>
          <w:lang w:eastAsia="x-none"/>
        </w:rPr>
      </w:pPr>
      <w:r w:rsidRPr="00044B28">
        <w:rPr>
          <w:rFonts w:ascii="Open Sans" w:hAnsi="Open Sans" w:cs="Open Sans"/>
          <w:sz w:val="20"/>
          <w:szCs w:val="20"/>
          <w:lang w:eastAsia="x-none"/>
        </w:rPr>
        <w:t>Zakona o javnem naročanju (Ur. l. RS, št. 91/15 s spremembami; v nadaljevanju: ZJN-3),</w:t>
      </w:r>
    </w:p>
    <w:p w14:paraId="790D8FCB" w14:textId="77777777" w:rsidR="005B2659" w:rsidRPr="00044B28" w:rsidRDefault="005B2659" w:rsidP="00D05C9A">
      <w:pPr>
        <w:keepNext/>
        <w:keepLines/>
        <w:numPr>
          <w:ilvl w:val="0"/>
          <w:numId w:val="6"/>
        </w:numPr>
        <w:spacing w:after="0" w:line="240" w:lineRule="auto"/>
        <w:ind w:left="720"/>
        <w:jc w:val="both"/>
        <w:rPr>
          <w:rFonts w:ascii="Open Sans" w:hAnsi="Open Sans" w:cs="Open Sans"/>
          <w:sz w:val="20"/>
          <w:szCs w:val="20"/>
          <w:lang w:eastAsia="x-none"/>
        </w:rPr>
      </w:pPr>
      <w:r w:rsidRPr="00044B28">
        <w:rPr>
          <w:rFonts w:ascii="Open Sans" w:hAnsi="Open Sans" w:cs="Open Sans"/>
          <w:sz w:val="20"/>
          <w:szCs w:val="20"/>
          <w:lang w:eastAsia="x-none"/>
        </w:rPr>
        <w:t>Zakona o pravnem varstvu v postopkih javnega naročanja (Uradni list RS, št. 43/2011, 60/2011 – ZTP-D, 63/2013, 90/2014 – ZDU-1I, 60/2017 in 72/19; v nadaljevanju: ZPVPJN),</w:t>
      </w:r>
    </w:p>
    <w:p w14:paraId="18525955" w14:textId="77777777" w:rsidR="005B2659" w:rsidRPr="00044B28" w:rsidRDefault="005B2659" w:rsidP="00D05C9A">
      <w:pPr>
        <w:keepNext/>
        <w:keepLines/>
        <w:numPr>
          <w:ilvl w:val="0"/>
          <w:numId w:val="6"/>
        </w:numPr>
        <w:spacing w:after="0" w:line="240" w:lineRule="auto"/>
        <w:ind w:left="720"/>
        <w:jc w:val="both"/>
        <w:rPr>
          <w:rFonts w:ascii="Open Sans" w:hAnsi="Open Sans" w:cs="Open Sans"/>
          <w:sz w:val="20"/>
          <w:szCs w:val="20"/>
          <w:lang w:eastAsia="x-none"/>
        </w:rPr>
      </w:pPr>
      <w:r w:rsidRPr="00044B28">
        <w:rPr>
          <w:rFonts w:ascii="Open Sans" w:hAnsi="Open Sans" w:cs="Open Sans"/>
          <w:sz w:val="20"/>
          <w:szCs w:val="20"/>
          <w:lang w:eastAsia="x-none"/>
        </w:rPr>
        <w:t xml:space="preserve">Obligacijskega zakonika (Uradni list RS, št. 97/07 – uradno prečiščeno besedilo, 64/16 – </w:t>
      </w:r>
      <w:proofErr w:type="spellStart"/>
      <w:r w:rsidRPr="00044B28">
        <w:rPr>
          <w:rFonts w:ascii="Open Sans" w:hAnsi="Open Sans" w:cs="Open Sans"/>
          <w:sz w:val="20"/>
          <w:szCs w:val="20"/>
          <w:lang w:eastAsia="x-none"/>
        </w:rPr>
        <w:t>odl</w:t>
      </w:r>
      <w:proofErr w:type="spellEnd"/>
      <w:r w:rsidRPr="00044B28">
        <w:rPr>
          <w:rFonts w:ascii="Open Sans" w:hAnsi="Open Sans" w:cs="Open Sans"/>
          <w:sz w:val="20"/>
          <w:szCs w:val="20"/>
          <w:lang w:eastAsia="x-none"/>
        </w:rPr>
        <w:t>. US in 20/18 – OROZ631, v nadaljevanju: Obligacijski zakonik),</w:t>
      </w:r>
    </w:p>
    <w:p w14:paraId="2A39CBA6" w14:textId="77777777" w:rsidR="005B2659" w:rsidRPr="00044B28" w:rsidRDefault="005B2659" w:rsidP="00D05C9A">
      <w:pPr>
        <w:keepNext/>
        <w:keepLines/>
        <w:numPr>
          <w:ilvl w:val="0"/>
          <w:numId w:val="6"/>
        </w:numPr>
        <w:spacing w:after="0" w:line="240" w:lineRule="auto"/>
        <w:ind w:left="720"/>
        <w:jc w:val="both"/>
        <w:rPr>
          <w:rFonts w:ascii="Open Sans" w:hAnsi="Open Sans" w:cs="Open Sans"/>
          <w:sz w:val="20"/>
          <w:szCs w:val="20"/>
          <w:lang w:eastAsia="x-none"/>
        </w:rPr>
      </w:pPr>
      <w:r w:rsidRPr="00044B28">
        <w:rPr>
          <w:rFonts w:ascii="Open Sans" w:hAnsi="Open Sans" w:cs="Open Sans"/>
          <w:sz w:val="20"/>
          <w:szCs w:val="20"/>
          <w:lang w:eastAsia="x-none"/>
        </w:rPr>
        <w:t>ostalih predpisov, ki temeljijo na zgoraj navedenih zakonih ter veljavno zakonodajo, ki se nanaša na predmet javnega naročila.</w:t>
      </w:r>
    </w:p>
    <w:p w14:paraId="398F31F4" w14:textId="77777777" w:rsidR="00E67A43" w:rsidRPr="00044B28" w:rsidRDefault="00E67A43" w:rsidP="00D05C9A">
      <w:pPr>
        <w:keepNext/>
        <w:keepLines/>
        <w:spacing w:after="0" w:line="240" w:lineRule="auto"/>
        <w:jc w:val="both"/>
        <w:rPr>
          <w:rFonts w:ascii="Tahoma" w:eastAsia="Times New Roman" w:hAnsi="Tahoma" w:cs="Tahoma"/>
          <w:b/>
          <w:lang w:eastAsia="sl-SI"/>
        </w:rPr>
      </w:pPr>
    </w:p>
    <w:p w14:paraId="57653070" w14:textId="769AB6DC" w:rsidR="00E67A43" w:rsidRPr="00044B28" w:rsidRDefault="00E67A43"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044B28">
        <w:rPr>
          <w:rFonts w:ascii="Open Sans" w:eastAsia="Times New Roman" w:hAnsi="Open Sans" w:cs="Open Sans"/>
          <w:b/>
          <w:sz w:val="20"/>
          <w:szCs w:val="20"/>
          <w:lang w:eastAsia="sl-SI"/>
        </w:rPr>
        <w:t>Opredelitev postopka oddaje javnega naročila in sklenitev pogodbe</w:t>
      </w:r>
    </w:p>
    <w:p w14:paraId="60002DCC" w14:textId="77777777" w:rsidR="00E67A43" w:rsidRPr="00044B28" w:rsidRDefault="00E67A43" w:rsidP="00D05C9A">
      <w:pPr>
        <w:keepNext/>
        <w:keepLines/>
        <w:spacing w:after="0" w:line="20" w:lineRule="atLeast"/>
        <w:jc w:val="both"/>
        <w:rPr>
          <w:rFonts w:ascii="Open Sans" w:eastAsia="Times New Roman" w:hAnsi="Open Sans" w:cs="Open Sans"/>
          <w:sz w:val="20"/>
          <w:szCs w:val="20"/>
          <w:lang w:eastAsia="sl-SI"/>
        </w:rPr>
      </w:pPr>
    </w:p>
    <w:p w14:paraId="01E9E7A5" w14:textId="6D72F49E"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val="x-none" w:eastAsia="sl-SI"/>
        </w:rPr>
        <w:t xml:space="preserve">Naročnik izvaja javno naročilo po postopku naročila male vrednosti v skladu s 47. členom ZJN-3. </w:t>
      </w:r>
      <w:r w:rsidRPr="00044B28">
        <w:rPr>
          <w:rFonts w:ascii="Open Sans" w:eastAsia="Times New Roman" w:hAnsi="Open Sans" w:cs="Open Sans"/>
          <w:sz w:val="20"/>
          <w:szCs w:val="20"/>
          <w:lang w:eastAsia="sl-SI"/>
        </w:rPr>
        <w:t xml:space="preserve"> </w:t>
      </w:r>
      <w:r w:rsidR="00480A58" w:rsidRPr="00044B28">
        <w:rPr>
          <w:rFonts w:ascii="Open Sans" w:eastAsia="Times New Roman" w:hAnsi="Open Sans" w:cs="Open Sans"/>
          <w:sz w:val="20"/>
          <w:szCs w:val="20"/>
          <w:lang w:eastAsia="sl-SI"/>
        </w:rPr>
        <w:t xml:space="preserve">V postopek oddaje javnega naročila pogajanja niso vključena. </w:t>
      </w:r>
    </w:p>
    <w:p w14:paraId="40CCC6AA" w14:textId="77777777" w:rsidR="00480A58" w:rsidRPr="00044B28" w:rsidRDefault="00480A58" w:rsidP="00D05C9A">
      <w:pPr>
        <w:keepNext/>
        <w:keepLines/>
        <w:spacing w:after="0" w:line="240" w:lineRule="auto"/>
        <w:jc w:val="both"/>
        <w:rPr>
          <w:rFonts w:ascii="Open Sans" w:eastAsia="Times New Roman" w:hAnsi="Open Sans" w:cs="Open Sans"/>
          <w:sz w:val="20"/>
          <w:szCs w:val="20"/>
          <w:lang w:val="x-none" w:eastAsia="sl-SI"/>
        </w:rPr>
      </w:pPr>
    </w:p>
    <w:p w14:paraId="1EA37E41" w14:textId="41A43C04" w:rsidR="00E67A43" w:rsidRPr="00044B28" w:rsidRDefault="00E67A43" w:rsidP="00D05C9A">
      <w:pPr>
        <w:keepNext/>
        <w:keepLines/>
        <w:spacing w:after="0" w:line="240" w:lineRule="auto"/>
        <w:jc w:val="both"/>
        <w:rPr>
          <w:rFonts w:ascii="Open Sans" w:eastAsia="Times New Roman" w:hAnsi="Open Sans" w:cs="Open Sans"/>
          <w:sz w:val="20"/>
          <w:szCs w:val="20"/>
          <w:lang w:val="x-none" w:eastAsia="sl-SI"/>
        </w:rPr>
      </w:pPr>
      <w:r w:rsidRPr="00044B28">
        <w:rPr>
          <w:rFonts w:ascii="Open Sans" w:eastAsia="Times New Roman" w:hAnsi="Open Sans" w:cs="Open Sans"/>
          <w:sz w:val="20"/>
          <w:szCs w:val="20"/>
          <w:lang w:val="x-none" w:eastAsia="sl-SI"/>
        </w:rPr>
        <w:t xml:space="preserve">Naročnik bo o vseh odločitvah v skladu z 90. členom ZJN-3 obvestil ponudnike na način, da bo odločitev o (ne)oddaji javnega naročila objavil na portalu javnih naročil. </w:t>
      </w:r>
      <w:r w:rsidRPr="00044B28">
        <w:rPr>
          <w:rFonts w:ascii="Open Sans" w:eastAsia="Times New Roman" w:hAnsi="Open Sans" w:cs="Open Sans"/>
          <w:sz w:val="20"/>
          <w:szCs w:val="20"/>
          <w:lang w:eastAsia="sl-SI"/>
        </w:rPr>
        <w:t>Naročnik bo z izbranim ponudnikom sklenil pogodbo po pravnomočnosti odločitve o oddaji naročila.</w:t>
      </w:r>
    </w:p>
    <w:p w14:paraId="012F4AD6" w14:textId="77777777"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p>
    <w:p w14:paraId="0E56ACF4" w14:textId="6A69677A"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 xml:space="preserve">Izbrani ponudnik bo pozvan k </w:t>
      </w:r>
      <w:r w:rsidR="006D0FF3" w:rsidRPr="00044B28">
        <w:rPr>
          <w:rFonts w:ascii="Open Sans" w:eastAsia="Times New Roman" w:hAnsi="Open Sans" w:cs="Open Sans"/>
          <w:sz w:val="20"/>
          <w:szCs w:val="20"/>
          <w:lang w:eastAsia="sl-SI"/>
        </w:rPr>
        <w:t xml:space="preserve">podpisu </w:t>
      </w:r>
      <w:r w:rsidRPr="00044B28">
        <w:rPr>
          <w:rFonts w:ascii="Open Sans" w:eastAsia="Times New Roman" w:hAnsi="Open Sans" w:cs="Open Sans"/>
          <w:sz w:val="20"/>
          <w:szCs w:val="20"/>
          <w:lang w:eastAsia="sl-SI"/>
        </w:rPr>
        <w:t>pogodbe pisno. V kolikor izbrani ponudnik ne bo sklenil pogodbe z naročnikom, bo naročnik Državni revizijski komisiji predlagal, da uvede postopek o prekršku iz četrte točke prvega odstavka 112. člena ZJN-3.</w:t>
      </w:r>
    </w:p>
    <w:p w14:paraId="2E35C720" w14:textId="77777777"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p>
    <w:p w14:paraId="6024DFFA" w14:textId="68B396BF"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Pogodbo z izbranim ponudnikom bo podpisal zakoniti zastopnik naročnika. Pogodba se bo pred podpisom vsebinsko prilagodila le glede na to, ali bo izbrani ponudnik predložil skupno ponudbo, prijavil sodelovanje podizvajalcev in podobno.</w:t>
      </w:r>
      <w:r w:rsidR="00EB3EB5" w:rsidRPr="00044B28">
        <w:rPr>
          <w:rFonts w:ascii="Open Sans" w:eastAsia="Times New Roman" w:hAnsi="Open Sans" w:cs="Open Sans"/>
          <w:sz w:val="20"/>
          <w:szCs w:val="20"/>
          <w:lang w:eastAsia="sl-SI"/>
        </w:rPr>
        <w:t xml:space="preserve"> Vzorec pogodbe je sestavni del te razpisne dokumentacije. </w:t>
      </w:r>
    </w:p>
    <w:p w14:paraId="01B1735C" w14:textId="77777777"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p>
    <w:p w14:paraId="0FA3355D" w14:textId="0FCC1CD1"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 xml:space="preserve">V skladu s šestim odstavkom 14. člena Zakona o integriteti in preprečevanju korupcije (Uradni list RS, št. 69/11-UPB2, 158/20; v nadaljevanju </w:t>
      </w:r>
      <w:proofErr w:type="spellStart"/>
      <w:r w:rsidRPr="00044B28">
        <w:rPr>
          <w:rFonts w:ascii="Open Sans" w:eastAsia="Times New Roman" w:hAnsi="Open Sans" w:cs="Open Sans"/>
          <w:sz w:val="20"/>
          <w:szCs w:val="20"/>
          <w:lang w:eastAsia="sl-SI"/>
        </w:rPr>
        <w:t>ZIntPK</w:t>
      </w:r>
      <w:proofErr w:type="spellEnd"/>
      <w:r w:rsidRPr="00044B28">
        <w:rPr>
          <w:rFonts w:ascii="Open Sans" w:eastAsia="Times New Roman" w:hAnsi="Open Sans" w:cs="Open Sans"/>
          <w:sz w:val="20"/>
          <w:szCs w:val="20"/>
          <w:lang w:eastAsia="sl-SI"/>
        </w:rPr>
        <w:t xml:space="preserve">) je dolžan izbrani ponudnik na poziv naročnika, pred podpisom </w:t>
      </w:r>
      <w:r w:rsidR="00480A58" w:rsidRPr="00044B28">
        <w:rPr>
          <w:rFonts w:ascii="Open Sans" w:eastAsia="Times New Roman" w:hAnsi="Open Sans" w:cs="Open Sans"/>
          <w:sz w:val="20"/>
          <w:szCs w:val="20"/>
          <w:lang w:eastAsia="sl-SI"/>
        </w:rPr>
        <w:t>pogodbe</w:t>
      </w:r>
      <w:r w:rsidRPr="00044B28">
        <w:rPr>
          <w:rFonts w:ascii="Open Sans" w:eastAsia="Times New Roman" w:hAnsi="Open Sans" w:cs="Open Sans"/>
          <w:sz w:val="20"/>
          <w:szCs w:val="20"/>
          <w:lang w:eastAsia="sl-SI"/>
        </w:rPr>
        <w:t>, predložiti izjavo ali podatke o udeležbi fizičnih in pravnih oseb v lastništvu izbranega ponudnika, ter o gospodarskih subjektih za katere se glede na določbe zakona, ki ureja gospodarske družbe, šteje, da so povezane družbe z izbranim ponudnikom (Priloga 3/</w:t>
      </w:r>
      <w:r w:rsidR="00AA7C8A" w:rsidRPr="00044B28">
        <w:rPr>
          <w:rFonts w:ascii="Open Sans" w:eastAsia="Times New Roman" w:hAnsi="Open Sans" w:cs="Open Sans"/>
          <w:sz w:val="20"/>
          <w:szCs w:val="20"/>
          <w:lang w:eastAsia="sl-SI"/>
        </w:rPr>
        <w:t>1</w:t>
      </w:r>
      <w:r w:rsidRPr="00044B28">
        <w:rPr>
          <w:rFonts w:ascii="Open Sans" w:eastAsia="Times New Roman" w:hAnsi="Open Sans" w:cs="Open Sans"/>
          <w:sz w:val="20"/>
          <w:szCs w:val="20"/>
          <w:lang w:eastAsia="sl-SI"/>
        </w:rPr>
        <w:t xml:space="preserve">). Če bo ponudnik predložil lažno izjavo oziroma bo dal neresnične podatke o navedenih dejstvih, bo to imelo za posledico ničnost </w:t>
      </w:r>
      <w:r w:rsidR="00480A58" w:rsidRPr="00044B28">
        <w:rPr>
          <w:rFonts w:ascii="Open Sans" w:eastAsia="Times New Roman" w:hAnsi="Open Sans" w:cs="Open Sans"/>
          <w:sz w:val="20"/>
          <w:szCs w:val="20"/>
          <w:lang w:eastAsia="sl-SI"/>
        </w:rPr>
        <w:t>pogodbe</w:t>
      </w:r>
      <w:r w:rsidRPr="00044B28">
        <w:rPr>
          <w:rFonts w:ascii="Open Sans" w:eastAsia="Times New Roman" w:hAnsi="Open Sans" w:cs="Open Sans"/>
          <w:sz w:val="20"/>
          <w:szCs w:val="20"/>
          <w:lang w:eastAsia="sl-SI"/>
        </w:rPr>
        <w:t>. Izjavo bodo morali podati tudi ostali gospodarski subjekti, ki nastopajo v ponudbi skupaj s ponudnikom. V kolikor ponudnik Priloge 3/</w:t>
      </w:r>
      <w:r w:rsidR="00AA7C8A" w:rsidRPr="00044B28">
        <w:rPr>
          <w:rFonts w:ascii="Open Sans" w:eastAsia="Times New Roman" w:hAnsi="Open Sans" w:cs="Open Sans"/>
          <w:sz w:val="20"/>
          <w:szCs w:val="20"/>
          <w:lang w:eastAsia="sl-SI"/>
        </w:rPr>
        <w:t>1</w:t>
      </w:r>
      <w:r w:rsidRPr="00044B28">
        <w:rPr>
          <w:rFonts w:ascii="Open Sans" w:eastAsia="Times New Roman" w:hAnsi="Open Sans" w:cs="Open Sans"/>
          <w:sz w:val="20"/>
          <w:szCs w:val="20"/>
          <w:lang w:eastAsia="sl-SI"/>
        </w:rPr>
        <w:t xml:space="preserve"> ne bo priloži že v ponudbi, bo naročnik ponudnika pozval k predložitvi izpolnjene predmetne priloge pred sklenitvijo </w:t>
      </w:r>
      <w:r w:rsidR="00480A58" w:rsidRPr="00044B28">
        <w:rPr>
          <w:rFonts w:ascii="Open Sans" w:eastAsia="Times New Roman" w:hAnsi="Open Sans" w:cs="Open Sans"/>
          <w:sz w:val="20"/>
          <w:szCs w:val="20"/>
          <w:lang w:eastAsia="sl-SI"/>
        </w:rPr>
        <w:t>pogodbe</w:t>
      </w:r>
      <w:r w:rsidRPr="00044B28">
        <w:rPr>
          <w:rFonts w:ascii="Open Sans" w:eastAsia="Times New Roman" w:hAnsi="Open Sans" w:cs="Open Sans"/>
          <w:sz w:val="20"/>
          <w:szCs w:val="20"/>
          <w:lang w:eastAsia="sl-SI"/>
        </w:rPr>
        <w:t>.</w:t>
      </w:r>
    </w:p>
    <w:p w14:paraId="0342F952" w14:textId="77777777" w:rsidR="00E67A43" w:rsidRPr="00044B28" w:rsidRDefault="00E67A43" w:rsidP="00D05C9A">
      <w:pPr>
        <w:keepNext/>
        <w:keepLines/>
        <w:spacing w:after="0" w:line="240" w:lineRule="auto"/>
        <w:jc w:val="both"/>
        <w:rPr>
          <w:rFonts w:ascii="Open Sans" w:eastAsia="Times New Roman" w:hAnsi="Open Sans" w:cs="Open Sans"/>
          <w:sz w:val="20"/>
          <w:szCs w:val="20"/>
          <w:lang w:eastAsia="sl-SI"/>
        </w:rPr>
      </w:pPr>
    </w:p>
    <w:p w14:paraId="3B6382AD" w14:textId="32F76EA2" w:rsidR="00E67A43" w:rsidRPr="00044B28" w:rsidRDefault="00E67A43" w:rsidP="00D05C9A">
      <w:pPr>
        <w:keepNext/>
        <w:keepLines/>
        <w:overflowPunct w:val="0"/>
        <w:autoSpaceDE w:val="0"/>
        <w:autoSpaceDN w:val="0"/>
        <w:adjustRightInd w:val="0"/>
        <w:spacing w:after="0" w:line="227"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 xml:space="preserve">Osnutek </w:t>
      </w:r>
      <w:r w:rsidR="00480A58" w:rsidRPr="00044B28">
        <w:rPr>
          <w:rFonts w:ascii="Open Sans" w:eastAsia="Times New Roman" w:hAnsi="Open Sans" w:cs="Open Sans"/>
          <w:color w:val="000000"/>
          <w:sz w:val="20"/>
          <w:szCs w:val="20"/>
          <w:lang w:eastAsia="sl-SI"/>
        </w:rPr>
        <w:t>pogodbe</w:t>
      </w:r>
      <w:r w:rsidRPr="00044B28">
        <w:rPr>
          <w:rFonts w:ascii="Open Sans" w:eastAsia="Times New Roman" w:hAnsi="Open Sans" w:cs="Open Sans"/>
          <w:color w:val="000000"/>
          <w:sz w:val="20"/>
          <w:szCs w:val="20"/>
          <w:lang w:eastAsia="sl-SI"/>
        </w:rPr>
        <w:t xml:space="preserve"> je kot priloga sestavni del razpisne </w:t>
      </w:r>
      <w:r w:rsidRPr="00044B28">
        <w:rPr>
          <w:rFonts w:ascii="Open Sans" w:eastAsia="Times New Roman" w:hAnsi="Open Sans" w:cs="Open Sans"/>
          <w:sz w:val="20"/>
          <w:szCs w:val="20"/>
          <w:lang w:eastAsia="sl-SI"/>
        </w:rPr>
        <w:t xml:space="preserve">dokumentacije (Priloga </w:t>
      </w:r>
      <w:r w:rsidR="0060344E">
        <w:rPr>
          <w:rFonts w:ascii="Open Sans" w:eastAsia="Times New Roman" w:hAnsi="Open Sans" w:cs="Open Sans"/>
          <w:sz w:val="20"/>
          <w:szCs w:val="20"/>
          <w:lang w:eastAsia="sl-SI"/>
        </w:rPr>
        <w:t>5</w:t>
      </w:r>
      <w:r w:rsidRPr="00044B28">
        <w:rPr>
          <w:rFonts w:ascii="Open Sans" w:eastAsia="Times New Roman" w:hAnsi="Open Sans" w:cs="Open Sans"/>
          <w:sz w:val="20"/>
          <w:szCs w:val="20"/>
          <w:lang w:eastAsia="sl-SI"/>
        </w:rPr>
        <w:t xml:space="preserve">). </w:t>
      </w:r>
    </w:p>
    <w:p w14:paraId="09CF8BE2" w14:textId="77777777" w:rsidR="00EB3EB5" w:rsidRPr="00044B28" w:rsidRDefault="00EB3EB5" w:rsidP="00D05C9A">
      <w:pPr>
        <w:keepNext/>
        <w:keepLines/>
        <w:spacing w:after="0" w:line="240" w:lineRule="auto"/>
        <w:jc w:val="both"/>
        <w:rPr>
          <w:rFonts w:ascii="Open Sans" w:eastAsia="Times New Roman" w:hAnsi="Open Sans" w:cs="Open Sans"/>
          <w:sz w:val="20"/>
          <w:szCs w:val="20"/>
          <w:lang w:eastAsia="sl-SI"/>
        </w:rPr>
      </w:pPr>
    </w:p>
    <w:p w14:paraId="6F27B7F7" w14:textId="61C97D0F"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Ponudnik s podpisom Priloge A potrdi, da se strinja z vsebino pogodbe.</w:t>
      </w:r>
    </w:p>
    <w:p w14:paraId="273D2100" w14:textId="77777777" w:rsidR="00EB3EB5" w:rsidRDefault="00EB3EB5" w:rsidP="00D05C9A">
      <w:pPr>
        <w:keepNext/>
        <w:keepLines/>
        <w:spacing w:after="0" w:line="240" w:lineRule="auto"/>
        <w:jc w:val="both"/>
        <w:rPr>
          <w:rFonts w:ascii="Tahoma" w:hAnsi="Tahoma" w:cs="Tahoma"/>
        </w:rPr>
      </w:pPr>
    </w:p>
    <w:p w14:paraId="5BF1ADC7" w14:textId="77777777" w:rsidR="00B43434" w:rsidRDefault="00B43434" w:rsidP="00D05C9A">
      <w:pPr>
        <w:keepNext/>
        <w:keepLines/>
        <w:spacing w:after="0" w:line="240" w:lineRule="auto"/>
        <w:jc w:val="both"/>
        <w:rPr>
          <w:rFonts w:ascii="Tahoma" w:hAnsi="Tahoma" w:cs="Tahoma"/>
        </w:rPr>
      </w:pPr>
    </w:p>
    <w:p w14:paraId="2C6EB79E" w14:textId="77777777" w:rsidR="00B43434" w:rsidRDefault="00B43434" w:rsidP="00D05C9A">
      <w:pPr>
        <w:keepNext/>
        <w:keepLines/>
        <w:spacing w:after="0" w:line="240" w:lineRule="auto"/>
        <w:jc w:val="both"/>
        <w:rPr>
          <w:rFonts w:ascii="Tahoma" w:hAnsi="Tahoma" w:cs="Tahoma"/>
        </w:rPr>
      </w:pPr>
    </w:p>
    <w:p w14:paraId="5FB6C806" w14:textId="77777777" w:rsidR="00B43434" w:rsidRDefault="00B43434" w:rsidP="00D05C9A">
      <w:pPr>
        <w:keepNext/>
        <w:keepLines/>
        <w:spacing w:after="0" w:line="240" w:lineRule="auto"/>
        <w:jc w:val="both"/>
        <w:rPr>
          <w:rFonts w:ascii="Tahoma" w:hAnsi="Tahoma" w:cs="Tahoma"/>
        </w:rPr>
      </w:pPr>
    </w:p>
    <w:p w14:paraId="4A0666EB" w14:textId="77777777" w:rsidR="00B43434" w:rsidRDefault="00B43434" w:rsidP="00D05C9A">
      <w:pPr>
        <w:keepNext/>
        <w:keepLines/>
        <w:spacing w:after="0" w:line="240" w:lineRule="auto"/>
        <w:jc w:val="both"/>
        <w:rPr>
          <w:rFonts w:ascii="Tahoma" w:hAnsi="Tahoma" w:cs="Tahoma"/>
        </w:rPr>
      </w:pPr>
    </w:p>
    <w:p w14:paraId="243C6AC7" w14:textId="77777777" w:rsidR="00B43434" w:rsidRDefault="00B43434" w:rsidP="00D05C9A">
      <w:pPr>
        <w:keepNext/>
        <w:keepLines/>
        <w:spacing w:after="0" w:line="240" w:lineRule="auto"/>
        <w:jc w:val="both"/>
        <w:rPr>
          <w:rFonts w:ascii="Tahoma" w:hAnsi="Tahoma" w:cs="Tahoma"/>
        </w:rPr>
      </w:pPr>
    </w:p>
    <w:p w14:paraId="2B076124" w14:textId="77777777" w:rsidR="00B43434" w:rsidRDefault="00B43434" w:rsidP="00D05C9A">
      <w:pPr>
        <w:keepNext/>
        <w:keepLines/>
        <w:spacing w:after="0" w:line="240" w:lineRule="auto"/>
        <w:jc w:val="both"/>
        <w:rPr>
          <w:rFonts w:ascii="Tahoma" w:hAnsi="Tahoma" w:cs="Tahoma"/>
        </w:rPr>
      </w:pPr>
    </w:p>
    <w:p w14:paraId="5A75AC07" w14:textId="77777777" w:rsidR="00B43434" w:rsidRPr="006B7DBD" w:rsidRDefault="00B43434" w:rsidP="00D05C9A">
      <w:pPr>
        <w:keepNext/>
        <w:keepLines/>
        <w:spacing w:after="0" w:line="240" w:lineRule="auto"/>
        <w:jc w:val="both"/>
        <w:rPr>
          <w:rFonts w:ascii="Tahoma" w:hAnsi="Tahoma" w:cs="Tahoma"/>
        </w:rPr>
      </w:pPr>
    </w:p>
    <w:p w14:paraId="5B130448" w14:textId="74D27108" w:rsidR="00480A58" w:rsidRPr="006B7DBD" w:rsidRDefault="00480A58"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Jezik in denarna enota</w:t>
      </w:r>
    </w:p>
    <w:p w14:paraId="03981E38" w14:textId="77777777" w:rsidR="00480A58" w:rsidRPr="006B7DBD" w:rsidRDefault="00480A58" w:rsidP="00D05C9A">
      <w:pPr>
        <w:keepNext/>
        <w:keepLines/>
        <w:spacing w:after="0" w:line="240" w:lineRule="auto"/>
        <w:jc w:val="both"/>
        <w:rPr>
          <w:rFonts w:ascii="Open Sans" w:eastAsia="Times New Roman" w:hAnsi="Open Sans" w:cs="Open Sans"/>
          <w:b/>
          <w:sz w:val="20"/>
          <w:szCs w:val="20"/>
          <w:lang w:eastAsia="sl-SI"/>
        </w:rPr>
      </w:pPr>
    </w:p>
    <w:p w14:paraId="48323D3C" w14:textId="5843DE26" w:rsidR="00510709" w:rsidRPr="006B7DBD" w:rsidRDefault="00480A58" w:rsidP="00D05C9A">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Vsi dokumenti oz. dokazila v zvezi s ponudbo morajo biti napisani v slovenskem jeziku</w:t>
      </w:r>
      <w:r w:rsidR="004749C9">
        <w:rPr>
          <w:rFonts w:ascii="Open Sans" w:eastAsia="Times New Roman" w:hAnsi="Open Sans" w:cs="Open Sans"/>
          <w:sz w:val="20"/>
          <w:szCs w:val="20"/>
          <w:lang w:eastAsia="sl-SI"/>
        </w:rPr>
        <w:t>, razen pooblastila zahtevanega v Prilogi 6, ki je lahko v angleškem jeziku</w:t>
      </w:r>
      <w:r w:rsidRPr="006B7DBD">
        <w:rPr>
          <w:rFonts w:ascii="Open Sans" w:eastAsia="Times New Roman" w:hAnsi="Open Sans" w:cs="Open Sans"/>
          <w:sz w:val="20"/>
          <w:szCs w:val="20"/>
          <w:lang w:eastAsia="sl-SI"/>
        </w:rPr>
        <w:t xml:space="preserve">. V kolikor je originalno dokazilo v tujem jeziku je k ponudbi potrebni priložiti uradno preveden dokument takega originala, sicer 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6C0B5EBE" w14:textId="77777777" w:rsidR="008A5DA0" w:rsidRDefault="008A5DA0" w:rsidP="00D05C9A">
      <w:pPr>
        <w:keepNext/>
        <w:keepLines/>
        <w:spacing w:after="0" w:line="240" w:lineRule="auto"/>
        <w:ind w:right="-2"/>
        <w:jc w:val="both"/>
        <w:rPr>
          <w:rFonts w:ascii="Open Sans" w:eastAsia="Times New Roman" w:hAnsi="Open Sans" w:cs="Open Sans"/>
          <w:sz w:val="20"/>
          <w:szCs w:val="20"/>
          <w:lang w:eastAsia="sl-SI"/>
        </w:rPr>
      </w:pPr>
    </w:p>
    <w:p w14:paraId="7DCBF892" w14:textId="3A8DC6AB" w:rsidR="00480A58" w:rsidRPr="006B7DBD" w:rsidRDefault="00480A58" w:rsidP="00D05C9A">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Tehnična dokumentacija je lahko </w:t>
      </w:r>
      <w:r w:rsidR="00510709" w:rsidRPr="006B7DBD">
        <w:rPr>
          <w:rFonts w:ascii="Open Sans" w:eastAsia="Times New Roman" w:hAnsi="Open Sans" w:cs="Open Sans"/>
          <w:sz w:val="20"/>
          <w:szCs w:val="20"/>
          <w:lang w:eastAsia="sl-SI"/>
        </w:rPr>
        <w:t xml:space="preserve">priložena </w:t>
      </w:r>
      <w:r w:rsidRPr="006B7DBD">
        <w:rPr>
          <w:rFonts w:ascii="Open Sans" w:eastAsia="Times New Roman" w:hAnsi="Open Sans" w:cs="Open Sans"/>
          <w:sz w:val="20"/>
          <w:szCs w:val="20"/>
          <w:lang w:eastAsia="sl-SI"/>
        </w:rPr>
        <w:t>v angleškem oz. nemškem jeziku.</w:t>
      </w:r>
    </w:p>
    <w:p w14:paraId="150BFC04" w14:textId="77777777" w:rsidR="00480A58" w:rsidRPr="006B7DBD" w:rsidRDefault="00480A58" w:rsidP="00D05C9A">
      <w:pPr>
        <w:keepNext/>
        <w:keepLines/>
        <w:spacing w:after="0" w:line="240" w:lineRule="auto"/>
        <w:ind w:right="-2"/>
        <w:jc w:val="both"/>
        <w:rPr>
          <w:rFonts w:ascii="Open Sans" w:eastAsia="Times New Roman" w:hAnsi="Open Sans" w:cs="Open Sans"/>
          <w:sz w:val="20"/>
          <w:szCs w:val="20"/>
          <w:lang w:eastAsia="sl-SI"/>
        </w:rPr>
      </w:pPr>
    </w:p>
    <w:p w14:paraId="07CFEC6A" w14:textId="77777777" w:rsidR="00480A58" w:rsidRPr="006B7DBD" w:rsidRDefault="00480A58" w:rsidP="00D05C9A">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Finančni podatki morajo biti podani v evrih, na dve (2) decimalni mesti natančno.</w:t>
      </w:r>
    </w:p>
    <w:p w14:paraId="314A928C" w14:textId="77777777" w:rsidR="00795E21" w:rsidRPr="006B7DBD" w:rsidRDefault="00795E21" w:rsidP="00D05C9A">
      <w:pPr>
        <w:keepNext/>
        <w:keepLines/>
        <w:spacing w:after="0" w:line="240" w:lineRule="auto"/>
        <w:jc w:val="both"/>
        <w:rPr>
          <w:rFonts w:ascii="Tahoma" w:hAnsi="Tahoma" w:cs="Tahoma"/>
        </w:rPr>
      </w:pPr>
    </w:p>
    <w:p w14:paraId="6B85D72D" w14:textId="77777777" w:rsidR="00480A58" w:rsidRPr="006B7DBD" w:rsidRDefault="00480A58"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Dodatna pojasnila gospodarskim subjektom</w:t>
      </w:r>
    </w:p>
    <w:p w14:paraId="089CDA61" w14:textId="77777777" w:rsidR="00480A58" w:rsidRPr="006B7DBD" w:rsidRDefault="00480A58" w:rsidP="00D05C9A">
      <w:pPr>
        <w:keepNext/>
        <w:keepLines/>
        <w:spacing w:after="0" w:line="240" w:lineRule="auto"/>
        <w:jc w:val="both"/>
        <w:rPr>
          <w:rFonts w:ascii="Open Sans" w:eastAsia="Times New Roman" w:hAnsi="Open Sans" w:cs="Open Sans"/>
          <w:sz w:val="20"/>
          <w:szCs w:val="20"/>
          <w:lang w:eastAsia="sl-SI"/>
        </w:rPr>
      </w:pPr>
    </w:p>
    <w:p w14:paraId="047266A0" w14:textId="20B27220" w:rsidR="00480A58" w:rsidRPr="006B7DBD" w:rsidRDefault="00480A58"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Dodatna pojasnila ali vprašanja o razpisni dokumentaciji lahko zainteresirani ponudniki zahtevajo samo preko Portala javnih naročil, vendar </w:t>
      </w:r>
      <w:r w:rsidRPr="000063C8">
        <w:rPr>
          <w:rFonts w:ascii="Open Sans" w:eastAsia="Times New Roman" w:hAnsi="Open Sans" w:cs="Open Sans"/>
          <w:sz w:val="20"/>
          <w:szCs w:val="20"/>
          <w:lang w:eastAsia="sl-SI"/>
        </w:rPr>
        <w:t xml:space="preserve">najkasneje do </w:t>
      </w:r>
      <w:r w:rsidR="008116C5">
        <w:rPr>
          <w:rFonts w:ascii="Open Sans" w:eastAsia="Times New Roman" w:hAnsi="Open Sans" w:cs="Open Sans"/>
          <w:sz w:val="20"/>
          <w:szCs w:val="20"/>
          <w:lang w:eastAsia="sl-SI"/>
        </w:rPr>
        <w:t>1</w:t>
      </w:r>
      <w:r w:rsidRPr="000063C8">
        <w:rPr>
          <w:rFonts w:ascii="Open Sans" w:eastAsia="Times New Roman" w:hAnsi="Open Sans" w:cs="Open Sans"/>
          <w:sz w:val="20"/>
          <w:szCs w:val="20"/>
          <w:lang w:eastAsia="sl-SI"/>
        </w:rPr>
        <w:t xml:space="preserve">. </w:t>
      </w:r>
      <w:r w:rsidR="008116C5">
        <w:rPr>
          <w:rFonts w:ascii="Open Sans" w:eastAsia="Times New Roman" w:hAnsi="Open Sans" w:cs="Open Sans"/>
          <w:sz w:val="20"/>
          <w:szCs w:val="20"/>
          <w:lang w:eastAsia="sl-SI"/>
        </w:rPr>
        <w:t>7</w:t>
      </w:r>
      <w:r w:rsidRPr="000063C8">
        <w:rPr>
          <w:rFonts w:ascii="Open Sans" w:eastAsia="Times New Roman" w:hAnsi="Open Sans" w:cs="Open Sans"/>
          <w:sz w:val="20"/>
          <w:szCs w:val="20"/>
          <w:lang w:eastAsia="sl-SI"/>
        </w:rPr>
        <w:t>. 2026 do 10:00 ure. Odgovori</w:t>
      </w:r>
      <w:r w:rsidRPr="006B7DBD">
        <w:rPr>
          <w:rFonts w:ascii="Open Sans" w:eastAsia="Times New Roman" w:hAnsi="Open Sans" w:cs="Open Sans"/>
          <w:sz w:val="20"/>
          <w:szCs w:val="20"/>
          <w:lang w:eastAsia="sl-SI"/>
        </w:rPr>
        <w:t xml:space="preserve"> oziroma pojasnila bodo objavljeni na Portalu javnih naročil, najkasneje dva (2) koledarska dneva pred rokom za predložitev ponudb, pod pogojem, da bo zahteva posredovana pravočasno. Na drugače posredovane zahteve za dodatna pojasnila ali vprašanja naročnik ni dolžan odgovoriti.</w:t>
      </w:r>
    </w:p>
    <w:p w14:paraId="7B90E150" w14:textId="77777777" w:rsidR="00EB3EB5" w:rsidRPr="006B7DBD" w:rsidRDefault="00EB3EB5" w:rsidP="00D05C9A">
      <w:pPr>
        <w:keepNext/>
        <w:keepLines/>
        <w:spacing w:after="0" w:line="240" w:lineRule="auto"/>
        <w:jc w:val="both"/>
        <w:rPr>
          <w:rFonts w:ascii="Tahoma" w:hAnsi="Tahoma" w:cs="Tahoma"/>
        </w:rPr>
      </w:pPr>
    </w:p>
    <w:p w14:paraId="23925F82"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Variantna ponudba in ponudba z opcijami</w:t>
      </w:r>
    </w:p>
    <w:p w14:paraId="4166B9F2"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p>
    <w:p w14:paraId="1CF849D7" w14:textId="4CAB1F03" w:rsidR="00EB3EB5" w:rsidRPr="006B7DBD" w:rsidRDefault="00EB3EB5" w:rsidP="00D05C9A">
      <w:pPr>
        <w:keepNext/>
        <w:keepLines/>
        <w:tabs>
          <w:tab w:val="left" w:pos="2155"/>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kern w:val="16"/>
          <w:sz w:val="20"/>
          <w:szCs w:val="20"/>
          <w:lang w:eastAsia="sl-SI"/>
        </w:rPr>
        <w:t xml:space="preserve">Naročnik ne dopušča predložitve variantne ponudbe ali ponudbe z opcijami. Naročnik bo ponudbo, ki bo vsebovala variantno ponudbo ali ponudbo z opcijo, zavrnil kot nedopustno. </w:t>
      </w:r>
      <w:r w:rsidRPr="006B7DBD">
        <w:rPr>
          <w:rFonts w:ascii="Open Sans" w:eastAsia="Times New Roman" w:hAnsi="Open Sans" w:cs="Open Sans"/>
          <w:sz w:val="20"/>
          <w:szCs w:val="20"/>
          <w:lang w:eastAsia="sl-SI"/>
        </w:rPr>
        <w:t xml:space="preserve">Ponudnik mora v celoti ponuditi zahtevane storitve, skladno z vsemi zahtevami in pogoji naročnika. </w:t>
      </w:r>
    </w:p>
    <w:p w14:paraId="1EA38DA2" w14:textId="77777777" w:rsidR="00480A58" w:rsidRPr="006B7DBD" w:rsidRDefault="00480A58" w:rsidP="00D05C9A">
      <w:pPr>
        <w:keepNext/>
        <w:keepLines/>
        <w:spacing w:after="0" w:line="240" w:lineRule="auto"/>
        <w:jc w:val="both"/>
        <w:rPr>
          <w:rFonts w:ascii="Tahoma" w:hAnsi="Tahoma" w:cs="Tahoma"/>
        </w:rPr>
      </w:pPr>
    </w:p>
    <w:p w14:paraId="47E3C578"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Veljavnost ponudbe</w:t>
      </w:r>
    </w:p>
    <w:p w14:paraId="081B5906"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p>
    <w:p w14:paraId="1C32F926" w14:textId="5BD19912"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Ponudba mora biti veljavna še najmanj tri (3) mesece</w:t>
      </w:r>
      <w:r w:rsidRPr="006B7DBD">
        <w:rPr>
          <w:rFonts w:ascii="Open Sans" w:eastAsia="Times New Roman" w:hAnsi="Open Sans" w:cs="Open Sans"/>
          <w:snapToGrid w:val="0"/>
          <w:sz w:val="20"/>
          <w:szCs w:val="20"/>
          <w:lang w:eastAsia="sl-SI"/>
        </w:rPr>
        <w:t>, šteto od roka določenega za predložitev ponudb.</w:t>
      </w:r>
    </w:p>
    <w:p w14:paraId="2B5C1AA9" w14:textId="77777777" w:rsidR="00EB3EB5" w:rsidRPr="006B7DBD" w:rsidRDefault="00EB3EB5" w:rsidP="00D05C9A">
      <w:pPr>
        <w:keepNext/>
        <w:keepLines/>
        <w:spacing w:after="0" w:line="240" w:lineRule="auto"/>
        <w:jc w:val="both"/>
        <w:rPr>
          <w:rFonts w:ascii="Tahoma" w:hAnsi="Tahoma" w:cs="Tahoma"/>
        </w:rPr>
      </w:pPr>
    </w:p>
    <w:p w14:paraId="11FFB541" w14:textId="77777777" w:rsidR="00480A58" w:rsidRPr="006B7DBD" w:rsidRDefault="00480A58"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Rok za predložitev ponudb in javno odpiranje ponudb</w:t>
      </w:r>
    </w:p>
    <w:p w14:paraId="19D935C3" w14:textId="77777777" w:rsidR="00480A58" w:rsidRPr="006B7DBD" w:rsidRDefault="00480A58" w:rsidP="00D05C9A">
      <w:pPr>
        <w:keepNext/>
        <w:keepLines/>
        <w:spacing w:after="0" w:line="240" w:lineRule="auto"/>
        <w:ind w:left="720"/>
        <w:jc w:val="both"/>
        <w:rPr>
          <w:rFonts w:ascii="Open Sans" w:eastAsia="Times New Roman" w:hAnsi="Open Sans" w:cs="Open Sans"/>
          <w:b/>
          <w:sz w:val="20"/>
          <w:szCs w:val="20"/>
          <w:lang w:eastAsia="sl-SI"/>
        </w:rPr>
      </w:pPr>
    </w:p>
    <w:p w14:paraId="3CF047B1" w14:textId="77777777" w:rsidR="00480A58" w:rsidRPr="006B7DBD" w:rsidRDefault="00480A58" w:rsidP="00D05C9A">
      <w:pPr>
        <w:keepNext/>
        <w:keepLines/>
        <w:tabs>
          <w:tab w:val="left" w:pos="142"/>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val="x-none" w:eastAsia="sl-SI"/>
        </w:rPr>
        <w:t>Ponudnik mora ponudb</w:t>
      </w:r>
      <w:r w:rsidRPr="006B7DBD">
        <w:rPr>
          <w:rFonts w:ascii="Open Sans" w:eastAsia="Times New Roman" w:hAnsi="Open Sans" w:cs="Open Sans"/>
          <w:sz w:val="20"/>
          <w:szCs w:val="20"/>
          <w:lang w:eastAsia="sl-SI"/>
        </w:rPr>
        <w:t>o</w:t>
      </w:r>
      <w:r w:rsidRPr="006B7DBD">
        <w:rPr>
          <w:rFonts w:ascii="Open Sans" w:eastAsia="Times New Roman" w:hAnsi="Open Sans" w:cs="Open Sans"/>
          <w:sz w:val="20"/>
          <w:szCs w:val="20"/>
          <w:lang w:val="x-none" w:eastAsia="sl-SI"/>
        </w:rPr>
        <w:t xml:space="preserve"> predložiti </w:t>
      </w:r>
      <w:r w:rsidRPr="006B7DBD">
        <w:rPr>
          <w:rFonts w:ascii="Open Sans" w:eastAsia="Times New Roman" w:hAnsi="Open Sans" w:cs="Open Sans"/>
          <w:sz w:val="20"/>
          <w:szCs w:val="20"/>
          <w:lang w:eastAsia="sl-SI"/>
        </w:rPr>
        <w:t xml:space="preserve">elektronsko, </w:t>
      </w:r>
      <w:r w:rsidRPr="006B7DBD">
        <w:rPr>
          <w:rFonts w:ascii="Open Sans" w:eastAsia="Times New Roman" w:hAnsi="Open Sans" w:cs="Open Sans"/>
          <w:sz w:val="20"/>
          <w:szCs w:val="20"/>
          <w:lang w:val="x-none" w:eastAsia="sl-SI"/>
        </w:rPr>
        <w:t xml:space="preserve">v </w:t>
      </w:r>
      <w:r w:rsidRPr="006B7DBD">
        <w:rPr>
          <w:rFonts w:ascii="Open Sans" w:eastAsia="Times New Roman" w:hAnsi="Open Sans" w:cs="Open Sans"/>
          <w:b/>
          <w:sz w:val="20"/>
          <w:szCs w:val="20"/>
          <w:lang w:val="x-none" w:eastAsia="sl-SI"/>
        </w:rPr>
        <w:t>informacijsk</w:t>
      </w:r>
      <w:r w:rsidRPr="006B7DBD">
        <w:rPr>
          <w:rFonts w:ascii="Open Sans" w:eastAsia="Times New Roman" w:hAnsi="Open Sans" w:cs="Open Sans"/>
          <w:b/>
          <w:sz w:val="20"/>
          <w:szCs w:val="20"/>
          <w:lang w:eastAsia="sl-SI"/>
        </w:rPr>
        <w:t>em</w:t>
      </w:r>
      <w:r w:rsidRPr="006B7DBD">
        <w:rPr>
          <w:rFonts w:ascii="Open Sans" w:eastAsia="Times New Roman" w:hAnsi="Open Sans" w:cs="Open Sans"/>
          <w:b/>
          <w:sz w:val="20"/>
          <w:szCs w:val="20"/>
          <w:lang w:val="x-none" w:eastAsia="sl-SI"/>
        </w:rPr>
        <w:t xml:space="preserve"> sistem</w:t>
      </w:r>
      <w:r w:rsidRPr="006B7DBD">
        <w:rPr>
          <w:rFonts w:ascii="Open Sans" w:eastAsia="Times New Roman" w:hAnsi="Open Sans" w:cs="Open Sans"/>
          <w:b/>
          <w:sz w:val="20"/>
          <w:szCs w:val="20"/>
          <w:lang w:eastAsia="sl-SI"/>
        </w:rPr>
        <w:t>u</w:t>
      </w:r>
      <w:r w:rsidRPr="006B7DBD">
        <w:rPr>
          <w:rFonts w:ascii="Open Sans" w:eastAsia="Times New Roman" w:hAnsi="Open Sans" w:cs="Open Sans"/>
          <w:b/>
          <w:sz w:val="20"/>
          <w:szCs w:val="20"/>
          <w:lang w:val="x-none" w:eastAsia="sl-SI"/>
        </w:rPr>
        <w:t xml:space="preserve"> e-JN</w:t>
      </w:r>
      <w:r w:rsidRPr="006B7DBD">
        <w:rPr>
          <w:rFonts w:ascii="Open Sans" w:eastAsia="Times New Roman" w:hAnsi="Open Sans" w:cs="Open Sans"/>
          <w:sz w:val="20"/>
          <w:szCs w:val="20"/>
          <w:lang w:eastAsia="sl-SI"/>
        </w:rPr>
        <w:t>,</w:t>
      </w:r>
      <w:r w:rsidRPr="006B7DBD">
        <w:rPr>
          <w:rFonts w:ascii="Open Sans" w:eastAsia="Times New Roman" w:hAnsi="Open Sans" w:cs="Open Sans"/>
          <w:sz w:val="20"/>
          <w:szCs w:val="20"/>
          <w:lang w:val="x-none" w:eastAsia="sl-SI"/>
        </w:rPr>
        <w:t xml:space="preserve"> na spletnem naslovu </w:t>
      </w:r>
      <w:hyperlink r:id="rId9" w:history="1">
        <w:r w:rsidRPr="006B7DBD">
          <w:rPr>
            <w:rFonts w:ascii="Open Sans" w:eastAsia="Times New Roman" w:hAnsi="Open Sans" w:cs="Open Sans"/>
            <w:color w:val="0000FF"/>
            <w:sz w:val="20"/>
            <w:szCs w:val="20"/>
            <w:u w:val="single"/>
            <w:lang w:val="x-none" w:eastAsia="sl-SI"/>
          </w:rPr>
          <w:t>https://ejn.gov.si/eJN2</w:t>
        </w:r>
      </w:hyperlink>
      <w:r w:rsidRPr="006B7DBD">
        <w:rPr>
          <w:rFonts w:ascii="Open Sans" w:eastAsia="Times New Roman" w:hAnsi="Open Sans" w:cs="Open Sans"/>
          <w:sz w:val="20"/>
          <w:szCs w:val="20"/>
          <w:lang w:eastAsia="sl-SI"/>
        </w:rPr>
        <w:t xml:space="preserve">, v skladu z navodili, navedenimi </w:t>
      </w:r>
      <w:r w:rsidRPr="006B7DBD">
        <w:rPr>
          <w:rFonts w:ascii="Open Sans" w:eastAsia="Times New Roman" w:hAnsi="Open Sans" w:cs="Open Sans"/>
          <w:sz w:val="20"/>
          <w:szCs w:val="20"/>
          <w:u w:val="single"/>
          <w:lang w:eastAsia="sl-SI"/>
        </w:rPr>
        <w:t xml:space="preserve">v </w:t>
      </w:r>
      <w:r w:rsidRPr="006B7DBD">
        <w:rPr>
          <w:rFonts w:ascii="Open Sans" w:eastAsia="Times New Roman" w:hAnsi="Open Sans" w:cs="Open Sans"/>
          <w:b/>
          <w:sz w:val="20"/>
          <w:szCs w:val="20"/>
          <w:u w:val="single"/>
          <w:lang w:eastAsia="sl-SI"/>
        </w:rPr>
        <w:t>poglavju 6</w:t>
      </w:r>
      <w:r w:rsidRPr="006B7DBD">
        <w:rPr>
          <w:rFonts w:ascii="Open Sans" w:eastAsia="Times New Roman" w:hAnsi="Open Sans" w:cs="Open Sans"/>
          <w:sz w:val="20"/>
          <w:szCs w:val="20"/>
          <w:u w:val="single"/>
          <w:lang w:eastAsia="sl-SI"/>
        </w:rPr>
        <w:t xml:space="preserve"> te razpisne dokumentacije</w:t>
      </w:r>
      <w:r w:rsidRPr="006B7DBD">
        <w:rPr>
          <w:rFonts w:ascii="Open Sans" w:eastAsia="Times New Roman" w:hAnsi="Open Sans" w:cs="Open Sans"/>
          <w:sz w:val="20"/>
          <w:szCs w:val="20"/>
          <w:lang w:eastAsia="sl-SI"/>
        </w:rPr>
        <w:t>, v katerem je opredeljen tudi rok za predložitev elektronske ponudbe. Ponudnik nosi vse stroške za pripravo in predložitev ponudbe.</w:t>
      </w:r>
    </w:p>
    <w:p w14:paraId="68FB2093" w14:textId="77777777" w:rsidR="00480A58" w:rsidRPr="006B7DBD" w:rsidRDefault="00480A58" w:rsidP="00D05C9A">
      <w:pPr>
        <w:keepNext/>
        <w:keepLines/>
        <w:tabs>
          <w:tab w:val="left" w:pos="142"/>
        </w:tabs>
        <w:spacing w:after="0" w:line="240" w:lineRule="auto"/>
        <w:jc w:val="both"/>
        <w:rPr>
          <w:rFonts w:ascii="Open Sans" w:eastAsia="Times New Roman" w:hAnsi="Open Sans" w:cs="Open Sans"/>
          <w:sz w:val="20"/>
          <w:szCs w:val="20"/>
          <w:lang w:eastAsia="sl-SI"/>
        </w:rPr>
      </w:pPr>
    </w:p>
    <w:p w14:paraId="051D87FD" w14:textId="77777777" w:rsidR="00480A58" w:rsidRPr="006B7DBD" w:rsidRDefault="00480A58"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Javno odpiranje ponudb v informacijskem sistemu e-JN, na spletnem naslovu </w:t>
      </w:r>
      <w:hyperlink r:id="rId10"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color w:val="0000FF"/>
          <w:sz w:val="20"/>
          <w:szCs w:val="20"/>
          <w:u w:val="single"/>
          <w:lang w:eastAsia="sl-SI"/>
        </w:rPr>
        <w:t xml:space="preserve">, </w:t>
      </w:r>
      <w:r w:rsidRPr="006B7DBD">
        <w:rPr>
          <w:rFonts w:ascii="Open Sans" w:eastAsia="Times New Roman" w:hAnsi="Open Sans" w:cs="Open Sans"/>
          <w:sz w:val="20"/>
          <w:szCs w:val="20"/>
          <w:lang w:eastAsia="sl-SI"/>
        </w:rPr>
        <w:t xml:space="preserve">poteka avtomatično, na način  da informacijski sistem e-JN samodejno, dve uri po poteku roka za predložitev elektronskih ponudb, prikaže podatke o ponudniku, o variantah, če so bile zahtevane oziroma dovoljene, ter omogoči dostop do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dokumenta, ki ga ponudnik naloži v sistem e-JN v del »</w:t>
      </w:r>
      <w:r w:rsidRPr="006B7DBD">
        <w:rPr>
          <w:rFonts w:ascii="Open Sans" w:eastAsia="Times New Roman" w:hAnsi="Open Sans" w:cs="Open Sans"/>
          <w:b/>
          <w:sz w:val="20"/>
          <w:szCs w:val="20"/>
          <w:lang w:eastAsia="sl-SI"/>
        </w:rPr>
        <w:t>Predračun</w:t>
      </w:r>
      <w:r w:rsidRPr="006B7DBD">
        <w:rPr>
          <w:rFonts w:ascii="Open Sans" w:eastAsia="Times New Roman" w:hAnsi="Open Sans" w:cs="Open Sans"/>
          <w:sz w:val="20"/>
          <w:szCs w:val="20"/>
          <w:lang w:eastAsia="sl-SI"/>
        </w:rPr>
        <w:t xml:space="preserve">«. Ponudniki, ki so oddali ponudbe, imajo te podatke v informacijskem sistemu e-JN na razpolago v razdelku »Zapisnik o odpiranju ponudb«. </w:t>
      </w:r>
    </w:p>
    <w:p w14:paraId="6BFA5F61" w14:textId="77777777" w:rsidR="00EB3EB5" w:rsidRPr="006B7DBD" w:rsidRDefault="00EB3EB5" w:rsidP="00D05C9A">
      <w:pPr>
        <w:keepNext/>
        <w:keepLines/>
        <w:spacing w:after="0" w:line="240" w:lineRule="auto"/>
        <w:jc w:val="both"/>
        <w:rPr>
          <w:rFonts w:ascii="Tahoma" w:eastAsia="Times New Roman" w:hAnsi="Tahoma" w:cs="Tahoma"/>
          <w:lang w:eastAsia="sl-SI"/>
        </w:rPr>
      </w:pPr>
    </w:p>
    <w:p w14:paraId="2E34FD58"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Pregled in ocenjevanje ponudb</w:t>
      </w:r>
    </w:p>
    <w:p w14:paraId="41E7DD14" w14:textId="77777777" w:rsidR="00EB3EB5" w:rsidRPr="006B7DBD" w:rsidRDefault="00EB3EB5" w:rsidP="00D05C9A">
      <w:pPr>
        <w:keepNext/>
        <w:keepLines/>
        <w:spacing w:after="0" w:line="240" w:lineRule="auto"/>
        <w:rPr>
          <w:rFonts w:ascii="Open Sans" w:eastAsia="Times New Roman" w:hAnsi="Open Sans" w:cs="Open Sans"/>
          <w:sz w:val="20"/>
          <w:szCs w:val="20"/>
          <w:lang w:eastAsia="sl-SI"/>
        </w:rPr>
      </w:pPr>
    </w:p>
    <w:p w14:paraId="7719265F" w14:textId="12EA1F5C"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F46740C" w14:textId="77777777" w:rsidR="00480A58" w:rsidRPr="006B7DBD" w:rsidRDefault="00480A58" w:rsidP="00D05C9A">
      <w:pPr>
        <w:keepNext/>
        <w:keepLines/>
        <w:spacing w:after="0" w:line="240" w:lineRule="auto"/>
        <w:jc w:val="both"/>
        <w:rPr>
          <w:rFonts w:ascii="Tahoma" w:eastAsia="Times New Roman" w:hAnsi="Tahoma" w:cs="Tahoma"/>
          <w:lang w:eastAsia="sl-SI"/>
        </w:rPr>
      </w:pPr>
    </w:p>
    <w:p w14:paraId="7F652881"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 xml:space="preserve">Sprejem odločitve o oddaji javnega naročila in obveščanje </w:t>
      </w:r>
    </w:p>
    <w:p w14:paraId="66CFCF0D"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p>
    <w:p w14:paraId="4D471F08" w14:textId="3AC1BB6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Naročnik bo po pregledu in ocenjevanju ponudb, za izvedbo javnega naročila izbral ponudbo ponudnika, ki bo glede na postavljena merila oddal ekonomsko najugodnejšo ponudbo.</w:t>
      </w:r>
    </w:p>
    <w:p w14:paraId="25901946"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p>
    <w:p w14:paraId="3C7E52AB"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Naročnik bo v  roku petih dni po končanem preverjanju in ocenjevanju ponudb obvestil vse ponudnike o sprejeti odločitvi v zvezi z oddajo javnega naročila, v skladu z določili 90. člena ZJN-3.</w:t>
      </w:r>
    </w:p>
    <w:p w14:paraId="55363F04"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p>
    <w:p w14:paraId="1D1C4E94"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61FF3A3D"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p>
    <w:p w14:paraId="176A1206"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B423E2E" w14:textId="77777777" w:rsidR="00EB3EB5" w:rsidRPr="006B7DBD" w:rsidRDefault="00EB3EB5" w:rsidP="00D05C9A">
      <w:pPr>
        <w:keepNext/>
        <w:keepLines/>
        <w:spacing w:after="0" w:line="240" w:lineRule="auto"/>
        <w:ind w:right="56"/>
        <w:jc w:val="both"/>
        <w:rPr>
          <w:rFonts w:ascii="Open Sans" w:eastAsia="Times New Roman" w:hAnsi="Open Sans" w:cs="Open Sans"/>
          <w:sz w:val="20"/>
          <w:szCs w:val="20"/>
          <w:lang w:eastAsia="sl-SI"/>
        </w:rPr>
      </w:pPr>
    </w:p>
    <w:p w14:paraId="175847ED" w14:textId="77777777" w:rsidR="00EB3EB5" w:rsidRPr="006B7DBD" w:rsidRDefault="00EB3EB5" w:rsidP="00D05C9A">
      <w:pPr>
        <w:keepNext/>
        <w:keepLines/>
        <w:spacing w:after="12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Naročnik lahko, v skladu z določili 90. člena ZJN-3:</w:t>
      </w:r>
    </w:p>
    <w:p w14:paraId="30CC0113" w14:textId="77777777" w:rsidR="00EB3EB5" w:rsidRPr="006B7DBD" w:rsidRDefault="00EB3EB5" w:rsidP="00D05C9A">
      <w:pPr>
        <w:keepNext/>
        <w:keepLines/>
        <w:numPr>
          <w:ilvl w:val="0"/>
          <w:numId w:val="34"/>
        </w:numPr>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do roka za oddajo ponudb kadar koli ustavi postopek oddaje javnega naročila,</w:t>
      </w:r>
    </w:p>
    <w:p w14:paraId="1D5215AA" w14:textId="77777777" w:rsidR="00EB3EB5" w:rsidRPr="006B7DBD" w:rsidRDefault="00EB3EB5" w:rsidP="00D05C9A">
      <w:pPr>
        <w:keepNext/>
        <w:keepLines/>
        <w:numPr>
          <w:ilvl w:val="0"/>
          <w:numId w:val="34"/>
        </w:numPr>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 vseh stopnjah postopka oddaje javnega naročila, po izteku roka za odpiranje ponudb, zavrne vse ponudbe,</w:t>
      </w:r>
    </w:p>
    <w:p w14:paraId="7115D37A" w14:textId="7AEC4E42" w:rsidR="00EB3EB5" w:rsidRPr="006B7DBD" w:rsidRDefault="00EB3EB5" w:rsidP="00D05C9A">
      <w:pPr>
        <w:keepNext/>
        <w:keepLines/>
        <w:numPr>
          <w:ilvl w:val="0"/>
          <w:numId w:val="34"/>
        </w:numPr>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 pravnomočnosti odločitve o oddaji javnega naročila do datuma sklenitve </w:t>
      </w:r>
      <w:r w:rsidR="007C5ED0">
        <w:rPr>
          <w:rFonts w:ascii="Open Sans" w:eastAsia="Times New Roman" w:hAnsi="Open Sans" w:cs="Open Sans"/>
          <w:sz w:val="20"/>
          <w:szCs w:val="20"/>
          <w:lang w:eastAsia="sl-SI"/>
        </w:rPr>
        <w:t>pogodbe</w:t>
      </w:r>
      <w:r w:rsidRPr="006B7DBD">
        <w:rPr>
          <w:rFonts w:ascii="Open Sans" w:eastAsia="Times New Roman" w:hAnsi="Open Sans" w:cs="Open Sans"/>
          <w:sz w:val="20"/>
          <w:szCs w:val="20"/>
          <w:lang w:eastAsia="sl-SI"/>
        </w:rPr>
        <w:t xml:space="preserve"> o izvedbi javnega naročila, odstopi od izvedbe javnega naročila.</w:t>
      </w:r>
    </w:p>
    <w:p w14:paraId="6D5EDC6A"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p>
    <w:p w14:paraId="6B3ABA54"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 zgoraj navedenih primerih, ponudnik ni upravičen od naročnika zahtevati nikakršne odškodnine. </w:t>
      </w:r>
    </w:p>
    <w:p w14:paraId="34824BAC" w14:textId="77777777" w:rsidR="00EE2146" w:rsidRPr="006B7DBD" w:rsidRDefault="00EE2146" w:rsidP="00D05C9A">
      <w:pPr>
        <w:keepNext/>
        <w:keepLines/>
        <w:spacing w:after="0" w:line="240" w:lineRule="auto"/>
        <w:jc w:val="both"/>
        <w:rPr>
          <w:rFonts w:ascii="Tahoma" w:eastAsia="Times New Roman" w:hAnsi="Tahoma" w:cs="Tahoma"/>
          <w:lang w:eastAsia="sl-SI"/>
        </w:rPr>
      </w:pPr>
    </w:p>
    <w:p w14:paraId="457DA392"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Pravno varstvo</w:t>
      </w:r>
    </w:p>
    <w:p w14:paraId="7FF8DFD1"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p>
    <w:p w14:paraId="09AF5595" w14:textId="77777777" w:rsidR="00EB3EB5" w:rsidRPr="006B7DBD" w:rsidRDefault="00EB3EB5"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Ponudnikom je zagotovljeno pravno varstvo skladno z določbami Zakona o pravnem varstvu v postopkih javnega naročanja (Ur. l. RS, št. 43/11 in nadaljnji; v nadaljevanju: ZPVPJN).</w:t>
      </w:r>
    </w:p>
    <w:p w14:paraId="2672E3F6" w14:textId="77777777" w:rsidR="00EB3EB5" w:rsidRPr="006B7DBD" w:rsidRDefault="00EB3EB5"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20A01C00" w14:textId="77777777" w:rsidR="00EB3EB5" w:rsidRPr="006B7DBD" w:rsidRDefault="00EB3EB5" w:rsidP="00D05C9A">
      <w:pPr>
        <w:keepNext/>
        <w:keepLines/>
        <w:tabs>
          <w:tab w:val="left" w:pos="1155"/>
        </w:tabs>
        <w:autoSpaceDE w:val="0"/>
        <w:autoSpaceDN w:val="0"/>
        <w:adjustRightInd w:val="0"/>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 ali ZPVPJN ne določa drugače.</w:t>
      </w:r>
    </w:p>
    <w:p w14:paraId="395EF85A" w14:textId="77777777" w:rsidR="00EB3EB5" w:rsidRPr="006B7DBD" w:rsidRDefault="00EB3EB5"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0B6A720F" w14:textId="1DE262C9" w:rsidR="00EB3EB5" w:rsidRPr="006B7DBD" w:rsidRDefault="00EB3EB5"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 kolikor se zahtevek za revizijo nanaša na vsebino objave, povabilo k oddaji ponudbe ali razpisne dokumentacijo, je dolžan vlagatelj ob vložitvi zahtevka za revizijo vplačati takso v višini </w:t>
      </w:r>
      <w:r w:rsidR="00787DB6">
        <w:rPr>
          <w:rFonts w:ascii="Open Sans" w:eastAsia="Times New Roman" w:hAnsi="Open Sans" w:cs="Open Sans"/>
          <w:sz w:val="20"/>
          <w:szCs w:val="20"/>
          <w:lang w:eastAsia="sl-SI"/>
        </w:rPr>
        <w:t>2</w:t>
      </w:r>
      <w:r w:rsidRPr="006B7DBD">
        <w:rPr>
          <w:rFonts w:ascii="Open Sans" w:eastAsia="Times New Roman" w:hAnsi="Open Sans" w:cs="Open Sans"/>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0DA6695E" w14:textId="77777777" w:rsidR="00EB3EB5" w:rsidRPr="006B7DBD" w:rsidRDefault="00EB3EB5"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4424EC4D" w14:textId="77777777" w:rsidR="00EB3EB5" w:rsidRPr="006B7DBD" w:rsidRDefault="00EB3EB5" w:rsidP="00D05C9A">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Zahtevek za revizijo mora biti sestavljen v skladu z določili 15. člena ZPVPJN in se vloži preko portala </w:t>
      </w:r>
      <w:proofErr w:type="spellStart"/>
      <w:r w:rsidRPr="006B7DBD">
        <w:rPr>
          <w:rFonts w:ascii="Open Sans" w:eastAsia="Times New Roman" w:hAnsi="Open Sans" w:cs="Open Sans"/>
          <w:sz w:val="20"/>
          <w:szCs w:val="20"/>
          <w:lang w:eastAsia="sl-SI"/>
        </w:rPr>
        <w:t>eRevizija</w:t>
      </w:r>
      <w:proofErr w:type="spellEnd"/>
      <w:r w:rsidRPr="006B7DBD">
        <w:rPr>
          <w:rFonts w:ascii="Open Sans" w:eastAsia="Times New Roman" w:hAnsi="Open Sans" w:cs="Open Sans"/>
          <w:sz w:val="20"/>
          <w:szCs w:val="20"/>
          <w:lang w:eastAsia="sl-SI"/>
        </w:rPr>
        <w:t xml:space="preserve">. Vlagatelj mora zahtevku za revizijo priložiti potrdilo o plačilu takse. Zahtevek za revizijo se vloži v roku iz 25. člena ZPVPJN. </w:t>
      </w:r>
    </w:p>
    <w:p w14:paraId="6EC0D2EF" w14:textId="77777777" w:rsidR="00EB3EB5" w:rsidRDefault="00EB3EB5" w:rsidP="00D05C9A">
      <w:pPr>
        <w:keepNext/>
        <w:keepLines/>
        <w:spacing w:after="0" w:line="240" w:lineRule="auto"/>
        <w:jc w:val="both"/>
        <w:rPr>
          <w:rFonts w:ascii="Tahoma" w:eastAsia="Times New Roman" w:hAnsi="Tahoma" w:cs="Tahoma"/>
          <w:lang w:eastAsia="sl-SI"/>
        </w:rPr>
      </w:pPr>
    </w:p>
    <w:p w14:paraId="1A537B7E" w14:textId="77777777" w:rsidR="008A5DA0" w:rsidRDefault="008A5DA0" w:rsidP="00D05C9A">
      <w:pPr>
        <w:keepNext/>
        <w:keepLines/>
        <w:spacing w:after="0" w:line="240" w:lineRule="auto"/>
        <w:jc w:val="both"/>
        <w:rPr>
          <w:rFonts w:ascii="Tahoma" w:eastAsia="Times New Roman" w:hAnsi="Tahoma" w:cs="Tahoma"/>
          <w:lang w:eastAsia="sl-SI"/>
        </w:rPr>
      </w:pPr>
    </w:p>
    <w:p w14:paraId="374A6575" w14:textId="77777777" w:rsidR="008A5DA0" w:rsidRDefault="008A5DA0" w:rsidP="00D05C9A">
      <w:pPr>
        <w:keepNext/>
        <w:keepLines/>
        <w:spacing w:after="0" w:line="240" w:lineRule="auto"/>
        <w:jc w:val="both"/>
        <w:rPr>
          <w:rFonts w:ascii="Tahoma" w:eastAsia="Times New Roman" w:hAnsi="Tahoma" w:cs="Tahoma"/>
          <w:lang w:eastAsia="sl-SI"/>
        </w:rPr>
      </w:pPr>
    </w:p>
    <w:p w14:paraId="291CE378" w14:textId="77777777" w:rsidR="008A5DA0" w:rsidRDefault="008A5DA0" w:rsidP="00D05C9A">
      <w:pPr>
        <w:keepNext/>
        <w:keepLines/>
        <w:spacing w:after="0" w:line="240" w:lineRule="auto"/>
        <w:jc w:val="both"/>
        <w:rPr>
          <w:rFonts w:ascii="Tahoma" w:eastAsia="Times New Roman" w:hAnsi="Tahoma" w:cs="Tahoma"/>
          <w:lang w:eastAsia="sl-SI"/>
        </w:rPr>
      </w:pPr>
    </w:p>
    <w:p w14:paraId="7F6DE46D" w14:textId="77777777" w:rsidR="008A5DA0" w:rsidRPr="006B7DBD" w:rsidRDefault="008A5DA0" w:rsidP="00D05C9A">
      <w:pPr>
        <w:keepNext/>
        <w:keepLines/>
        <w:spacing w:after="0" w:line="240" w:lineRule="auto"/>
        <w:jc w:val="both"/>
        <w:rPr>
          <w:rFonts w:ascii="Tahoma" w:eastAsia="Times New Roman" w:hAnsi="Tahoma" w:cs="Tahoma"/>
          <w:lang w:eastAsia="sl-SI"/>
        </w:rPr>
      </w:pPr>
    </w:p>
    <w:p w14:paraId="789A699B"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Zaupnost podatkov</w:t>
      </w:r>
    </w:p>
    <w:p w14:paraId="56D265E1"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p>
    <w:p w14:paraId="40A36A70" w14:textId="080D43D5"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Naročnik zagotavlja zaupnost podatkov skladno 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6AE8217" w14:textId="77777777" w:rsidR="003067FE" w:rsidRPr="006B7DBD" w:rsidRDefault="003067FE" w:rsidP="00D05C9A">
      <w:pPr>
        <w:keepNext/>
        <w:keepLines/>
        <w:spacing w:after="0" w:line="240" w:lineRule="auto"/>
        <w:jc w:val="both"/>
        <w:rPr>
          <w:rFonts w:ascii="Open Sans" w:eastAsia="Times New Roman" w:hAnsi="Open Sans" w:cs="Open Sans"/>
          <w:sz w:val="20"/>
          <w:szCs w:val="20"/>
          <w:lang w:eastAsia="sl-SI"/>
        </w:rPr>
      </w:pPr>
    </w:p>
    <w:p w14:paraId="58371265" w14:textId="2BDAFD10"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Naročnik bo ponudnikom omogočil vpogled v ponudbo izbranega ponudnika v skladu s 35. členom ZJN-3. Ponudniki morajo zahtevo za vpogled pravočasno posredovati naročniku pisno na naslov: JAVNI HOLDING Ljubljana, d.o.o., Verovškova ulica 70, 1000 Ljubljana ali po elektronski pošti na elektronski naslov: </w:t>
      </w:r>
      <w:hyperlink r:id="rId11" w:history="1">
        <w:r w:rsidR="003067FE" w:rsidRPr="006B7DBD">
          <w:rPr>
            <w:rStyle w:val="Hiperpovezava"/>
            <w:rFonts w:ascii="Open Sans" w:eastAsia="Times New Roman" w:hAnsi="Open Sans" w:cs="Open Sans"/>
            <w:sz w:val="20"/>
            <w:szCs w:val="20"/>
            <w:lang w:eastAsia="sl-SI"/>
          </w:rPr>
          <w:t>sjn@jhl.si</w:t>
        </w:r>
      </w:hyperlink>
      <w:r w:rsidRPr="006B7DBD">
        <w:rPr>
          <w:rFonts w:ascii="Open Sans" w:eastAsia="Times New Roman" w:hAnsi="Open Sans" w:cs="Open Sans"/>
          <w:sz w:val="20"/>
          <w:szCs w:val="20"/>
          <w:lang w:eastAsia="sl-SI"/>
        </w:rPr>
        <w:t>.</w:t>
      </w:r>
    </w:p>
    <w:p w14:paraId="7440CC54" w14:textId="77777777" w:rsidR="00EB3EB5" w:rsidRPr="006B7DBD" w:rsidRDefault="00EB3EB5"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Jamstvo za napake</w:t>
      </w:r>
    </w:p>
    <w:p w14:paraId="74EB992A" w14:textId="77777777"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p>
    <w:p w14:paraId="0D5FDAC5" w14:textId="32686B06" w:rsidR="00EB3EB5" w:rsidRPr="006B7DBD" w:rsidRDefault="00EB3EB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Izbrani ponudnik, s katerim bo naročnik sklenil </w:t>
      </w:r>
      <w:r w:rsidR="00F167E2">
        <w:rPr>
          <w:rFonts w:ascii="Open Sans" w:eastAsia="Times New Roman" w:hAnsi="Open Sans" w:cs="Open Sans"/>
          <w:sz w:val="20"/>
          <w:szCs w:val="20"/>
          <w:lang w:eastAsia="sl-SI"/>
        </w:rPr>
        <w:t>pogod</w:t>
      </w:r>
      <w:r w:rsidR="007C5ED0">
        <w:rPr>
          <w:rFonts w:ascii="Open Sans" w:eastAsia="Times New Roman" w:hAnsi="Open Sans" w:cs="Open Sans"/>
          <w:sz w:val="20"/>
          <w:szCs w:val="20"/>
          <w:lang w:eastAsia="sl-SI"/>
        </w:rPr>
        <w:t>bo</w:t>
      </w:r>
      <w:r w:rsidRPr="006B7DBD">
        <w:rPr>
          <w:rFonts w:ascii="Open Sans" w:eastAsia="Times New Roman" w:hAnsi="Open Sans" w:cs="Open Sans"/>
          <w:sz w:val="20"/>
          <w:szCs w:val="20"/>
          <w:lang w:eastAsia="sl-SI"/>
        </w:rPr>
        <w:t xml:space="preserve"> naročila, bo moral jamčiti za odpravo vseh vrst napak na predmetu javnega naročila, skladno z določili Obligacijskega zakonika.</w:t>
      </w:r>
    </w:p>
    <w:p w14:paraId="2E0D7A1B" w14:textId="77777777" w:rsidR="00EE2146" w:rsidRPr="006B7DBD" w:rsidRDefault="00EE2146" w:rsidP="00D05C9A">
      <w:pPr>
        <w:keepNext/>
        <w:keepLines/>
        <w:spacing w:after="0" w:line="240" w:lineRule="auto"/>
        <w:jc w:val="both"/>
        <w:rPr>
          <w:rFonts w:ascii="Tahoma" w:eastAsia="Times New Roman" w:hAnsi="Tahoma" w:cs="Tahoma"/>
          <w:b/>
          <w:lang w:eastAsia="sl-SI"/>
        </w:rPr>
      </w:pPr>
    </w:p>
    <w:p w14:paraId="615B3F64" w14:textId="01C8D25A" w:rsidR="003067FE" w:rsidRPr="006B7DBD" w:rsidRDefault="003067FE" w:rsidP="00D05C9A">
      <w:pPr>
        <w:keepNext/>
        <w:keepLines/>
        <w:numPr>
          <w:ilvl w:val="0"/>
          <w:numId w:val="2"/>
        </w:numPr>
        <w:spacing w:after="0" w:line="240" w:lineRule="auto"/>
        <w:jc w:val="both"/>
        <w:rPr>
          <w:rFonts w:ascii="Tahoma" w:eastAsia="Times New Roman" w:hAnsi="Tahoma" w:cs="Tahoma"/>
          <w:b/>
          <w:lang w:eastAsia="sl-SI"/>
        </w:rPr>
      </w:pPr>
      <w:r w:rsidRPr="006B7DBD">
        <w:rPr>
          <w:rFonts w:ascii="Open Sans" w:eastAsia="Times New Roman" w:hAnsi="Open Sans" w:cs="Open Sans"/>
          <w:b/>
          <w:sz w:val="20"/>
          <w:szCs w:val="20"/>
          <w:lang w:eastAsia="sl-SI"/>
        </w:rPr>
        <w:t>PONUDBENI POGOJI IN TEHNIČNE ZAHTEVE</w:t>
      </w:r>
    </w:p>
    <w:p w14:paraId="0F27CDDE" w14:textId="77777777" w:rsidR="003067FE" w:rsidRPr="006B7DBD" w:rsidRDefault="003067FE" w:rsidP="00D05C9A">
      <w:pPr>
        <w:keepNext/>
        <w:keepLines/>
        <w:spacing w:after="0" w:line="240" w:lineRule="auto"/>
        <w:jc w:val="both"/>
        <w:rPr>
          <w:rFonts w:ascii="Tahoma" w:eastAsia="Times New Roman" w:hAnsi="Tahoma" w:cs="Tahoma"/>
          <w:b/>
          <w:lang w:eastAsia="sl-SI"/>
        </w:rPr>
      </w:pPr>
    </w:p>
    <w:p w14:paraId="561221C4" w14:textId="77777777" w:rsidR="00EE2146" w:rsidRPr="006B7DBD" w:rsidRDefault="00EE2146"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Celovitost ponudbe</w:t>
      </w:r>
    </w:p>
    <w:p w14:paraId="10A652BE" w14:textId="77777777" w:rsidR="00EE2146" w:rsidRPr="006B7DBD" w:rsidRDefault="00EE2146" w:rsidP="00D05C9A">
      <w:pPr>
        <w:keepNext/>
        <w:keepLines/>
        <w:spacing w:after="0" w:line="240" w:lineRule="auto"/>
        <w:jc w:val="both"/>
        <w:rPr>
          <w:rFonts w:ascii="Tahoma" w:eastAsia="Times New Roman" w:hAnsi="Tahoma" w:cs="Tahoma"/>
          <w:b/>
          <w:bCs/>
          <w:lang w:eastAsia="sl-SI"/>
        </w:rPr>
      </w:pPr>
    </w:p>
    <w:p w14:paraId="42A1895F" w14:textId="59A7FD03" w:rsidR="003067FE" w:rsidRPr="006B7DBD" w:rsidRDefault="007C5ED0" w:rsidP="00D05C9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w:t>
      </w:r>
      <w:r w:rsidR="003067FE" w:rsidRPr="006B7DBD">
        <w:rPr>
          <w:rFonts w:ascii="Open Sans" w:eastAsia="Times New Roman" w:hAnsi="Open Sans" w:cs="Open Sans"/>
          <w:sz w:val="20"/>
          <w:szCs w:val="20"/>
          <w:lang w:eastAsia="sl-SI"/>
        </w:rPr>
        <w:t>redmet ponudbe ustrezati tehničnim in ostalim zahtevam, navedenim v razpisni dokumentaciji naročnika.</w:t>
      </w:r>
    </w:p>
    <w:p w14:paraId="4A1FDD3A" w14:textId="77777777" w:rsidR="003067FE" w:rsidRPr="006B7DBD" w:rsidRDefault="003067FE" w:rsidP="00D05C9A">
      <w:pPr>
        <w:keepNext/>
        <w:keepLines/>
        <w:spacing w:after="0" w:line="240" w:lineRule="auto"/>
        <w:jc w:val="both"/>
        <w:rPr>
          <w:rFonts w:ascii="Open Sans" w:eastAsia="Times New Roman" w:hAnsi="Open Sans" w:cs="Open Sans"/>
          <w:sz w:val="20"/>
          <w:szCs w:val="20"/>
          <w:lang w:eastAsia="sl-SI"/>
        </w:rPr>
      </w:pPr>
    </w:p>
    <w:p w14:paraId="57560C3A" w14:textId="09859875" w:rsidR="003067FE" w:rsidRPr="006B7DBD" w:rsidRDefault="003067F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Ponudnik mora v celoti ponuditi </w:t>
      </w:r>
      <w:r w:rsidR="007C5ED0">
        <w:rPr>
          <w:rFonts w:ascii="Open Sans" w:eastAsia="Times New Roman" w:hAnsi="Open Sans" w:cs="Open Sans"/>
          <w:sz w:val="20"/>
          <w:szCs w:val="20"/>
          <w:lang w:eastAsia="sl-SI"/>
        </w:rPr>
        <w:t>izvedbo storitev</w:t>
      </w:r>
      <w:r w:rsidRPr="006B7DBD">
        <w:rPr>
          <w:rFonts w:ascii="Open Sans" w:eastAsia="Times New Roman" w:hAnsi="Open Sans" w:cs="Open Sans"/>
          <w:sz w:val="20"/>
          <w:szCs w:val="20"/>
          <w:lang w:eastAsia="sl-SI"/>
        </w:rPr>
        <w:t xml:space="preserve">, </w:t>
      </w:r>
      <w:r w:rsidR="007C5ED0">
        <w:rPr>
          <w:rFonts w:ascii="Open Sans" w:eastAsia="Times New Roman" w:hAnsi="Open Sans" w:cs="Open Sans"/>
          <w:sz w:val="20"/>
          <w:szCs w:val="20"/>
          <w:lang w:eastAsia="sl-SI"/>
        </w:rPr>
        <w:t>ki je predmet javnega naročila</w:t>
      </w:r>
      <w:r w:rsidRPr="006B7DBD">
        <w:rPr>
          <w:rFonts w:ascii="Open Sans" w:eastAsia="Times New Roman" w:hAnsi="Open Sans" w:cs="Open Sans"/>
          <w:sz w:val="20"/>
          <w:szCs w:val="20"/>
          <w:lang w:eastAsia="sl-SI"/>
        </w:rPr>
        <w:t xml:space="preserve">. Ponudba mora biti podana v skladu </w:t>
      </w:r>
      <w:r w:rsidR="00D51221">
        <w:rPr>
          <w:rFonts w:ascii="Open Sans" w:eastAsia="Times New Roman" w:hAnsi="Open Sans" w:cs="Open Sans"/>
          <w:sz w:val="20"/>
          <w:szCs w:val="20"/>
          <w:lang w:eastAsia="sl-SI"/>
        </w:rPr>
        <w:t>s tehničnim</w:t>
      </w:r>
      <w:r w:rsidRPr="006B7DBD">
        <w:rPr>
          <w:rFonts w:ascii="Open Sans" w:eastAsia="Times New Roman" w:hAnsi="Open Sans" w:cs="Open Sans"/>
          <w:sz w:val="20"/>
          <w:szCs w:val="20"/>
          <w:lang w:eastAsia="sl-SI"/>
        </w:rPr>
        <w:t xml:space="preserve"> opisom predmeta javnega naročila ter ostalimi zahtevami naročnika, navedenimi v razpisni dokumentaciji</w:t>
      </w:r>
      <w:r w:rsidR="007C5ED0">
        <w:rPr>
          <w:rFonts w:ascii="Open Sans" w:eastAsia="Times New Roman" w:hAnsi="Open Sans" w:cs="Open Sans"/>
          <w:sz w:val="20"/>
          <w:szCs w:val="20"/>
          <w:lang w:eastAsia="sl-SI"/>
        </w:rPr>
        <w:t>.</w:t>
      </w:r>
    </w:p>
    <w:p w14:paraId="533C5745" w14:textId="77777777" w:rsidR="003067FE" w:rsidRPr="006B7DBD" w:rsidRDefault="003067FE" w:rsidP="00D05C9A">
      <w:pPr>
        <w:keepNext/>
        <w:keepLines/>
        <w:spacing w:after="0" w:line="240" w:lineRule="auto"/>
        <w:jc w:val="both"/>
        <w:rPr>
          <w:rFonts w:ascii="Open Sans" w:eastAsia="Times New Roman" w:hAnsi="Open Sans" w:cs="Open Sans"/>
          <w:sz w:val="20"/>
          <w:szCs w:val="20"/>
          <w:lang w:eastAsia="sl-SI"/>
        </w:rPr>
      </w:pPr>
    </w:p>
    <w:p w14:paraId="403DA5DC" w14:textId="65366511" w:rsidR="003067FE" w:rsidRPr="006B7DBD" w:rsidRDefault="003067F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 primeru, da predmet ponudbe ne bo v skladu z vsemi zahtevami in pogoji razpisne dokumentacije, bo naročnik tako ponudbo izključil iz sodelovanja v postopku oddaje javnega naročila.</w:t>
      </w:r>
    </w:p>
    <w:p w14:paraId="51471101" w14:textId="77777777" w:rsidR="00440497" w:rsidRPr="006B7DBD" w:rsidRDefault="00440497" w:rsidP="00D05C9A">
      <w:pPr>
        <w:keepNext/>
        <w:keepLines/>
        <w:spacing w:after="0" w:line="240" w:lineRule="auto"/>
        <w:jc w:val="both"/>
        <w:rPr>
          <w:rFonts w:ascii="Tahoma" w:eastAsia="Times New Roman" w:hAnsi="Tahoma" w:cs="Tahoma"/>
          <w:lang w:eastAsia="sl-SI"/>
        </w:rPr>
      </w:pPr>
    </w:p>
    <w:p w14:paraId="2E642A5C" w14:textId="0690DEEE" w:rsidR="00EE2146" w:rsidRPr="006B7DBD" w:rsidRDefault="00EE2146"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Naročnik bo </w:t>
      </w:r>
      <w:r w:rsidR="007C5ED0">
        <w:rPr>
          <w:rFonts w:ascii="Open Sans" w:eastAsia="Times New Roman" w:hAnsi="Open Sans" w:cs="Open Sans"/>
          <w:sz w:val="20"/>
          <w:szCs w:val="20"/>
          <w:lang w:eastAsia="sl-SI"/>
        </w:rPr>
        <w:t xml:space="preserve">javno naročilo </w:t>
      </w:r>
      <w:r w:rsidRPr="006B7DBD">
        <w:rPr>
          <w:rFonts w:ascii="Open Sans" w:eastAsia="Times New Roman" w:hAnsi="Open Sans" w:cs="Open Sans"/>
          <w:sz w:val="20"/>
          <w:szCs w:val="20"/>
          <w:lang w:eastAsia="sl-SI"/>
        </w:rPr>
        <w:t>oddal in sklenil pogodbo</w:t>
      </w:r>
      <w:r w:rsidR="00440497" w:rsidRPr="006B7DBD">
        <w:rPr>
          <w:rFonts w:ascii="Open Sans" w:eastAsia="Times New Roman" w:hAnsi="Open Sans" w:cs="Open Sans"/>
          <w:sz w:val="20"/>
          <w:szCs w:val="20"/>
          <w:lang w:eastAsia="sl-SI"/>
        </w:rPr>
        <w:t xml:space="preserve"> </w:t>
      </w:r>
      <w:r w:rsidR="007C5ED0">
        <w:rPr>
          <w:rFonts w:ascii="Open Sans" w:eastAsia="Times New Roman" w:hAnsi="Open Sans" w:cs="Open Sans"/>
          <w:sz w:val="20"/>
          <w:szCs w:val="20"/>
          <w:lang w:eastAsia="sl-SI"/>
        </w:rPr>
        <w:t xml:space="preserve">s </w:t>
      </w:r>
      <w:r w:rsidRPr="006B7DBD">
        <w:rPr>
          <w:rFonts w:ascii="Open Sans" w:eastAsia="Times New Roman" w:hAnsi="Open Sans" w:cs="Open Sans"/>
          <w:sz w:val="20"/>
          <w:szCs w:val="20"/>
          <w:lang w:eastAsia="sl-SI"/>
        </w:rPr>
        <w:t xml:space="preserve">ponudnikom, ki bo </w:t>
      </w:r>
      <w:r w:rsidR="003067FE" w:rsidRPr="006B7DBD">
        <w:rPr>
          <w:rFonts w:ascii="Open Sans" w:eastAsia="Times New Roman" w:hAnsi="Open Sans" w:cs="Open Sans"/>
          <w:sz w:val="20"/>
          <w:szCs w:val="20"/>
          <w:lang w:eastAsia="sl-SI"/>
        </w:rPr>
        <w:t>oddal cenovno najugodnejšo ponudbo</w:t>
      </w:r>
      <w:r w:rsidR="006D0FF3">
        <w:rPr>
          <w:rFonts w:ascii="Open Sans" w:eastAsia="Times New Roman" w:hAnsi="Open Sans" w:cs="Open Sans"/>
          <w:sz w:val="20"/>
          <w:szCs w:val="20"/>
          <w:lang w:eastAsia="sl-SI"/>
        </w:rPr>
        <w:t>.</w:t>
      </w:r>
    </w:p>
    <w:p w14:paraId="53B9D17B" w14:textId="77777777" w:rsidR="00EE2146" w:rsidRDefault="00EE2146" w:rsidP="00D05C9A">
      <w:pPr>
        <w:keepNext/>
        <w:keepLines/>
        <w:spacing w:after="0" w:line="240" w:lineRule="auto"/>
        <w:jc w:val="both"/>
        <w:rPr>
          <w:rFonts w:ascii="Tahoma" w:eastAsia="Times New Roman" w:hAnsi="Tahoma" w:cs="Tahoma"/>
          <w:lang w:eastAsia="sl-SI"/>
        </w:rPr>
      </w:pPr>
    </w:p>
    <w:p w14:paraId="0B3734F7" w14:textId="77777777" w:rsidR="00C343E1" w:rsidRPr="00C343E1" w:rsidRDefault="00C343E1"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C343E1">
        <w:rPr>
          <w:rFonts w:ascii="Open Sans" w:eastAsia="Times New Roman" w:hAnsi="Open Sans" w:cs="Open Sans"/>
          <w:b/>
          <w:sz w:val="20"/>
          <w:szCs w:val="20"/>
          <w:lang w:eastAsia="sl-SI"/>
        </w:rPr>
        <w:t>Upoštevanje splošnih pogojev informacijske in kibernetske varnosti Skupine JAVNI HOLDING Ljubljana</w:t>
      </w:r>
    </w:p>
    <w:p w14:paraId="5FF79D3A" w14:textId="77777777" w:rsidR="00C343E1" w:rsidRPr="00C343E1" w:rsidRDefault="00C343E1" w:rsidP="00D05C9A">
      <w:pPr>
        <w:keepNext/>
        <w:keepLines/>
        <w:spacing w:after="0" w:line="240" w:lineRule="auto"/>
        <w:jc w:val="both"/>
        <w:rPr>
          <w:rFonts w:ascii="Tahoma" w:eastAsia="Times New Roman" w:hAnsi="Tahoma" w:cs="Tahoma"/>
          <w:sz w:val="20"/>
          <w:szCs w:val="20"/>
          <w:lang w:eastAsia="sl-SI"/>
        </w:rPr>
      </w:pPr>
    </w:p>
    <w:p w14:paraId="3957AE6F" w14:textId="77777777" w:rsidR="00C343E1" w:rsidRPr="00C343E1" w:rsidRDefault="00C343E1" w:rsidP="00D05C9A">
      <w:pPr>
        <w:keepNext/>
        <w:keepLines/>
        <w:tabs>
          <w:tab w:val="left" w:pos="4820"/>
        </w:tabs>
        <w:spacing w:after="0" w:line="240" w:lineRule="auto"/>
        <w:jc w:val="both"/>
        <w:rPr>
          <w:rFonts w:ascii="Open Sans" w:eastAsia="Times New Roman" w:hAnsi="Open Sans" w:cs="Open Sans"/>
          <w:sz w:val="20"/>
          <w:szCs w:val="20"/>
          <w:lang w:eastAsia="sl-SI"/>
        </w:rPr>
      </w:pPr>
      <w:r w:rsidRPr="00C343E1">
        <w:rPr>
          <w:rFonts w:ascii="Open Sans" w:eastAsia="Times New Roman" w:hAnsi="Open Sans" w:cs="Open Sans"/>
          <w:sz w:val="20"/>
          <w:szCs w:val="20"/>
          <w:lang w:eastAsia="sl-SI"/>
        </w:rPr>
        <w:t>Izbrani ponudnik bo moral pri izvedbi predmeta javnega naročila upoštevati splošne zahteve vezane na informacijsko varnost naročnika, ki so podrobno opredeljene v osnutku pogodbe.</w:t>
      </w:r>
    </w:p>
    <w:p w14:paraId="1978DC2D" w14:textId="77777777" w:rsidR="00C343E1" w:rsidRPr="006B7DBD" w:rsidRDefault="00C343E1" w:rsidP="00D05C9A">
      <w:pPr>
        <w:keepNext/>
        <w:keepLines/>
        <w:spacing w:after="0" w:line="240" w:lineRule="auto"/>
        <w:jc w:val="both"/>
        <w:rPr>
          <w:rFonts w:ascii="Tahoma" w:eastAsia="Times New Roman" w:hAnsi="Tahoma" w:cs="Tahoma"/>
          <w:lang w:eastAsia="sl-SI"/>
        </w:rPr>
      </w:pPr>
    </w:p>
    <w:p w14:paraId="1AA62F28" w14:textId="77777777" w:rsidR="00EE2146" w:rsidRPr="006B7DBD" w:rsidRDefault="00EE2146"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Skupna ponudba</w:t>
      </w:r>
    </w:p>
    <w:p w14:paraId="746BD257" w14:textId="77777777" w:rsidR="00EE2146" w:rsidRPr="006B7DBD" w:rsidRDefault="00EE2146" w:rsidP="00D05C9A">
      <w:pPr>
        <w:keepNext/>
        <w:keepLines/>
        <w:spacing w:after="0" w:line="240" w:lineRule="auto"/>
        <w:jc w:val="both"/>
        <w:rPr>
          <w:rFonts w:ascii="Tahoma" w:eastAsia="Times New Roman" w:hAnsi="Tahoma" w:cs="Tahoma"/>
          <w:lang w:eastAsia="sl-SI"/>
        </w:rPr>
      </w:pPr>
    </w:p>
    <w:p w14:paraId="0D7C49B4"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Ponudbo lahko predloži skupina ponudnikov, ki mora predložiti pravni akt o skupni izvedbi naročila </w:t>
      </w:r>
      <w:r w:rsidRPr="006B7DBD">
        <w:rPr>
          <w:rFonts w:ascii="Open Sans" w:eastAsia="Times New Roman" w:hAnsi="Open Sans" w:cs="Open Sans"/>
          <w:b/>
          <w:sz w:val="20"/>
          <w:szCs w:val="20"/>
          <w:lang w:eastAsia="sl-SI"/>
        </w:rPr>
        <w:t>(kot prilogo 1/1)</w:t>
      </w:r>
      <w:r w:rsidRPr="006B7DBD">
        <w:rPr>
          <w:rFonts w:ascii="Open Sans" w:eastAsia="Times New Roman" w:hAnsi="Open Sans" w:cs="Open Sans"/>
          <w:sz w:val="20"/>
          <w:szCs w:val="20"/>
          <w:lang w:eastAsia="sl-SI"/>
        </w:rPr>
        <w:t>. Navedeni pravni akt mora natančno opredeliti:</w:t>
      </w:r>
    </w:p>
    <w:p w14:paraId="74242A39"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medsebojno odgovornost posameznih članov skupine za izvedbo naročila znotraj skupine,</w:t>
      </w:r>
    </w:p>
    <w:p w14:paraId="2A74B083"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neomejeno solidarno odgovornost članov skupine do naročnika glede vseh pogodbenih obveznosti,</w:t>
      </w:r>
    </w:p>
    <w:p w14:paraId="59A46954"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glavnega nosilca izvedbe pogodbenih obveznosti, s katerim bo naročnik komuniciral, </w:t>
      </w:r>
    </w:p>
    <w:p w14:paraId="1369B042"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589B874D"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61A27F12" w14:textId="4E1576F5"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t>nosilca zavarovanja pogodbenih obveznosti iz naslova dobre izvedbe del</w:t>
      </w:r>
      <w:r w:rsidR="002200DB">
        <w:rPr>
          <w:rFonts w:ascii="Open Sans" w:eastAsia="Times New Roman" w:hAnsi="Open Sans" w:cs="Open Sans"/>
          <w:sz w:val="20"/>
          <w:szCs w:val="20"/>
          <w:lang w:eastAsia="sl-SI"/>
        </w:rPr>
        <w:t xml:space="preserve"> (v kolikor je zahtevano)</w:t>
      </w:r>
      <w:r w:rsidRPr="006B7DBD">
        <w:rPr>
          <w:rFonts w:ascii="Open Sans" w:eastAsia="Times New Roman" w:hAnsi="Open Sans" w:cs="Open Sans"/>
          <w:sz w:val="20"/>
          <w:szCs w:val="20"/>
          <w:lang w:eastAsia="sl-SI"/>
        </w:rPr>
        <w:t>,</w:t>
      </w:r>
    </w:p>
    <w:p w14:paraId="31F1B72C"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določila v primeru izstopa partnerja,</w:t>
      </w:r>
    </w:p>
    <w:p w14:paraId="210CE076"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pooblastilo vodilnemu partnerju,</w:t>
      </w:r>
    </w:p>
    <w:p w14:paraId="060BE1AB" w14:textId="77777777" w:rsidR="00FD35CE" w:rsidRPr="006B7DBD" w:rsidRDefault="00FD35CE" w:rsidP="00D05C9A">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opredelitev deležev in področje dela.</w:t>
      </w:r>
    </w:p>
    <w:p w14:paraId="10DD0596" w14:textId="77777777" w:rsidR="00FD35CE" w:rsidRPr="006B7DBD" w:rsidRDefault="00FD35CE" w:rsidP="00D05C9A">
      <w:pPr>
        <w:keepNext/>
        <w:keepLines/>
        <w:spacing w:after="0" w:line="240" w:lineRule="auto"/>
        <w:jc w:val="both"/>
        <w:rPr>
          <w:rFonts w:ascii="Tahoma" w:eastAsia="Times New Roman" w:hAnsi="Tahoma" w:cs="Tahoma"/>
          <w:lang w:eastAsia="sl-SI"/>
        </w:rPr>
      </w:pPr>
    </w:p>
    <w:p w14:paraId="0A2C0245"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 primeru skupne ponudbe, pogodbo podpišejo vsi partnerji v skupni ponudbi. Vsak član skupine ponudnikov v okviru skupne ponudbe odgovarja naročniku neomejeno solidarno.</w:t>
      </w:r>
    </w:p>
    <w:p w14:paraId="555FBC13" w14:textId="77777777" w:rsidR="00FD35CE" w:rsidRPr="006B7DBD" w:rsidRDefault="00FD35CE" w:rsidP="00D05C9A">
      <w:pPr>
        <w:keepNext/>
        <w:keepLines/>
        <w:spacing w:after="0" w:line="240" w:lineRule="auto"/>
        <w:jc w:val="both"/>
        <w:rPr>
          <w:rFonts w:ascii="Open Sans" w:eastAsia="Times New Roman" w:hAnsi="Open Sans" w:cs="Open Sans"/>
          <w:b/>
          <w:sz w:val="20"/>
          <w:szCs w:val="20"/>
          <w:lang w:eastAsia="sl-SI"/>
        </w:rPr>
      </w:pPr>
    </w:p>
    <w:p w14:paraId="44A7410D" w14:textId="77777777" w:rsidR="00932664" w:rsidRDefault="00932664"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hAnsi="Open Sans" w:cs="Open Sans"/>
          <w:sz w:val="20"/>
          <w:szCs w:val="20"/>
        </w:rPr>
        <w:t>V primeru skupne ponudbe mora glavni nosilec izvedbe pogodbenih obveznosti za vse partnerje v skupni ponudbi k ponudbi v razdelek »SODELUJOČI, del – Izjava – Ostali sodelujoči« priložiti v .</w:t>
      </w:r>
      <w:proofErr w:type="spellStart"/>
      <w:r w:rsidRPr="006B7DBD">
        <w:rPr>
          <w:rFonts w:ascii="Open Sans" w:hAnsi="Open Sans" w:cs="Open Sans"/>
          <w:sz w:val="20"/>
          <w:szCs w:val="20"/>
        </w:rPr>
        <w:t>pdf</w:t>
      </w:r>
      <w:proofErr w:type="spellEnd"/>
      <w:r w:rsidRPr="006B7DBD">
        <w:rPr>
          <w:rFonts w:ascii="Open Sans" w:hAnsi="Open Sans" w:cs="Open Sans"/>
          <w:sz w:val="20"/>
          <w:szCs w:val="20"/>
        </w:rPr>
        <w:t xml:space="preserve"> formatu izpolnjeno, podpisano in žigosano </w:t>
      </w:r>
      <w:r w:rsidRPr="006B7DBD">
        <w:rPr>
          <w:rFonts w:ascii="Open Sans" w:hAnsi="Open Sans" w:cs="Open Sans"/>
          <w:b/>
          <w:bCs/>
          <w:sz w:val="20"/>
          <w:szCs w:val="20"/>
        </w:rPr>
        <w:t>Prilogo A</w:t>
      </w:r>
      <w:r w:rsidRPr="006B7DBD">
        <w:rPr>
          <w:rFonts w:ascii="Open Sans" w:hAnsi="Open Sans" w:cs="Open Sans"/>
          <w:sz w:val="20"/>
          <w:szCs w:val="20"/>
        </w:rPr>
        <w:t>, ter v razdelek »DOKUMENTI, del Ostale priloge« v .</w:t>
      </w:r>
      <w:proofErr w:type="spellStart"/>
      <w:r w:rsidRPr="006B7DBD">
        <w:rPr>
          <w:rFonts w:ascii="Open Sans" w:hAnsi="Open Sans" w:cs="Open Sans"/>
          <w:sz w:val="20"/>
          <w:szCs w:val="20"/>
        </w:rPr>
        <w:t>pdf</w:t>
      </w:r>
      <w:proofErr w:type="spellEnd"/>
      <w:r w:rsidRPr="006B7DBD">
        <w:rPr>
          <w:rFonts w:ascii="Open Sans" w:hAnsi="Open Sans" w:cs="Open Sans"/>
          <w:sz w:val="20"/>
          <w:szCs w:val="20"/>
        </w:rPr>
        <w:t xml:space="preserve"> formatu izpolnjeno,  podpisano in žigosano</w:t>
      </w:r>
      <w:r w:rsidRPr="006B7DBD">
        <w:rPr>
          <w:rFonts w:ascii="Open Sans" w:hAnsi="Open Sans" w:cs="Open Sans"/>
          <w:b/>
          <w:bCs/>
          <w:sz w:val="20"/>
          <w:szCs w:val="20"/>
        </w:rPr>
        <w:t xml:space="preserve"> Prilogo 1, Prilogo 1/1, Prilogo 3/1 in Prilogo 3/2</w:t>
      </w:r>
      <w:r w:rsidRPr="006B7DBD">
        <w:rPr>
          <w:rFonts w:ascii="Open Sans" w:eastAsia="Times New Roman" w:hAnsi="Open Sans" w:cs="Open Sans"/>
          <w:sz w:val="20"/>
          <w:szCs w:val="20"/>
          <w:lang w:eastAsia="sl-SI"/>
        </w:rPr>
        <w:t>.</w:t>
      </w:r>
    </w:p>
    <w:p w14:paraId="19D3F1CF" w14:textId="77777777" w:rsidR="008A5DA0" w:rsidRPr="006B7DBD" w:rsidRDefault="008A5DA0" w:rsidP="00D05C9A">
      <w:pPr>
        <w:keepNext/>
        <w:keepLines/>
        <w:spacing w:after="0" w:line="240" w:lineRule="auto"/>
        <w:jc w:val="both"/>
        <w:rPr>
          <w:rFonts w:ascii="Open Sans" w:eastAsia="Times New Roman" w:hAnsi="Open Sans" w:cs="Open Sans"/>
          <w:sz w:val="20"/>
          <w:szCs w:val="20"/>
          <w:lang w:eastAsia="sl-SI"/>
        </w:rPr>
      </w:pPr>
    </w:p>
    <w:p w14:paraId="7C4786D7" w14:textId="77777777" w:rsidR="00EE2146" w:rsidRPr="006B7DBD" w:rsidRDefault="00EE2146"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Ponudba s podizvajalci</w:t>
      </w:r>
    </w:p>
    <w:p w14:paraId="5F0CD825" w14:textId="77777777" w:rsidR="00EE2146" w:rsidRPr="006B7DBD" w:rsidRDefault="00EE2146" w:rsidP="00D05C9A">
      <w:pPr>
        <w:keepNext/>
        <w:keepLines/>
        <w:spacing w:after="0" w:line="240" w:lineRule="auto"/>
        <w:jc w:val="both"/>
        <w:rPr>
          <w:rFonts w:ascii="Open Sans" w:eastAsia="Times New Roman" w:hAnsi="Open Sans" w:cs="Open Sans"/>
          <w:sz w:val="20"/>
          <w:szCs w:val="20"/>
          <w:lang w:eastAsia="sl-SI"/>
        </w:rPr>
      </w:pPr>
    </w:p>
    <w:p w14:paraId="4B9C657F" w14:textId="60F68D93" w:rsidR="00B36C82" w:rsidRPr="006B7DBD" w:rsidRDefault="00FD35CE" w:rsidP="00D05C9A">
      <w:pPr>
        <w:keepNext/>
        <w:keepLines/>
        <w:spacing w:after="0" w:line="240" w:lineRule="auto"/>
        <w:jc w:val="both"/>
        <w:rPr>
          <w:rFonts w:ascii="Open Sans" w:hAnsi="Open Sans" w:cs="Open Sans"/>
          <w:b/>
          <w:sz w:val="20"/>
          <w:szCs w:val="20"/>
        </w:rPr>
      </w:pPr>
      <w:r w:rsidRPr="006B7DBD">
        <w:rPr>
          <w:rFonts w:ascii="Open Sans" w:eastAsia="Times New Roman" w:hAnsi="Open Sans" w:cs="Open Sans"/>
          <w:sz w:val="20"/>
          <w:szCs w:val="20"/>
          <w:lang w:eastAsia="sl-SI"/>
        </w:rPr>
        <w:t xml:space="preserve">Ponudnik lahko del javnega naročila odda v </w:t>
      </w:r>
      <w:proofErr w:type="spellStart"/>
      <w:r w:rsidRPr="006B7DBD">
        <w:rPr>
          <w:rFonts w:ascii="Open Sans" w:eastAsia="Times New Roman" w:hAnsi="Open Sans" w:cs="Open Sans"/>
          <w:sz w:val="20"/>
          <w:szCs w:val="20"/>
          <w:lang w:eastAsia="sl-SI"/>
        </w:rPr>
        <w:t>podizvajanje</w:t>
      </w:r>
      <w:proofErr w:type="spellEnd"/>
      <w:r w:rsidRPr="006B7DBD">
        <w:rPr>
          <w:rFonts w:ascii="Open Sans" w:eastAsia="Times New Roman" w:hAnsi="Open Sans" w:cs="Open Sans"/>
          <w:sz w:val="20"/>
          <w:szCs w:val="20"/>
          <w:lang w:eastAsia="sl-SI"/>
        </w:rPr>
        <w:t>.</w:t>
      </w:r>
      <w:r w:rsidR="00B36C82" w:rsidRPr="006B7DBD">
        <w:rPr>
          <w:rFonts w:ascii="Open Sans" w:hAnsi="Open Sans" w:cs="Open Sans"/>
          <w:b/>
          <w:sz w:val="20"/>
          <w:szCs w:val="20"/>
        </w:rPr>
        <w:t xml:space="preserve"> Proizvajalca opreme naročnik NE ŠTEJE za PODIZVAJALCA.</w:t>
      </w:r>
    </w:p>
    <w:p w14:paraId="03FD4C23" w14:textId="49EE95D3"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71F4BA4C"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49BE9F9"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7C6BD2BD"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4F80A255"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14E07285"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Če ponudnik ne ravna v skladu s 94. člena ZJN-3, bo naročnik Državni revizijski komisiji podal predlog za uvedbo postopka o prekršku iz 2. točke prvega odstavka 112. člena ZJN-3. </w:t>
      </w:r>
    </w:p>
    <w:p w14:paraId="0196116A"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7526D2B7"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Naročnik lahko od ponudnika, kateremu se je odločil oddati javno naročilo zahteva predložitev </w:t>
      </w:r>
      <w:proofErr w:type="spellStart"/>
      <w:r w:rsidRPr="006B7DBD">
        <w:rPr>
          <w:rFonts w:ascii="Open Sans" w:eastAsia="Times New Roman" w:hAnsi="Open Sans" w:cs="Open Sans"/>
          <w:sz w:val="20"/>
          <w:szCs w:val="20"/>
          <w:lang w:eastAsia="sl-SI"/>
        </w:rPr>
        <w:t>podizvajalske</w:t>
      </w:r>
      <w:proofErr w:type="spellEnd"/>
      <w:r w:rsidRPr="006B7DBD">
        <w:rPr>
          <w:rFonts w:ascii="Open Sans" w:eastAsia="Times New Roman" w:hAnsi="Open Sans" w:cs="Open Sans"/>
          <w:sz w:val="20"/>
          <w:szCs w:val="20"/>
          <w:lang w:eastAsia="sl-SI"/>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6B7DBD">
        <w:rPr>
          <w:rFonts w:ascii="Open Sans" w:eastAsia="Times New Roman" w:hAnsi="Open Sans" w:cs="Open Sans"/>
          <w:sz w:val="20"/>
          <w:szCs w:val="20"/>
          <w:lang w:eastAsia="sl-SI"/>
        </w:rPr>
        <w:t>podizvajanje</w:t>
      </w:r>
      <w:proofErr w:type="spellEnd"/>
      <w:r w:rsidRPr="006B7DBD">
        <w:rPr>
          <w:rFonts w:ascii="Open Sans" w:eastAsia="Times New Roman" w:hAnsi="Open Sans" w:cs="Open Sans"/>
          <w:sz w:val="20"/>
          <w:szCs w:val="20"/>
          <w:lang w:eastAsia="sl-SI"/>
        </w:rPr>
        <w:t xml:space="preserve"> (vrsta/opis del/storitev/dobav), količina/delež (%) javnega naročila, ki se oddaja v </w:t>
      </w:r>
      <w:proofErr w:type="spellStart"/>
      <w:r w:rsidRPr="006B7DBD">
        <w:rPr>
          <w:rFonts w:ascii="Open Sans" w:eastAsia="Times New Roman" w:hAnsi="Open Sans" w:cs="Open Sans"/>
          <w:sz w:val="20"/>
          <w:szCs w:val="20"/>
          <w:lang w:eastAsia="sl-SI"/>
        </w:rPr>
        <w:t>podizvajanje</w:t>
      </w:r>
      <w:proofErr w:type="spellEnd"/>
      <w:r w:rsidRPr="006B7DBD">
        <w:rPr>
          <w:rFonts w:ascii="Open Sans" w:eastAsia="Times New Roman" w:hAnsi="Open Sans" w:cs="Open Sans"/>
          <w:sz w:val="20"/>
          <w:szCs w:val="20"/>
          <w:lang w:eastAsia="sl-SI"/>
        </w:rPr>
        <w:t>, vrednost del ali storitev brez DDV ter kraj in rok izvedbe.</w:t>
      </w:r>
    </w:p>
    <w:p w14:paraId="6D6EB40F"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4AFE9950"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Obveznosti iz te točke veljajo tudi za podizvajalce podizvajalcev glavnega izvajalca ali nadaljnje podizvajalce v </w:t>
      </w:r>
      <w:proofErr w:type="spellStart"/>
      <w:r w:rsidRPr="006B7DBD">
        <w:rPr>
          <w:rFonts w:ascii="Open Sans" w:eastAsia="Times New Roman" w:hAnsi="Open Sans" w:cs="Open Sans"/>
          <w:sz w:val="20"/>
          <w:szCs w:val="20"/>
          <w:lang w:eastAsia="sl-SI"/>
        </w:rPr>
        <w:t>podizvajalski</w:t>
      </w:r>
      <w:proofErr w:type="spellEnd"/>
      <w:r w:rsidRPr="006B7DBD">
        <w:rPr>
          <w:rFonts w:ascii="Open Sans" w:eastAsia="Times New Roman" w:hAnsi="Open Sans" w:cs="Open Sans"/>
          <w:sz w:val="20"/>
          <w:szCs w:val="20"/>
          <w:lang w:eastAsia="sl-SI"/>
        </w:rPr>
        <w:t xml:space="preserve"> verigi.</w:t>
      </w:r>
    </w:p>
    <w:p w14:paraId="244C6144"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213C20F5" w14:textId="77CDBE3A"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hAnsi="Open Sans" w:cs="Open Sans"/>
          <w:sz w:val="20"/>
          <w:szCs w:val="20"/>
        </w:rPr>
        <w:t xml:space="preserve">Če bo ponudnik izvajal javno naročilo s podizvajalci mora k ponudbi v razdelek </w:t>
      </w:r>
      <w:r w:rsidRPr="006B7DBD">
        <w:rPr>
          <w:rFonts w:ascii="Open Sans" w:hAnsi="Open Sans" w:cs="Open Sans"/>
          <w:bCs/>
          <w:sz w:val="20"/>
          <w:szCs w:val="20"/>
        </w:rPr>
        <w:t>»SODELUJOČI, del – Izjava – Ostali sodelujoči«</w:t>
      </w:r>
      <w:r w:rsidRPr="006B7DBD">
        <w:rPr>
          <w:rFonts w:ascii="Open Sans" w:hAnsi="Open Sans" w:cs="Open Sans"/>
          <w:sz w:val="20"/>
          <w:szCs w:val="20"/>
        </w:rPr>
        <w:t xml:space="preserve"> priložiti </w:t>
      </w:r>
      <w:r w:rsidRPr="006B7DBD">
        <w:rPr>
          <w:rFonts w:ascii="Open Sans" w:hAnsi="Open Sans" w:cs="Open Sans"/>
          <w:bCs/>
          <w:sz w:val="20"/>
          <w:szCs w:val="20"/>
        </w:rPr>
        <w:t>v .</w:t>
      </w:r>
      <w:proofErr w:type="spellStart"/>
      <w:r w:rsidRPr="006B7DBD">
        <w:rPr>
          <w:rFonts w:ascii="Open Sans" w:hAnsi="Open Sans" w:cs="Open Sans"/>
          <w:bCs/>
          <w:sz w:val="20"/>
          <w:szCs w:val="20"/>
        </w:rPr>
        <w:t>pdf</w:t>
      </w:r>
      <w:proofErr w:type="spellEnd"/>
      <w:r w:rsidRPr="006B7DBD">
        <w:rPr>
          <w:rFonts w:ascii="Open Sans" w:hAnsi="Open Sans" w:cs="Open Sans"/>
          <w:bCs/>
          <w:sz w:val="20"/>
          <w:szCs w:val="20"/>
        </w:rPr>
        <w:t xml:space="preserve"> formatu</w:t>
      </w:r>
      <w:r w:rsidRPr="006B7DBD">
        <w:rPr>
          <w:rFonts w:ascii="Open Sans" w:hAnsi="Open Sans" w:cs="Open Sans"/>
          <w:sz w:val="20"/>
          <w:szCs w:val="20"/>
        </w:rPr>
        <w:t xml:space="preserve"> </w:t>
      </w:r>
      <w:r w:rsidRPr="006B7DBD">
        <w:rPr>
          <w:rFonts w:ascii="Open Sans" w:hAnsi="Open Sans" w:cs="Open Sans"/>
          <w:kern w:val="16"/>
          <w:sz w:val="20"/>
          <w:szCs w:val="20"/>
        </w:rPr>
        <w:t xml:space="preserve">izpolnjeno, podpisano in žigosano </w:t>
      </w:r>
      <w:r w:rsidRPr="006B7DBD">
        <w:rPr>
          <w:rFonts w:ascii="Open Sans" w:hAnsi="Open Sans" w:cs="Open Sans"/>
          <w:b/>
          <w:kern w:val="16"/>
          <w:sz w:val="20"/>
          <w:szCs w:val="20"/>
        </w:rPr>
        <w:t>Prilogo A</w:t>
      </w:r>
      <w:r w:rsidRPr="006B7DBD">
        <w:rPr>
          <w:rFonts w:ascii="Open Sans" w:hAnsi="Open Sans" w:cs="Open Sans"/>
          <w:kern w:val="16"/>
          <w:sz w:val="20"/>
          <w:szCs w:val="20"/>
        </w:rPr>
        <w:t xml:space="preserve">, ter v razdelek </w:t>
      </w:r>
      <w:r w:rsidRPr="006B7DBD">
        <w:rPr>
          <w:rFonts w:ascii="Open Sans" w:hAnsi="Open Sans" w:cs="Open Sans"/>
          <w:bCs/>
          <w:kern w:val="16"/>
          <w:sz w:val="20"/>
          <w:szCs w:val="20"/>
        </w:rPr>
        <w:t>»DOKUMENTI, del Ostale priloge«</w:t>
      </w:r>
      <w:r w:rsidRPr="006B7DBD">
        <w:rPr>
          <w:rFonts w:ascii="Open Sans" w:hAnsi="Open Sans" w:cs="Open Sans"/>
          <w:kern w:val="16"/>
          <w:sz w:val="20"/>
          <w:szCs w:val="20"/>
        </w:rPr>
        <w:t xml:space="preserve"> </w:t>
      </w:r>
      <w:r w:rsidRPr="006B7DBD">
        <w:rPr>
          <w:rFonts w:ascii="Open Sans" w:hAnsi="Open Sans" w:cs="Open Sans"/>
          <w:bCs/>
          <w:sz w:val="20"/>
          <w:szCs w:val="20"/>
        </w:rPr>
        <w:t>v .</w:t>
      </w:r>
      <w:proofErr w:type="spellStart"/>
      <w:r w:rsidRPr="006B7DBD">
        <w:rPr>
          <w:rFonts w:ascii="Open Sans" w:hAnsi="Open Sans" w:cs="Open Sans"/>
          <w:bCs/>
          <w:sz w:val="20"/>
          <w:szCs w:val="20"/>
        </w:rPr>
        <w:t>pdf</w:t>
      </w:r>
      <w:proofErr w:type="spellEnd"/>
      <w:r w:rsidRPr="006B7DBD">
        <w:rPr>
          <w:rFonts w:ascii="Open Sans" w:hAnsi="Open Sans" w:cs="Open Sans"/>
          <w:bCs/>
          <w:sz w:val="20"/>
          <w:szCs w:val="20"/>
        </w:rPr>
        <w:t xml:space="preserve"> formatu</w:t>
      </w:r>
      <w:r w:rsidRPr="006B7DBD">
        <w:rPr>
          <w:rFonts w:ascii="Open Sans" w:hAnsi="Open Sans" w:cs="Open Sans"/>
          <w:sz w:val="20"/>
          <w:szCs w:val="20"/>
        </w:rPr>
        <w:t xml:space="preserve"> </w:t>
      </w:r>
      <w:r w:rsidRPr="006B7DBD">
        <w:rPr>
          <w:rFonts w:ascii="Open Sans" w:hAnsi="Open Sans" w:cs="Open Sans"/>
          <w:kern w:val="16"/>
          <w:sz w:val="20"/>
          <w:szCs w:val="20"/>
        </w:rPr>
        <w:t xml:space="preserve">izpolnjeno, podpisano in žigosano </w:t>
      </w:r>
      <w:r w:rsidRPr="006B7DBD">
        <w:rPr>
          <w:rFonts w:ascii="Open Sans" w:hAnsi="Open Sans" w:cs="Open Sans"/>
          <w:b/>
          <w:kern w:val="16"/>
          <w:sz w:val="20"/>
          <w:szCs w:val="20"/>
        </w:rPr>
        <w:t>Prilogo 3/1,</w:t>
      </w:r>
      <w:r w:rsidRPr="006B7DBD">
        <w:rPr>
          <w:rFonts w:ascii="Open Sans" w:hAnsi="Open Sans" w:cs="Open Sans"/>
          <w:kern w:val="16"/>
          <w:sz w:val="20"/>
          <w:szCs w:val="20"/>
        </w:rPr>
        <w:t xml:space="preserve"> </w:t>
      </w:r>
      <w:r w:rsidRPr="006B7DBD">
        <w:rPr>
          <w:rFonts w:ascii="Open Sans" w:hAnsi="Open Sans" w:cs="Open Sans"/>
          <w:b/>
          <w:kern w:val="16"/>
          <w:sz w:val="20"/>
          <w:szCs w:val="20"/>
        </w:rPr>
        <w:t>Prilogo 3/2, Prilogo 4/1 in Prilogo 4/2</w:t>
      </w:r>
      <w:r w:rsidRPr="006B7DBD">
        <w:rPr>
          <w:rFonts w:ascii="Open Sans" w:eastAsia="Times New Roman" w:hAnsi="Open Sans" w:cs="Open Sans"/>
          <w:sz w:val="20"/>
          <w:szCs w:val="20"/>
          <w:lang w:eastAsia="sl-SI"/>
        </w:rPr>
        <w:t>.</w:t>
      </w:r>
    </w:p>
    <w:p w14:paraId="1AC913C6"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2F085252"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7F40EBAD" w14:textId="77777777" w:rsidR="00EE2146" w:rsidRDefault="00EE2146" w:rsidP="00D05C9A">
      <w:pPr>
        <w:keepNext/>
        <w:keepLines/>
        <w:spacing w:after="0" w:line="240" w:lineRule="auto"/>
        <w:jc w:val="both"/>
        <w:rPr>
          <w:rFonts w:ascii="Open Sans" w:eastAsia="Times New Roman" w:hAnsi="Open Sans" w:cs="Open Sans"/>
          <w:sz w:val="20"/>
          <w:szCs w:val="20"/>
          <w:lang w:eastAsia="sl-SI"/>
        </w:rPr>
      </w:pPr>
    </w:p>
    <w:p w14:paraId="2D59B5A5" w14:textId="77777777" w:rsidR="000063C8" w:rsidRDefault="000063C8" w:rsidP="00D05C9A">
      <w:pPr>
        <w:keepNext/>
        <w:keepLines/>
        <w:spacing w:after="0" w:line="240" w:lineRule="auto"/>
        <w:jc w:val="both"/>
        <w:rPr>
          <w:rFonts w:ascii="Open Sans" w:eastAsia="Times New Roman" w:hAnsi="Open Sans" w:cs="Open Sans"/>
          <w:sz w:val="20"/>
          <w:szCs w:val="20"/>
          <w:lang w:eastAsia="sl-SI"/>
        </w:rPr>
      </w:pPr>
    </w:p>
    <w:p w14:paraId="6AD343EC" w14:textId="77777777" w:rsidR="000063C8" w:rsidRDefault="000063C8" w:rsidP="00D05C9A">
      <w:pPr>
        <w:keepNext/>
        <w:keepLines/>
        <w:spacing w:after="0" w:line="240" w:lineRule="auto"/>
        <w:jc w:val="both"/>
        <w:rPr>
          <w:rFonts w:ascii="Open Sans" w:eastAsia="Times New Roman" w:hAnsi="Open Sans" w:cs="Open Sans"/>
          <w:sz w:val="20"/>
          <w:szCs w:val="20"/>
          <w:lang w:eastAsia="sl-SI"/>
        </w:rPr>
      </w:pPr>
    </w:p>
    <w:p w14:paraId="7E7CD1CA" w14:textId="77777777" w:rsidR="000063C8" w:rsidRDefault="000063C8" w:rsidP="00D05C9A">
      <w:pPr>
        <w:keepNext/>
        <w:keepLines/>
        <w:spacing w:after="0" w:line="240" w:lineRule="auto"/>
        <w:jc w:val="both"/>
        <w:rPr>
          <w:rFonts w:ascii="Open Sans" w:eastAsia="Times New Roman" w:hAnsi="Open Sans" w:cs="Open Sans"/>
          <w:sz w:val="20"/>
          <w:szCs w:val="20"/>
          <w:lang w:eastAsia="sl-SI"/>
        </w:rPr>
      </w:pPr>
    </w:p>
    <w:p w14:paraId="4D4680B7" w14:textId="77777777" w:rsidR="000063C8" w:rsidRDefault="000063C8" w:rsidP="00D05C9A">
      <w:pPr>
        <w:keepNext/>
        <w:keepLines/>
        <w:spacing w:after="0" w:line="240" w:lineRule="auto"/>
        <w:jc w:val="both"/>
        <w:rPr>
          <w:rFonts w:ascii="Open Sans" w:eastAsia="Times New Roman" w:hAnsi="Open Sans" w:cs="Open Sans"/>
          <w:sz w:val="20"/>
          <w:szCs w:val="20"/>
          <w:lang w:eastAsia="sl-SI"/>
        </w:rPr>
      </w:pPr>
    </w:p>
    <w:p w14:paraId="2E578E2D" w14:textId="77777777" w:rsidR="000063C8" w:rsidRPr="006B7DBD" w:rsidRDefault="000063C8" w:rsidP="00D05C9A">
      <w:pPr>
        <w:keepNext/>
        <w:keepLines/>
        <w:spacing w:after="0" w:line="240" w:lineRule="auto"/>
        <w:jc w:val="both"/>
        <w:rPr>
          <w:rFonts w:ascii="Open Sans" w:eastAsia="Times New Roman" w:hAnsi="Open Sans" w:cs="Open Sans"/>
          <w:sz w:val="20"/>
          <w:szCs w:val="20"/>
          <w:lang w:eastAsia="sl-SI"/>
        </w:rPr>
      </w:pPr>
    </w:p>
    <w:p w14:paraId="789E4827" w14:textId="77777777" w:rsidR="00EE2146" w:rsidRPr="006B7DBD" w:rsidRDefault="00EE2146"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Uporaba zmogljivosti drugih subjektov</w:t>
      </w:r>
    </w:p>
    <w:p w14:paraId="6B42E731" w14:textId="77777777" w:rsidR="00EE2146" w:rsidRPr="006B7DBD" w:rsidRDefault="00EE2146" w:rsidP="00D05C9A">
      <w:pPr>
        <w:keepNext/>
        <w:keepLines/>
        <w:spacing w:after="0" w:line="240" w:lineRule="auto"/>
        <w:jc w:val="both"/>
        <w:rPr>
          <w:rFonts w:ascii="Open Sans" w:eastAsia="Times New Roman" w:hAnsi="Open Sans" w:cs="Open Sans"/>
          <w:sz w:val="20"/>
          <w:szCs w:val="20"/>
          <w:lang w:eastAsia="sl-SI"/>
        </w:rPr>
      </w:pPr>
    </w:p>
    <w:p w14:paraId="2F167A4F" w14:textId="4170DF31" w:rsidR="00B36C82" w:rsidRPr="006B7DBD" w:rsidRDefault="00B36C82" w:rsidP="00D05C9A">
      <w:pPr>
        <w:keepNext/>
        <w:keepLines/>
        <w:spacing w:after="0" w:line="240" w:lineRule="auto"/>
        <w:jc w:val="both"/>
        <w:rPr>
          <w:rFonts w:ascii="Open Sans" w:hAnsi="Open Sans" w:cs="Open Sans"/>
          <w:b/>
          <w:sz w:val="20"/>
          <w:szCs w:val="20"/>
        </w:rPr>
      </w:pPr>
      <w:r w:rsidRPr="006B7DBD">
        <w:rPr>
          <w:rFonts w:ascii="Open Sans" w:hAnsi="Open Sans" w:cs="Open Sans"/>
          <w:b/>
          <w:sz w:val="20"/>
          <w:szCs w:val="20"/>
        </w:rPr>
        <w:t>Proizvajalca opreme naročnik NE ŠTEJE za UPORABO ZMOGLJIVOSTI DRUGIH SUBJEKTOV.</w:t>
      </w:r>
    </w:p>
    <w:p w14:paraId="3F1C133B" w14:textId="77777777" w:rsidR="00B36C82" w:rsidRPr="006B7DBD" w:rsidRDefault="00B36C82" w:rsidP="00D05C9A">
      <w:pPr>
        <w:keepNext/>
        <w:keepLines/>
        <w:spacing w:after="0" w:line="240" w:lineRule="auto"/>
        <w:jc w:val="both"/>
        <w:rPr>
          <w:rFonts w:ascii="Open Sans" w:eastAsia="Times New Roman" w:hAnsi="Open Sans" w:cs="Open Sans"/>
          <w:sz w:val="20"/>
          <w:szCs w:val="20"/>
          <w:lang w:eastAsia="sl-SI"/>
        </w:rPr>
      </w:pPr>
    </w:p>
    <w:p w14:paraId="7944747B" w14:textId="67F48622" w:rsidR="00FD35CE" w:rsidRPr="006B7DBD" w:rsidRDefault="00932664"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lahko za izvedbo javnega naročila uporabi zmogljivosti drugih subjektov, kot to določa 81. člen ZJN-3</w:t>
      </w:r>
      <w:r w:rsidR="00FD35CE" w:rsidRPr="006B7DBD">
        <w:rPr>
          <w:rFonts w:ascii="Open Sans" w:eastAsia="Times New Roman" w:hAnsi="Open Sans" w:cs="Open Sans"/>
          <w:sz w:val="20"/>
          <w:szCs w:val="20"/>
          <w:lang w:eastAsia="sl-SI"/>
        </w:rPr>
        <w:t>, pri čemer pri subjektih, katerih zmogljivosti bo uporabljal ponudnik, ne smejo obstajati razlogi za izključitev iz sodelovanja v postopku javnega naročanja iz točke 3.1 razpisne dokumentacije.</w:t>
      </w:r>
    </w:p>
    <w:p w14:paraId="52357FA1"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696E2185"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4108E9F2"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0E03C1B5"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hAnsi="Open Sans" w:cs="Open Sans"/>
          <w:kern w:val="16"/>
          <w:sz w:val="20"/>
          <w:szCs w:val="20"/>
        </w:rPr>
        <w:t xml:space="preserve">V primeru, da bo ponudnik za izvedbo javnega naročila uporabljal zmogljivost drugih subjektov, </w:t>
      </w:r>
      <w:r w:rsidRPr="006B7DBD">
        <w:rPr>
          <w:rFonts w:ascii="Open Sans" w:hAnsi="Open Sans" w:cs="Open Sans"/>
          <w:sz w:val="20"/>
          <w:szCs w:val="20"/>
        </w:rPr>
        <w:t xml:space="preserve">(ki niso partner/ji v primeru skupne ponudbe ali podizvajalec/ci), mora za vsakega izmed subjektov, na katerega zmogljivosti se sklicuje k ponudbi v razdelek </w:t>
      </w:r>
      <w:r w:rsidRPr="006B7DBD">
        <w:rPr>
          <w:rFonts w:ascii="Open Sans" w:hAnsi="Open Sans" w:cs="Open Sans"/>
          <w:bCs/>
          <w:sz w:val="20"/>
          <w:szCs w:val="20"/>
        </w:rPr>
        <w:t>»SODELUJOČI, del – Izjava – Ostali sodelujoči«</w:t>
      </w:r>
      <w:r w:rsidRPr="006B7DBD">
        <w:rPr>
          <w:rFonts w:ascii="Open Sans" w:hAnsi="Open Sans" w:cs="Open Sans"/>
          <w:sz w:val="20"/>
          <w:szCs w:val="20"/>
        </w:rPr>
        <w:t xml:space="preserve"> priložiti </w:t>
      </w:r>
      <w:r w:rsidRPr="006B7DBD">
        <w:rPr>
          <w:rFonts w:ascii="Open Sans" w:hAnsi="Open Sans" w:cs="Open Sans"/>
          <w:bCs/>
          <w:sz w:val="20"/>
          <w:szCs w:val="20"/>
        </w:rPr>
        <w:t>v .</w:t>
      </w:r>
      <w:proofErr w:type="spellStart"/>
      <w:r w:rsidRPr="006B7DBD">
        <w:rPr>
          <w:rFonts w:ascii="Open Sans" w:hAnsi="Open Sans" w:cs="Open Sans"/>
          <w:bCs/>
          <w:sz w:val="20"/>
          <w:szCs w:val="20"/>
        </w:rPr>
        <w:t>pdf</w:t>
      </w:r>
      <w:proofErr w:type="spellEnd"/>
      <w:r w:rsidRPr="006B7DBD">
        <w:rPr>
          <w:rFonts w:ascii="Open Sans" w:hAnsi="Open Sans" w:cs="Open Sans"/>
          <w:bCs/>
          <w:sz w:val="20"/>
          <w:szCs w:val="20"/>
        </w:rPr>
        <w:t xml:space="preserve"> formatu</w:t>
      </w:r>
      <w:r w:rsidRPr="006B7DBD">
        <w:rPr>
          <w:rFonts w:ascii="Open Sans" w:hAnsi="Open Sans" w:cs="Open Sans"/>
          <w:sz w:val="20"/>
          <w:szCs w:val="20"/>
        </w:rPr>
        <w:t xml:space="preserve"> </w:t>
      </w:r>
      <w:r w:rsidRPr="006B7DBD">
        <w:rPr>
          <w:rFonts w:ascii="Open Sans" w:hAnsi="Open Sans" w:cs="Open Sans"/>
          <w:kern w:val="16"/>
          <w:sz w:val="20"/>
          <w:szCs w:val="20"/>
        </w:rPr>
        <w:t xml:space="preserve">izpolnjeno, podpisano in žigosano </w:t>
      </w:r>
      <w:r w:rsidRPr="006B7DBD">
        <w:rPr>
          <w:rFonts w:ascii="Open Sans" w:hAnsi="Open Sans" w:cs="Open Sans"/>
          <w:b/>
          <w:kern w:val="16"/>
          <w:sz w:val="20"/>
          <w:szCs w:val="20"/>
        </w:rPr>
        <w:t>Prilogo A</w:t>
      </w:r>
      <w:r w:rsidRPr="006B7DBD">
        <w:rPr>
          <w:rFonts w:ascii="Open Sans" w:hAnsi="Open Sans" w:cs="Open Sans"/>
          <w:kern w:val="16"/>
          <w:sz w:val="20"/>
          <w:szCs w:val="20"/>
        </w:rPr>
        <w:t xml:space="preserve">, ter v razdelek </w:t>
      </w:r>
      <w:r w:rsidRPr="006B7DBD">
        <w:rPr>
          <w:rFonts w:ascii="Open Sans" w:hAnsi="Open Sans" w:cs="Open Sans"/>
          <w:bCs/>
          <w:kern w:val="16"/>
          <w:sz w:val="20"/>
          <w:szCs w:val="20"/>
        </w:rPr>
        <w:t>»DOKUMENTI, del Ostale priloge«</w:t>
      </w:r>
      <w:r w:rsidRPr="006B7DBD">
        <w:rPr>
          <w:rFonts w:ascii="Open Sans" w:hAnsi="Open Sans" w:cs="Open Sans"/>
          <w:kern w:val="16"/>
          <w:sz w:val="20"/>
          <w:szCs w:val="20"/>
        </w:rPr>
        <w:t xml:space="preserve">  </w:t>
      </w:r>
      <w:r w:rsidRPr="006B7DBD">
        <w:rPr>
          <w:rFonts w:ascii="Open Sans" w:hAnsi="Open Sans" w:cs="Open Sans"/>
          <w:bCs/>
          <w:sz w:val="20"/>
          <w:szCs w:val="20"/>
        </w:rPr>
        <w:t>v .</w:t>
      </w:r>
      <w:proofErr w:type="spellStart"/>
      <w:r w:rsidRPr="006B7DBD">
        <w:rPr>
          <w:rFonts w:ascii="Open Sans" w:hAnsi="Open Sans" w:cs="Open Sans"/>
          <w:bCs/>
          <w:sz w:val="20"/>
          <w:szCs w:val="20"/>
        </w:rPr>
        <w:t>pdf</w:t>
      </w:r>
      <w:proofErr w:type="spellEnd"/>
      <w:r w:rsidRPr="006B7DBD">
        <w:rPr>
          <w:rFonts w:ascii="Open Sans" w:hAnsi="Open Sans" w:cs="Open Sans"/>
          <w:bCs/>
          <w:sz w:val="20"/>
          <w:szCs w:val="20"/>
        </w:rPr>
        <w:t xml:space="preserve"> formatu</w:t>
      </w:r>
      <w:r w:rsidRPr="006B7DBD">
        <w:rPr>
          <w:rFonts w:ascii="Open Sans" w:hAnsi="Open Sans" w:cs="Open Sans"/>
          <w:sz w:val="20"/>
          <w:szCs w:val="20"/>
        </w:rPr>
        <w:t xml:space="preserve"> </w:t>
      </w:r>
      <w:r w:rsidRPr="006B7DBD">
        <w:rPr>
          <w:rFonts w:ascii="Open Sans" w:hAnsi="Open Sans" w:cs="Open Sans"/>
          <w:kern w:val="16"/>
          <w:sz w:val="20"/>
          <w:szCs w:val="20"/>
        </w:rPr>
        <w:t xml:space="preserve">izpolnjeno,  podpisano in žigosano </w:t>
      </w:r>
      <w:r w:rsidRPr="006B7DBD">
        <w:rPr>
          <w:rFonts w:ascii="Open Sans" w:hAnsi="Open Sans" w:cs="Open Sans"/>
          <w:b/>
          <w:kern w:val="16"/>
          <w:sz w:val="20"/>
          <w:szCs w:val="20"/>
        </w:rPr>
        <w:t>Prilogo 3/1,</w:t>
      </w:r>
      <w:r w:rsidRPr="006B7DBD">
        <w:rPr>
          <w:rFonts w:ascii="Open Sans" w:hAnsi="Open Sans" w:cs="Open Sans"/>
          <w:kern w:val="16"/>
          <w:sz w:val="20"/>
          <w:szCs w:val="20"/>
        </w:rPr>
        <w:t xml:space="preserve"> </w:t>
      </w:r>
      <w:r w:rsidRPr="006B7DBD">
        <w:rPr>
          <w:rFonts w:ascii="Open Sans" w:hAnsi="Open Sans" w:cs="Open Sans"/>
          <w:b/>
          <w:kern w:val="16"/>
          <w:sz w:val="20"/>
          <w:szCs w:val="20"/>
        </w:rPr>
        <w:t>Prilogo 3/2 in Prilogo 4/3</w:t>
      </w:r>
      <w:r w:rsidRPr="006B7DBD">
        <w:rPr>
          <w:rFonts w:ascii="Open Sans" w:eastAsia="Times New Roman" w:hAnsi="Open Sans" w:cs="Open Sans"/>
          <w:sz w:val="20"/>
          <w:szCs w:val="20"/>
          <w:lang w:eastAsia="sl-SI"/>
        </w:rPr>
        <w:t xml:space="preserve">. </w:t>
      </w:r>
    </w:p>
    <w:p w14:paraId="412AF999"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28B628F1"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val="x-none" w:eastAsia="sl-SI"/>
        </w:rPr>
      </w:pPr>
      <w:r w:rsidRPr="006B7DBD">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6F4D6E87"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val="x-none" w:eastAsia="sl-SI"/>
        </w:rPr>
      </w:pPr>
    </w:p>
    <w:p w14:paraId="08962E1A"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val="x-none" w:eastAsia="sl-SI"/>
        </w:rPr>
      </w:pPr>
      <w:r w:rsidRPr="006B7DBD">
        <w:rPr>
          <w:rFonts w:ascii="Open Sans" w:eastAsia="Times New Roman" w:hAnsi="Open Sans" w:cs="Open Sans"/>
          <w:i/>
          <w:sz w:val="20"/>
          <w:szCs w:val="20"/>
          <w:lang w:val="x-none" w:eastAsia="sl-SI"/>
        </w:rPr>
        <w:t>V kolikor ponudnik za izvedbo javnega naročila ne bo uporabil zmogljivosti drugih subjektov, mu ni potrebno upoštevati določil oz. izpolniti/priložiti prilog, ki se nanašajo na subjekt/e, katerih zmogljivost</w:t>
      </w:r>
      <w:r w:rsidRPr="006B7DBD">
        <w:rPr>
          <w:rFonts w:ascii="Open Sans" w:eastAsia="Times New Roman" w:hAnsi="Open Sans" w:cs="Open Sans"/>
          <w:sz w:val="20"/>
          <w:szCs w:val="20"/>
          <w:lang w:val="x-none" w:eastAsia="sl-SI"/>
        </w:rPr>
        <w:t xml:space="preserve"> </w:t>
      </w:r>
      <w:r w:rsidRPr="006B7DBD">
        <w:rPr>
          <w:rFonts w:ascii="Open Sans" w:eastAsia="Times New Roman" w:hAnsi="Open Sans" w:cs="Open Sans"/>
          <w:i/>
          <w:sz w:val="20"/>
          <w:szCs w:val="20"/>
          <w:lang w:val="x-none" w:eastAsia="sl-SI"/>
        </w:rPr>
        <w:t xml:space="preserve">uporablja ponudnik v ponudbi. </w:t>
      </w:r>
    </w:p>
    <w:p w14:paraId="6E211662" w14:textId="77777777" w:rsidR="00EE2146" w:rsidRPr="006B7DBD" w:rsidRDefault="00EE2146" w:rsidP="00D05C9A">
      <w:pPr>
        <w:keepNext/>
        <w:keepLines/>
        <w:spacing w:after="0" w:line="240" w:lineRule="auto"/>
        <w:jc w:val="both"/>
        <w:rPr>
          <w:rFonts w:ascii="Open Sans" w:eastAsia="Times New Roman" w:hAnsi="Open Sans" w:cs="Open Sans"/>
          <w:sz w:val="20"/>
          <w:szCs w:val="20"/>
          <w:lang w:eastAsia="sl-SI"/>
        </w:rPr>
      </w:pPr>
    </w:p>
    <w:p w14:paraId="066495FB" w14:textId="77777777" w:rsidR="00EE2146" w:rsidRPr="006B7DBD" w:rsidRDefault="00EE2146"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Ponudnik ali podizvajalec, ki nima sedeža v Republiki Sloveniji</w:t>
      </w:r>
    </w:p>
    <w:p w14:paraId="5BDA72B5" w14:textId="77777777" w:rsidR="00EE2146" w:rsidRPr="006B7DBD" w:rsidRDefault="00EE2146" w:rsidP="00D05C9A">
      <w:pPr>
        <w:keepNext/>
        <w:keepLines/>
        <w:spacing w:after="0" w:line="240" w:lineRule="auto"/>
        <w:jc w:val="both"/>
        <w:rPr>
          <w:rFonts w:ascii="Open Sans" w:eastAsia="Times New Roman" w:hAnsi="Open Sans" w:cs="Open Sans"/>
          <w:sz w:val="20"/>
          <w:szCs w:val="20"/>
          <w:lang w:eastAsia="sl-SI"/>
        </w:rPr>
      </w:pPr>
    </w:p>
    <w:p w14:paraId="6B3AC3D1"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487709F5"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p>
    <w:p w14:paraId="19C5DE8A" w14:textId="77777777" w:rsidR="00FD35CE" w:rsidRPr="006B7DBD" w:rsidRDefault="00FD35C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5C325A08" w14:textId="77777777" w:rsidR="008F4C4C" w:rsidRPr="006B7DBD" w:rsidRDefault="008F4C4C" w:rsidP="00D05C9A">
      <w:pPr>
        <w:keepNext/>
        <w:keepLines/>
        <w:spacing w:after="0" w:line="240" w:lineRule="auto"/>
        <w:rPr>
          <w:rFonts w:ascii="Tahoma" w:eastAsia="Times New Roman" w:hAnsi="Tahoma" w:cs="Tahoma"/>
          <w:b/>
          <w:lang w:eastAsia="sl-SI"/>
        </w:rPr>
      </w:pPr>
    </w:p>
    <w:p w14:paraId="12B4DEBE" w14:textId="77777777" w:rsidR="00EE2146" w:rsidRPr="006B7DBD" w:rsidRDefault="00EE2146"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Ponudbena vrednost/cena</w:t>
      </w:r>
    </w:p>
    <w:p w14:paraId="3FD1DFD6" w14:textId="77777777" w:rsidR="00EE2146" w:rsidRPr="006B7DBD" w:rsidRDefault="00EE2146" w:rsidP="00D05C9A">
      <w:pPr>
        <w:keepNext/>
        <w:keepLines/>
        <w:spacing w:after="0" w:line="240" w:lineRule="auto"/>
        <w:jc w:val="both"/>
        <w:rPr>
          <w:rFonts w:ascii="Open Sans" w:eastAsia="Times New Roman" w:hAnsi="Open Sans" w:cs="Open Sans"/>
          <w:sz w:val="20"/>
          <w:szCs w:val="20"/>
          <w:lang w:eastAsia="sl-SI"/>
        </w:rPr>
      </w:pPr>
    </w:p>
    <w:p w14:paraId="39404CC8" w14:textId="0A3A0358" w:rsidR="00136833" w:rsidRPr="006B7DBD" w:rsidRDefault="00136833"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 xml:space="preserve">Ponudnik v sistem e-JN </w:t>
      </w:r>
      <w:r w:rsidRPr="006B7DBD">
        <w:rPr>
          <w:rFonts w:ascii="Open Sans" w:hAnsi="Open Sans" w:cs="Open Sans"/>
          <w:b/>
          <w:sz w:val="20"/>
          <w:szCs w:val="20"/>
        </w:rPr>
        <w:t>v razdelek »Skupna ponudbena vrednost«</w:t>
      </w:r>
      <w:r w:rsidRPr="006B7DBD">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6B7DBD">
        <w:rPr>
          <w:rFonts w:ascii="Open Sans" w:hAnsi="Open Sans" w:cs="Open Sans"/>
          <w:b/>
          <w:sz w:val="20"/>
          <w:szCs w:val="20"/>
        </w:rPr>
        <w:t>del »Predračun«</w:t>
      </w:r>
      <w:r w:rsidRPr="006B7DBD">
        <w:rPr>
          <w:rFonts w:ascii="Open Sans" w:hAnsi="Open Sans" w:cs="Open Sans"/>
          <w:sz w:val="20"/>
          <w:szCs w:val="20"/>
        </w:rPr>
        <w:t xml:space="preserve"> pa naloži izpolnjeno in podpisano Prilogo</w:t>
      </w:r>
      <w:r w:rsidR="00B85C30" w:rsidRPr="006B7DBD">
        <w:rPr>
          <w:rFonts w:ascii="Open Sans" w:hAnsi="Open Sans" w:cs="Open Sans"/>
          <w:sz w:val="20"/>
          <w:szCs w:val="20"/>
        </w:rPr>
        <w:t xml:space="preserve"> 2</w:t>
      </w:r>
      <w:r w:rsidRPr="006B7DBD">
        <w:rPr>
          <w:rFonts w:ascii="Open Sans" w:hAnsi="Open Sans" w:cs="Open Sans"/>
          <w:sz w:val="20"/>
          <w:szCs w:val="20"/>
        </w:rPr>
        <w:t xml:space="preserve"> »</w:t>
      </w:r>
      <w:r w:rsidR="00B85C30" w:rsidRPr="006B7DBD">
        <w:rPr>
          <w:rFonts w:ascii="Open Sans" w:hAnsi="Open Sans" w:cs="Open Sans"/>
          <w:sz w:val="20"/>
          <w:szCs w:val="20"/>
        </w:rPr>
        <w:t>PONUDBA</w:t>
      </w:r>
      <w:r w:rsidRPr="006B7DBD">
        <w:rPr>
          <w:rFonts w:ascii="Open Sans" w:hAnsi="Open Sans" w:cs="Open Sans"/>
          <w:sz w:val="20"/>
          <w:szCs w:val="20"/>
        </w:rPr>
        <w:t xml:space="preserve">« v obliki </w:t>
      </w:r>
      <w:proofErr w:type="spellStart"/>
      <w:r w:rsidRPr="006B7DBD">
        <w:rPr>
          <w:rFonts w:ascii="Open Sans" w:hAnsi="Open Sans" w:cs="Open Sans"/>
          <w:sz w:val="20"/>
          <w:szCs w:val="20"/>
        </w:rPr>
        <w:t>pdf</w:t>
      </w:r>
      <w:proofErr w:type="spellEnd"/>
      <w:r w:rsidRPr="006B7DBD">
        <w:rPr>
          <w:rFonts w:ascii="Open Sans" w:hAnsi="Open Sans" w:cs="Open Sans"/>
          <w:sz w:val="20"/>
          <w:szCs w:val="20"/>
        </w:rPr>
        <w:t xml:space="preserve">. </w:t>
      </w:r>
      <w:r w:rsidR="00B85C30" w:rsidRPr="006B7DBD">
        <w:rPr>
          <w:rFonts w:ascii="Open Sans" w:hAnsi="Open Sans" w:cs="Open Sans"/>
          <w:sz w:val="20"/>
          <w:szCs w:val="20"/>
        </w:rPr>
        <w:t xml:space="preserve">formatu. </w:t>
      </w:r>
    </w:p>
    <w:p w14:paraId="72CE56BD" w14:textId="77777777" w:rsidR="00136833" w:rsidRPr="006B7DBD" w:rsidRDefault="00136833" w:rsidP="00D05C9A">
      <w:pPr>
        <w:keepNext/>
        <w:keepLines/>
        <w:spacing w:after="0" w:line="240" w:lineRule="auto"/>
        <w:jc w:val="both"/>
        <w:rPr>
          <w:rFonts w:ascii="Tahoma" w:hAnsi="Tahoma" w:cs="Tahoma"/>
        </w:rPr>
      </w:pPr>
    </w:p>
    <w:p w14:paraId="70E298CD" w14:textId="4860F063" w:rsidR="00136833" w:rsidRPr="006B7DBD" w:rsidRDefault="00136833"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 xml:space="preserve">»Skupna ponudbena vrednost«, ki bo vpisana v istoimenski razdelek in dokument, ki bo naložen kot predračun (Priloga </w:t>
      </w:r>
      <w:r w:rsidR="00B85C30" w:rsidRPr="006B7DBD">
        <w:rPr>
          <w:rFonts w:ascii="Open Sans" w:hAnsi="Open Sans" w:cs="Open Sans"/>
          <w:sz w:val="20"/>
          <w:szCs w:val="20"/>
        </w:rPr>
        <w:t>2</w:t>
      </w:r>
      <w:r w:rsidRPr="006B7DBD">
        <w:rPr>
          <w:rFonts w:ascii="Open Sans" w:hAnsi="Open Sans" w:cs="Open Sans"/>
          <w:sz w:val="20"/>
          <w:szCs w:val="20"/>
        </w:rPr>
        <w:t>»PO</w:t>
      </w:r>
      <w:r w:rsidR="00B85C30" w:rsidRPr="006B7DBD">
        <w:rPr>
          <w:rFonts w:ascii="Open Sans" w:hAnsi="Open Sans" w:cs="Open Sans"/>
          <w:sz w:val="20"/>
          <w:szCs w:val="20"/>
        </w:rPr>
        <w:t>NUDBA</w:t>
      </w:r>
      <w:r w:rsidRPr="006B7DBD">
        <w:rPr>
          <w:rFonts w:ascii="Open Sans" w:hAnsi="Open Sans" w:cs="Open Sans"/>
          <w:sz w:val="20"/>
          <w:szCs w:val="20"/>
        </w:rPr>
        <w:t>«) v del »Predračun«, bo razvidna in dostopna na javnem odpiranju ponudb.</w:t>
      </w:r>
    </w:p>
    <w:p w14:paraId="4D8876A8" w14:textId="77777777" w:rsidR="00F167E2" w:rsidRDefault="00F167E2" w:rsidP="00D05C9A">
      <w:pPr>
        <w:keepNext/>
        <w:keepLines/>
        <w:spacing w:after="0" w:line="240" w:lineRule="auto"/>
        <w:jc w:val="both"/>
        <w:rPr>
          <w:rFonts w:ascii="Open Sans" w:hAnsi="Open Sans" w:cs="Open Sans"/>
          <w:sz w:val="20"/>
          <w:szCs w:val="20"/>
        </w:rPr>
      </w:pPr>
    </w:p>
    <w:p w14:paraId="7FF67DA3" w14:textId="4E7145FC" w:rsidR="00932664" w:rsidRPr="006B7DBD" w:rsidRDefault="00F167E2" w:rsidP="00D05C9A">
      <w:pPr>
        <w:keepNext/>
        <w:keepLines/>
        <w:spacing w:after="0" w:line="240" w:lineRule="auto"/>
        <w:jc w:val="both"/>
        <w:rPr>
          <w:rFonts w:ascii="Open Sans" w:hAnsi="Open Sans" w:cs="Open Sans"/>
          <w:sz w:val="20"/>
          <w:szCs w:val="20"/>
        </w:rPr>
      </w:pPr>
      <w:r>
        <w:rPr>
          <w:rFonts w:ascii="Open Sans" w:hAnsi="Open Sans" w:cs="Open Sans"/>
          <w:sz w:val="20"/>
          <w:szCs w:val="20"/>
        </w:rPr>
        <w:t>P</w:t>
      </w:r>
      <w:r w:rsidR="00136833" w:rsidRPr="006B7DBD">
        <w:rPr>
          <w:rFonts w:ascii="Open Sans" w:hAnsi="Open Sans" w:cs="Open Sans"/>
          <w:sz w:val="20"/>
          <w:szCs w:val="20"/>
        </w:rPr>
        <w:t>onudbena cena pa mora biti navedena v dveh decimalkah, oz. centih</w:t>
      </w:r>
      <w:r w:rsidR="000063C8">
        <w:rPr>
          <w:rFonts w:ascii="Open Sans" w:hAnsi="Open Sans" w:cs="Open Sans"/>
          <w:sz w:val="20"/>
          <w:szCs w:val="20"/>
        </w:rPr>
        <w:t>.</w:t>
      </w:r>
    </w:p>
    <w:p w14:paraId="3B7B1B34" w14:textId="77777777" w:rsidR="00932664" w:rsidRPr="006B7DBD" w:rsidRDefault="00932664" w:rsidP="00D05C9A">
      <w:pPr>
        <w:keepNext/>
        <w:keepLines/>
        <w:spacing w:after="0" w:line="240" w:lineRule="auto"/>
        <w:jc w:val="both"/>
        <w:rPr>
          <w:rFonts w:ascii="Tahoma" w:hAnsi="Tahoma" w:cs="Tahoma"/>
          <w:lang w:eastAsia="sl-SI"/>
        </w:rPr>
      </w:pPr>
    </w:p>
    <w:p w14:paraId="20D44C9C" w14:textId="430D4872" w:rsidR="00932664" w:rsidRPr="006B7DBD" w:rsidRDefault="00932664"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lastRenderedPageBreak/>
        <w:t>Ponudbena cena</w:t>
      </w:r>
      <w:r w:rsidR="00F167E2">
        <w:rPr>
          <w:rFonts w:ascii="Open Sans" w:hAnsi="Open Sans" w:cs="Open Sans"/>
          <w:sz w:val="20"/>
          <w:szCs w:val="20"/>
        </w:rPr>
        <w:t xml:space="preserve"> </w:t>
      </w:r>
      <w:r w:rsidRPr="006B7DBD">
        <w:rPr>
          <w:rFonts w:ascii="Open Sans" w:hAnsi="Open Sans" w:cs="Open Sans"/>
          <w:sz w:val="20"/>
          <w:szCs w:val="20"/>
        </w:rPr>
        <w:t xml:space="preserve">mora biti za ves čas veljavnosti pogodbe nespremenjena, razen v primeru znižanja cen. Izvajalec bo naročnika sproti obveščal o znižanjih cen. </w:t>
      </w:r>
    </w:p>
    <w:p w14:paraId="1686D8F0" w14:textId="77777777" w:rsidR="00AC3847" w:rsidRDefault="00AC3847" w:rsidP="00D05C9A">
      <w:pPr>
        <w:keepNext/>
        <w:keepLines/>
        <w:spacing w:after="0" w:line="240" w:lineRule="auto"/>
        <w:jc w:val="both"/>
        <w:rPr>
          <w:rFonts w:ascii="Open Sans" w:hAnsi="Open Sans" w:cs="Open Sans"/>
          <w:sz w:val="20"/>
          <w:szCs w:val="20"/>
        </w:rPr>
      </w:pPr>
    </w:p>
    <w:p w14:paraId="4DA30596" w14:textId="44A2042C" w:rsidR="005525CD" w:rsidRPr="006B7DBD" w:rsidRDefault="00136833"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V ponudben</w:t>
      </w:r>
      <w:r w:rsidR="00F167E2">
        <w:rPr>
          <w:rFonts w:ascii="Open Sans" w:hAnsi="Open Sans" w:cs="Open Sans"/>
          <w:sz w:val="20"/>
          <w:szCs w:val="20"/>
        </w:rPr>
        <w:t>i</w:t>
      </w:r>
      <w:r w:rsidRPr="006B7DBD">
        <w:rPr>
          <w:rFonts w:ascii="Open Sans" w:hAnsi="Open Sans" w:cs="Open Sans"/>
          <w:sz w:val="20"/>
          <w:szCs w:val="20"/>
        </w:rPr>
        <w:t xml:space="preserve"> cen</w:t>
      </w:r>
      <w:r w:rsidR="00F167E2">
        <w:rPr>
          <w:rFonts w:ascii="Open Sans" w:hAnsi="Open Sans" w:cs="Open Sans"/>
          <w:sz w:val="20"/>
          <w:szCs w:val="20"/>
        </w:rPr>
        <w:t xml:space="preserve">i </w:t>
      </w:r>
      <w:r w:rsidRPr="006B7DBD">
        <w:rPr>
          <w:rFonts w:ascii="Open Sans" w:hAnsi="Open Sans" w:cs="Open Sans"/>
          <w:sz w:val="20"/>
          <w:szCs w:val="20"/>
        </w:rPr>
        <w:t>morajo biti upoštevani vsi materialni in nematerialni stroški, ki bodo potrebni za kvalitetno in pravočasno izvedbo predmeta pogodbe</w:t>
      </w:r>
      <w:r w:rsidR="005525CD" w:rsidRPr="006B7DBD">
        <w:rPr>
          <w:rFonts w:ascii="Open Sans" w:hAnsi="Open Sans" w:cs="Open Sans"/>
          <w:sz w:val="20"/>
          <w:szCs w:val="20"/>
        </w:rPr>
        <w:t xml:space="preserve">, stroški prevoza, </w:t>
      </w:r>
      <w:r w:rsidR="00F167E2">
        <w:rPr>
          <w:rFonts w:ascii="Open Sans" w:hAnsi="Open Sans" w:cs="Open Sans"/>
          <w:sz w:val="20"/>
          <w:szCs w:val="20"/>
        </w:rPr>
        <w:t xml:space="preserve">stroški </w:t>
      </w:r>
      <w:r w:rsidR="005525CD" w:rsidRPr="006B7DBD">
        <w:rPr>
          <w:rFonts w:ascii="Open Sans" w:hAnsi="Open Sans" w:cs="Open Sans"/>
          <w:sz w:val="20"/>
          <w:szCs w:val="20"/>
        </w:rPr>
        <w:t xml:space="preserve">delovne sile, stroški izdelave ponudbene dokumentacije, popusti, </w:t>
      </w:r>
      <w:r w:rsidRPr="006B7DBD">
        <w:rPr>
          <w:rFonts w:ascii="Open Sans" w:hAnsi="Open Sans" w:cs="Open Sans"/>
          <w:sz w:val="20"/>
          <w:szCs w:val="20"/>
        </w:rPr>
        <w:t>dajatve ter carinske obveznosti kot tudi stroški za vsa ostala dela in naloge, ki so v pogodbi opredeljena kot obveznosti izvajalca</w:t>
      </w:r>
      <w:r w:rsidR="005525CD" w:rsidRPr="006B7DBD">
        <w:rPr>
          <w:rFonts w:ascii="Open Sans" w:hAnsi="Open Sans" w:cs="Open Sans"/>
          <w:sz w:val="20"/>
          <w:szCs w:val="20"/>
        </w:rPr>
        <w:t xml:space="preserve">. </w:t>
      </w:r>
    </w:p>
    <w:p w14:paraId="537805BE" w14:textId="77777777" w:rsidR="00B43434" w:rsidRPr="006B7DBD" w:rsidRDefault="00B43434" w:rsidP="00D05C9A">
      <w:pPr>
        <w:keepNext/>
        <w:keepLines/>
        <w:spacing w:after="0" w:line="240" w:lineRule="auto"/>
        <w:jc w:val="both"/>
        <w:rPr>
          <w:rFonts w:ascii="Tahoma" w:eastAsia="Times New Roman" w:hAnsi="Tahoma" w:cs="Tahoma"/>
          <w:kern w:val="16"/>
          <w:lang w:eastAsia="sl-SI"/>
        </w:rPr>
      </w:pPr>
    </w:p>
    <w:p w14:paraId="3D4C45F9" w14:textId="0AF4016A" w:rsidR="00C16F34" w:rsidRPr="00044B28" w:rsidRDefault="00C16F34" w:rsidP="00D05C9A">
      <w:pPr>
        <w:pStyle w:val="Odstavekseznama"/>
        <w:keepNext/>
        <w:keepLines/>
        <w:numPr>
          <w:ilvl w:val="1"/>
          <w:numId w:val="2"/>
        </w:numPr>
        <w:jc w:val="both"/>
        <w:rPr>
          <w:rFonts w:ascii="Open Sans" w:hAnsi="Open Sans" w:cs="Open Sans"/>
          <w:b/>
        </w:rPr>
      </w:pPr>
      <w:bookmarkStart w:id="7" w:name="_Hlk231452212"/>
      <w:r w:rsidRPr="00044B28">
        <w:rPr>
          <w:rFonts w:ascii="Open Sans" w:hAnsi="Open Sans" w:cs="Open Sans"/>
          <w:b/>
        </w:rPr>
        <w:t>Tehničn</w:t>
      </w:r>
      <w:r w:rsidR="000573D4" w:rsidRPr="00044B28">
        <w:rPr>
          <w:rFonts w:ascii="Open Sans" w:hAnsi="Open Sans" w:cs="Open Sans"/>
          <w:b/>
        </w:rPr>
        <w:t xml:space="preserve">i </w:t>
      </w:r>
      <w:r w:rsidR="00D51221" w:rsidRPr="00044B28">
        <w:rPr>
          <w:rFonts w:ascii="Open Sans" w:hAnsi="Open Sans" w:cs="Open Sans"/>
          <w:b/>
        </w:rPr>
        <w:t xml:space="preserve">zahteve </w:t>
      </w:r>
      <w:r w:rsidR="000573D4" w:rsidRPr="00044B28">
        <w:rPr>
          <w:rFonts w:ascii="Open Sans" w:hAnsi="Open Sans" w:cs="Open Sans"/>
          <w:b/>
        </w:rPr>
        <w:t>predmeta javnega naročila</w:t>
      </w:r>
    </w:p>
    <w:p w14:paraId="322534B4" w14:textId="77777777" w:rsidR="005525CD" w:rsidRPr="00044B28" w:rsidRDefault="005525CD" w:rsidP="00D05C9A">
      <w:pPr>
        <w:keepNext/>
        <w:keepLines/>
        <w:spacing w:after="0" w:line="240" w:lineRule="auto"/>
        <w:jc w:val="both"/>
        <w:rPr>
          <w:rFonts w:ascii="Open Sans" w:eastAsia="Times New Roman" w:hAnsi="Open Sans" w:cs="Open Sans"/>
          <w:sz w:val="20"/>
          <w:szCs w:val="20"/>
          <w:lang w:eastAsia="sl-SI"/>
        </w:rPr>
      </w:pPr>
    </w:p>
    <w:p w14:paraId="2FCA7C6D" w14:textId="5A8F8D88" w:rsidR="00DC1229" w:rsidRPr="00044B28" w:rsidRDefault="00DC1229" w:rsidP="00D05C9A">
      <w:pPr>
        <w:keepNext/>
        <w:keepLines/>
        <w:spacing w:after="0" w:line="240" w:lineRule="auto"/>
        <w:jc w:val="both"/>
        <w:rPr>
          <w:rFonts w:ascii="Open Sans" w:eastAsia="Times New Roman" w:hAnsi="Open Sans" w:cs="Open Sans"/>
          <w:sz w:val="20"/>
          <w:szCs w:val="20"/>
          <w:lang w:eastAsia="sl-SI"/>
        </w:rPr>
      </w:pPr>
      <w:r w:rsidRPr="00044B28">
        <w:rPr>
          <w:rFonts w:ascii="Open Sans" w:eastAsia="Times New Roman" w:hAnsi="Open Sans" w:cs="Open Sans"/>
          <w:sz w:val="20"/>
          <w:szCs w:val="20"/>
          <w:lang w:eastAsia="sl-SI"/>
        </w:rPr>
        <w:t xml:space="preserve">Ponudnik mora pri pripravi ponudbe v celoti upoštevati </w:t>
      </w:r>
      <w:r w:rsidR="003E5081" w:rsidRPr="00044B28">
        <w:rPr>
          <w:rFonts w:ascii="Open Sans" w:eastAsia="Times New Roman" w:hAnsi="Open Sans" w:cs="Open Sans"/>
          <w:sz w:val="20"/>
          <w:szCs w:val="20"/>
          <w:lang w:eastAsia="sl-SI"/>
        </w:rPr>
        <w:t xml:space="preserve">vse </w:t>
      </w:r>
      <w:r w:rsidR="00D51221" w:rsidRPr="00044B28">
        <w:rPr>
          <w:rFonts w:ascii="Open Sans" w:eastAsia="Times New Roman" w:hAnsi="Open Sans" w:cs="Open Sans"/>
          <w:sz w:val="20"/>
          <w:szCs w:val="20"/>
          <w:lang w:eastAsia="sl-SI"/>
        </w:rPr>
        <w:t>zahteve</w:t>
      </w:r>
      <w:r w:rsidR="000573D4" w:rsidRPr="00044B28">
        <w:rPr>
          <w:rFonts w:ascii="Open Sans" w:eastAsia="Times New Roman" w:hAnsi="Open Sans" w:cs="Open Sans"/>
          <w:sz w:val="20"/>
          <w:szCs w:val="20"/>
          <w:lang w:eastAsia="sl-SI"/>
        </w:rPr>
        <w:t xml:space="preserve"> </w:t>
      </w:r>
      <w:r w:rsidR="003E5081" w:rsidRPr="00044B28">
        <w:rPr>
          <w:rFonts w:ascii="Open Sans" w:eastAsia="Times New Roman" w:hAnsi="Open Sans" w:cs="Open Sans"/>
          <w:sz w:val="20"/>
          <w:szCs w:val="20"/>
          <w:lang w:eastAsia="sl-SI"/>
        </w:rPr>
        <w:t xml:space="preserve">naročnika, navedene v </w:t>
      </w:r>
      <w:r w:rsidR="000573D4" w:rsidRPr="00044B28">
        <w:rPr>
          <w:rFonts w:ascii="Open Sans" w:eastAsia="Times New Roman" w:hAnsi="Open Sans" w:cs="Open Sans"/>
          <w:sz w:val="20"/>
          <w:szCs w:val="20"/>
          <w:lang w:eastAsia="sl-SI"/>
        </w:rPr>
        <w:t>razpisn</w:t>
      </w:r>
      <w:r w:rsidR="003E5081" w:rsidRPr="00044B28">
        <w:rPr>
          <w:rFonts w:ascii="Open Sans" w:eastAsia="Times New Roman" w:hAnsi="Open Sans" w:cs="Open Sans"/>
          <w:sz w:val="20"/>
          <w:szCs w:val="20"/>
          <w:lang w:eastAsia="sl-SI"/>
        </w:rPr>
        <w:t>i</w:t>
      </w:r>
      <w:r w:rsidR="000573D4" w:rsidRPr="00044B28">
        <w:rPr>
          <w:rFonts w:ascii="Open Sans" w:eastAsia="Times New Roman" w:hAnsi="Open Sans" w:cs="Open Sans"/>
          <w:sz w:val="20"/>
          <w:szCs w:val="20"/>
          <w:lang w:eastAsia="sl-SI"/>
        </w:rPr>
        <w:t xml:space="preserve"> dokumentacij</w:t>
      </w:r>
      <w:r w:rsidR="003E5081" w:rsidRPr="00044B28">
        <w:rPr>
          <w:rFonts w:ascii="Open Sans" w:eastAsia="Times New Roman" w:hAnsi="Open Sans" w:cs="Open Sans"/>
          <w:sz w:val="20"/>
          <w:szCs w:val="20"/>
          <w:lang w:eastAsia="sl-SI"/>
        </w:rPr>
        <w:t>i</w:t>
      </w:r>
      <w:r w:rsidR="000573D4" w:rsidRPr="00044B28">
        <w:rPr>
          <w:rFonts w:ascii="Open Sans" w:eastAsia="Times New Roman" w:hAnsi="Open Sans" w:cs="Open Sans"/>
          <w:sz w:val="20"/>
          <w:szCs w:val="20"/>
          <w:lang w:eastAsia="sl-SI"/>
        </w:rPr>
        <w:t>.</w:t>
      </w:r>
      <w:r w:rsidRPr="00044B28">
        <w:rPr>
          <w:rFonts w:ascii="Open Sans" w:eastAsia="Times New Roman" w:hAnsi="Open Sans" w:cs="Open Sans"/>
          <w:sz w:val="20"/>
          <w:szCs w:val="20"/>
          <w:lang w:eastAsia="sl-SI"/>
        </w:rPr>
        <w:t xml:space="preserve"> V kolikor predmet ponudbe ne bo izpolnjeval vseh opisov, zahtev, pogojev, navedb in kvalitete, navedene v razpisni dokumentaciji, bo naročnik tako ponudbo izločil iz nadaljnjega ocenjevanja.</w:t>
      </w:r>
    </w:p>
    <w:p w14:paraId="2554F235" w14:textId="77777777" w:rsidR="008C0407" w:rsidRPr="00044B28" w:rsidRDefault="008C0407" w:rsidP="00D05C9A">
      <w:pPr>
        <w:keepNext/>
        <w:keepLines/>
        <w:spacing w:after="0" w:line="240" w:lineRule="auto"/>
        <w:jc w:val="both"/>
        <w:rPr>
          <w:rFonts w:ascii="Tahoma" w:eastAsia="Times New Roman" w:hAnsi="Tahoma" w:cs="Tahoma"/>
          <w:lang w:eastAsia="sl-SI"/>
        </w:rPr>
      </w:pPr>
    </w:p>
    <w:p w14:paraId="57A2B9B0" w14:textId="26E993CD" w:rsidR="008A5DA0" w:rsidRDefault="00163A5C" w:rsidP="00D05C9A">
      <w:pPr>
        <w:keepNext/>
        <w:keepLines/>
        <w:spacing w:after="0" w:line="240" w:lineRule="auto"/>
        <w:jc w:val="both"/>
        <w:rPr>
          <w:rFonts w:ascii="Open Sans" w:eastAsia="Times New Roman" w:hAnsi="Open Sans" w:cs="Open Sans"/>
          <w:color w:val="000000"/>
          <w:sz w:val="20"/>
          <w:szCs w:val="20"/>
          <w:lang w:eastAsia="sl-SI"/>
        </w:rPr>
      </w:pPr>
      <w:r w:rsidRPr="00044B28">
        <w:rPr>
          <w:rFonts w:ascii="Open Sans" w:hAnsi="Open Sans" w:cs="Open Sans"/>
          <w:sz w:val="20"/>
          <w:szCs w:val="20"/>
          <w:lang w:eastAsia="sl-SI"/>
        </w:rPr>
        <w:t xml:space="preserve">Naročnik opozarja ponudnike, da gre pri </w:t>
      </w:r>
      <w:r w:rsidR="00AC3847" w:rsidRPr="00044B28">
        <w:rPr>
          <w:rFonts w:ascii="Open Sans" w:hAnsi="Open Sans" w:cs="Open Sans"/>
          <w:sz w:val="20"/>
          <w:szCs w:val="20"/>
          <w:lang w:eastAsia="sl-SI"/>
        </w:rPr>
        <w:t xml:space="preserve">izvedbi storitev, ki so predmet javnega naročila, za zagotavljanje nemotenega delovanja programske </w:t>
      </w:r>
      <w:proofErr w:type="spellStart"/>
      <w:r w:rsidR="00AC3847" w:rsidRPr="00044B28">
        <w:rPr>
          <w:rFonts w:ascii="Open Sans" w:eastAsia="Times New Roman" w:hAnsi="Open Sans" w:cs="Open Sans"/>
          <w:b/>
          <w:bCs/>
          <w:color w:val="000000"/>
          <w:sz w:val="20"/>
          <w:szCs w:val="20"/>
          <w:lang w:eastAsia="sl-SI"/>
        </w:rPr>
        <w:t>System</w:t>
      </w:r>
      <w:proofErr w:type="spellEnd"/>
      <w:r w:rsidR="00AC3847" w:rsidRPr="00044B28">
        <w:rPr>
          <w:rFonts w:ascii="Open Sans" w:eastAsia="Times New Roman" w:hAnsi="Open Sans" w:cs="Open Sans"/>
          <w:b/>
          <w:bCs/>
          <w:color w:val="000000"/>
          <w:sz w:val="20"/>
          <w:szCs w:val="20"/>
          <w:lang w:eastAsia="sl-SI"/>
        </w:rPr>
        <w:t xml:space="preserve"> 1 </w:t>
      </w:r>
      <w:proofErr w:type="spellStart"/>
      <w:r w:rsidR="00AC3847" w:rsidRPr="00044B28">
        <w:rPr>
          <w:rFonts w:ascii="Open Sans" w:eastAsia="Times New Roman" w:hAnsi="Open Sans" w:cs="Open Sans"/>
          <w:b/>
          <w:bCs/>
          <w:color w:val="000000"/>
          <w:sz w:val="20"/>
          <w:szCs w:val="20"/>
          <w:lang w:eastAsia="sl-SI"/>
        </w:rPr>
        <w:t>Evolution</w:t>
      </w:r>
      <w:proofErr w:type="spellEnd"/>
      <w:r w:rsidR="00AC3847" w:rsidRPr="00044B28">
        <w:rPr>
          <w:rFonts w:ascii="Open Sans" w:eastAsia="Times New Roman" w:hAnsi="Open Sans" w:cs="Open Sans"/>
          <w:color w:val="000000"/>
          <w:sz w:val="20"/>
          <w:szCs w:val="20"/>
          <w:lang w:eastAsia="sl-SI"/>
        </w:rPr>
        <w:t xml:space="preserve">« podjetja Baker Hughes </w:t>
      </w:r>
      <w:proofErr w:type="spellStart"/>
      <w:r w:rsidR="00AC3847" w:rsidRPr="00044B28">
        <w:rPr>
          <w:rFonts w:ascii="Open Sans" w:eastAsia="Times New Roman" w:hAnsi="Open Sans" w:cs="Open Sans"/>
          <w:color w:val="000000"/>
          <w:sz w:val="20"/>
          <w:szCs w:val="20"/>
          <w:lang w:eastAsia="sl-SI"/>
        </w:rPr>
        <w:t>Bently</w:t>
      </w:r>
      <w:proofErr w:type="spellEnd"/>
      <w:r w:rsidR="00AC3847" w:rsidRPr="00044B28">
        <w:rPr>
          <w:rFonts w:ascii="Open Sans" w:eastAsia="Times New Roman" w:hAnsi="Open Sans" w:cs="Open Sans"/>
          <w:color w:val="000000"/>
          <w:sz w:val="20"/>
          <w:szCs w:val="20"/>
          <w:lang w:eastAsia="sl-SI"/>
        </w:rPr>
        <w:t xml:space="preserve"> Nevada, ki naročniku zagotavlja dostop do najnovejših različic naveden</w:t>
      </w:r>
      <w:r w:rsidR="000063C8">
        <w:rPr>
          <w:rFonts w:ascii="Open Sans" w:eastAsia="Times New Roman" w:hAnsi="Open Sans" w:cs="Open Sans"/>
          <w:color w:val="000000"/>
          <w:sz w:val="20"/>
          <w:szCs w:val="20"/>
          <w:lang w:eastAsia="sl-SI"/>
        </w:rPr>
        <w:t>e</w:t>
      </w:r>
      <w:r w:rsidR="00AC3847" w:rsidRPr="00044B28">
        <w:rPr>
          <w:rFonts w:ascii="Open Sans" w:eastAsia="Times New Roman" w:hAnsi="Open Sans" w:cs="Open Sans"/>
          <w:color w:val="000000"/>
          <w:sz w:val="20"/>
          <w:szCs w:val="20"/>
          <w:lang w:eastAsia="sl-SI"/>
        </w:rPr>
        <w:t xml:space="preserve"> programske opreme. Ponudnik mora biti s strani navedenega podjetja pooblaščen za izvedbo storitev, ki so predmet javnega naročila</w:t>
      </w:r>
      <w:r w:rsidR="008A5DA0">
        <w:rPr>
          <w:rFonts w:ascii="Open Sans" w:eastAsia="Times New Roman" w:hAnsi="Open Sans" w:cs="Open Sans"/>
          <w:color w:val="000000"/>
          <w:sz w:val="20"/>
          <w:szCs w:val="20"/>
          <w:lang w:eastAsia="sl-SI"/>
        </w:rPr>
        <w:t>.</w:t>
      </w:r>
    </w:p>
    <w:p w14:paraId="45801FB6" w14:textId="77777777" w:rsidR="008A5DA0" w:rsidRDefault="008A5DA0" w:rsidP="00D05C9A">
      <w:pPr>
        <w:keepNext/>
        <w:keepLines/>
        <w:spacing w:after="0" w:line="240" w:lineRule="auto"/>
        <w:jc w:val="both"/>
        <w:rPr>
          <w:rFonts w:ascii="Open Sans" w:eastAsia="Times New Roman" w:hAnsi="Open Sans" w:cs="Open Sans"/>
          <w:color w:val="000000"/>
          <w:sz w:val="20"/>
          <w:szCs w:val="20"/>
          <w:lang w:eastAsia="sl-SI"/>
        </w:rPr>
      </w:pPr>
    </w:p>
    <w:p w14:paraId="240F34A5" w14:textId="4053A97B" w:rsidR="00AC3847" w:rsidRPr="00044B28" w:rsidRDefault="008A5DA0" w:rsidP="00D05C9A">
      <w:pPr>
        <w:keepNext/>
        <w:keepLines/>
        <w:spacing w:after="0" w:line="240" w:lineRule="auto"/>
        <w:jc w:val="both"/>
        <w:rPr>
          <w:rFonts w:ascii="Open Sans" w:hAnsi="Open Sans" w:cs="Open Sans"/>
          <w:sz w:val="20"/>
          <w:szCs w:val="20"/>
          <w:lang w:eastAsia="sl-SI"/>
        </w:rPr>
      </w:pPr>
      <w:r>
        <w:rPr>
          <w:rFonts w:ascii="Open Sans" w:eastAsia="Times New Roman" w:hAnsi="Open Sans" w:cs="Open Sans"/>
          <w:color w:val="000000"/>
          <w:sz w:val="20"/>
          <w:szCs w:val="20"/>
          <w:lang w:eastAsia="sl-SI"/>
        </w:rPr>
        <w:t>P</w:t>
      </w:r>
      <w:r w:rsidR="004749C9">
        <w:rPr>
          <w:rFonts w:ascii="Open Sans" w:eastAsia="Times New Roman" w:hAnsi="Open Sans" w:cs="Open Sans"/>
          <w:color w:val="000000"/>
          <w:sz w:val="20"/>
          <w:szCs w:val="20"/>
          <w:lang w:eastAsia="sl-SI"/>
        </w:rPr>
        <w:t>onudnik mora v ponudbi</w:t>
      </w:r>
      <w:r w:rsidR="00107D68">
        <w:rPr>
          <w:rFonts w:ascii="Open Sans" w:eastAsia="Times New Roman" w:hAnsi="Open Sans" w:cs="Open Sans"/>
          <w:color w:val="000000"/>
          <w:sz w:val="20"/>
          <w:szCs w:val="20"/>
          <w:lang w:eastAsia="sl-SI"/>
        </w:rPr>
        <w:t xml:space="preserve"> </w:t>
      </w:r>
      <w:r w:rsidR="004749C9">
        <w:rPr>
          <w:rFonts w:ascii="Open Sans" w:eastAsia="Times New Roman" w:hAnsi="Open Sans" w:cs="Open Sans"/>
          <w:color w:val="000000"/>
          <w:sz w:val="20"/>
          <w:szCs w:val="20"/>
          <w:lang w:eastAsia="sl-SI"/>
        </w:rPr>
        <w:t xml:space="preserve">predložiti pooblastilo od </w:t>
      </w:r>
      <w:r w:rsidR="004749C9" w:rsidRPr="004749C9">
        <w:rPr>
          <w:rFonts w:ascii="Open Sans" w:eastAsia="Times New Roman" w:hAnsi="Open Sans" w:cs="Open Sans"/>
          <w:color w:val="000000"/>
          <w:sz w:val="20"/>
          <w:szCs w:val="20"/>
          <w:lang w:eastAsia="sl-SI"/>
        </w:rPr>
        <w:t xml:space="preserve">podjetja Baker Hughes </w:t>
      </w:r>
      <w:proofErr w:type="spellStart"/>
      <w:r w:rsidR="004749C9" w:rsidRPr="004749C9">
        <w:rPr>
          <w:rFonts w:ascii="Open Sans" w:eastAsia="Times New Roman" w:hAnsi="Open Sans" w:cs="Open Sans"/>
          <w:color w:val="000000"/>
          <w:sz w:val="20"/>
          <w:szCs w:val="20"/>
          <w:lang w:eastAsia="sl-SI"/>
        </w:rPr>
        <w:t>Bently</w:t>
      </w:r>
      <w:proofErr w:type="spellEnd"/>
      <w:r w:rsidR="004749C9" w:rsidRPr="004749C9">
        <w:rPr>
          <w:rFonts w:ascii="Open Sans" w:eastAsia="Times New Roman" w:hAnsi="Open Sans" w:cs="Open Sans"/>
          <w:color w:val="000000"/>
          <w:sz w:val="20"/>
          <w:szCs w:val="20"/>
          <w:lang w:eastAsia="sl-SI"/>
        </w:rPr>
        <w:t xml:space="preserve"> Nevada</w:t>
      </w:r>
      <w:r w:rsidR="004749C9">
        <w:rPr>
          <w:rFonts w:ascii="Open Sans" w:eastAsia="Times New Roman" w:hAnsi="Open Sans" w:cs="Open Sans"/>
          <w:color w:val="000000"/>
          <w:sz w:val="20"/>
          <w:szCs w:val="20"/>
          <w:lang w:eastAsia="sl-SI"/>
        </w:rPr>
        <w:t>, da je pooblaščen za izvedbo teh storitev (</w:t>
      </w:r>
      <w:r w:rsidR="00D762FA">
        <w:rPr>
          <w:rFonts w:ascii="Open Sans" w:eastAsia="Times New Roman" w:hAnsi="Open Sans" w:cs="Open Sans"/>
          <w:color w:val="000000"/>
          <w:sz w:val="20"/>
          <w:szCs w:val="20"/>
          <w:lang w:eastAsia="sl-SI"/>
        </w:rPr>
        <w:t>P</w:t>
      </w:r>
      <w:r w:rsidR="004749C9">
        <w:rPr>
          <w:rFonts w:ascii="Open Sans" w:eastAsia="Times New Roman" w:hAnsi="Open Sans" w:cs="Open Sans"/>
          <w:color w:val="000000"/>
          <w:sz w:val="20"/>
          <w:szCs w:val="20"/>
          <w:lang w:eastAsia="sl-SI"/>
        </w:rPr>
        <w:t>riloga št. 6)</w:t>
      </w:r>
      <w:r w:rsidR="00AC3847" w:rsidRPr="00044B28">
        <w:rPr>
          <w:rFonts w:ascii="Open Sans" w:eastAsia="Times New Roman" w:hAnsi="Open Sans" w:cs="Open Sans"/>
          <w:color w:val="000000"/>
          <w:sz w:val="20"/>
          <w:szCs w:val="20"/>
          <w:lang w:eastAsia="sl-SI"/>
        </w:rPr>
        <w:t>.</w:t>
      </w:r>
    </w:p>
    <w:bookmarkEnd w:id="7"/>
    <w:p w14:paraId="1BC20B13" w14:textId="77777777" w:rsidR="008A5DA0" w:rsidRPr="00044B28" w:rsidRDefault="008A5DA0" w:rsidP="00D05C9A">
      <w:pPr>
        <w:keepNext/>
        <w:keepLines/>
        <w:spacing w:after="0" w:line="240" w:lineRule="auto"/>
        <w:jc w:val="both"/>
        <w:rPr>
          <w:rFonts w:ascii="Open Sans" w:eastAsia="Times New Roman" w:hAnsi="Open Sans" w:cs="Open Sans"/>
          <w:sz w:val="20"/>
          <w:szCs w:val="20"/>
          <w:lang w:eastAsia="sl-SI"/>
        </w:rPr>
      </w:pPr>
    </w:p>
    <w:p w14:paraId="61EFB713" w14:textId="33D67B85" w:rsidR="00B62F90" w:rsidRPr="00044B28" w:rsidRDefault="00B62F90" w:rsidP="00D05C9A">
      <w:pPr>
        <w:pStyle w:val="Odstavekseznama"/>
        <w:keepNext/>
        <w:keepLines/>
        <w:numPr>
          <w:ilvl w:val="1"/>
          <w:numId w:val="2"/>
        </w:numPr>
        <w:jc w:val="both"/>
        <w:rPr>
          <w:rFonts w:ascii="Open Sans" w:hAnsi="Open Sans" w:cs="Open Sans"/>
          <w:b/>
        </w:rPr>
      </w:pPr>
      <w:r w:rsidRPr="00044B28">
        <w:rPr>
          <w:rFonts w:ascii="Open Sans" w:hAnsi="Open Sans" w:cs="Open Sans"/>
          <w:b/>
        </w:rPr>
        <w:t xml:space="preserve">Rok </w:t>
      </w:r>
      <w:r w:rsidR="00AC3847" w:rsidRPr="00044B28">
        <w:rPr>
          <w:rFonts w:ascii="Open Sans" w:hAnsi="Open Sans" w:cs="Open Sans"/>
          <w:b/>
        </w:rPr>
        <w:t>izvedbe</w:t>
      </w:r>
      <w:r w:rsidR="00AD4AC8" w:rsidRPr="00044B28">
        <w:rPr>
          <w:rFonts w:ascii="Open Sans" w:hAnsi="Open Sans" w:cs="Open Sans"/>
          <w:b/>
        </w:rPr>
        <w:t xml:space="preserve"> </w:t>
      </w:r>
    </w:p>
    <w:p w14:paraId="444F451E" w14:textId="4BE50091" w:rsidR="00B62F90" w:rsidRPr="00044B28" w:rsidRDefault="00B62F90" w:rsidP="00D05C9A">
      <w:pPr>
        <w:keepNext/>
        <w:keepLines/>
        <w:spacing w:after="0" w:line="240" w:lineRule="auto"/>
        <w:jc w:val="both"/>
        <w:rPr>
          <w:rFonts w:ascii="Open Sans" w:hAnsi="Open Sans" w:cs="Open Sans"/>
          <w:b/>
          <w:sz w:val="20"/>
          <w:szCs w:val="20"/>
        </w:rPr>
      </w:pPr>
    </w:p>
    <w:p w14:paraId="6B714712" w14:textId="05D00EA3" w:rsidR="00CE3B3C" w:rsidRPr="00044B28" w:rsidRDefault="00CE3B3C" w:rsidP="00CE3B3C">
      <w:pPr>
        <w:keepNext/>
        <w:keepLines/>
        <w:spacing w:after="0" w:line="240" w:lineRule="auto"/>
        <w:jc w:val="both"/>
        <w:rPr>
          <w:rFonts w:ascii="Open Sans" w:hAnsi="Open Sans" w:cs="Open Sans"/>
          <w:sz w:val="20"/>
          <w:szCs w:val="20"/>
          <w:lang w:eastAsia="sl-SI"/>
        </w:rPr>
      </w:pPr>
      <w:r w:rsidRPr="00044B28">
        <w:rPr>
          <w:rFonts w:ascii="Open Sans" w:hAnsi="Open Sans" w:cs="Open Sans"/>
          <w:sz w:val="20"/>
          <w:szCs w:val="20"/>
          <w:lang w:eastAsia="sl-SI"/>
        </w:rPr>
        <w:t xml:space="preserve">Izbrani ponudnik bo moral prvo posodobitev platforme </w:t>
      </w:r>
      <w:proofErr w:type="spellStart"/>
      <w:r w:rsidRPr="00044B28">
        <w:rPr>
          <w:rFonts w:ascii="Open Sans" w:hAnsi="Open Sans" w:cs="Open Sans"/>
          <w:sz w:val="20"/>
          <w:szCs w:val="20"/>
          <w:lang w:eastAsia="sl-SI"/>
        </w:rPr>
        <w:t>System</w:t>
      </w:r>
      <w:proofErr w:type="spellEnd"/>
      <w:r w:rsidRPr="00044B28">
        <w:rPr>
          <w:rFonts w:ascii="Open Sans" w:hAnsi="Open Sans" w:cs="Open Sans"/>
          <w:sz w:val="20"/>
          <w:szCs w:val="20"/>
          <w:lang w:eastAsia="sl-SI"/>
        </w:rPr>
        <w:t xml:space="preserve"> 1 na najnovejšo različico izvesti v roku petnajstih (15) dneh, šteto od dneva sklenitve pogodbe. Storitev se šteje za uspešno opravljena s podpisom delovnega naloga s strani naročnika in izvajalca oziroma njunih predstavnikov. </w:t>
      </w:r>
    </w:p>
    <w:p w14:paraId="73C070DA" w14:textId="77777777" w:rsidR="00CE3B3C" w:rsidRPr="00044B28" w:rsidRDefault="00CE3B3C" w:rsidP="00CE3B3C">
      <w:pPr>
        <w:keepNext/>
        <w:keepLines/>
        <w:spacing w:after="0" w:line="240" w:lineRule="auto"/>
        <w:jc w:val="both"/>
        <w:rPr>
          <w:rFonts w:ascii="Open Sans" w:hAnsi="Open Sans" w:cs="Open Sans"/>
          <w:sz w:val="20"/>
          <w:szCs w:val="20"/>
          <w:lang w:eastAsia="sl-SI"/>
        </w:rPr>
      </w:pPr>
    </w:p>
    <w:p w14:paraId="38B64A04" w14:textId="77777777" w:rsidR="00CE3B3C" w:rsidRPr="00044B28" w:rsidRDefault="00CE3B3C" w:rsidP="00CE3B3C">
      <w:pPr>
        <w:keepNext/>
        <w:keepLines/>
        <w:spacing w:after="0" w:line="240" w:lineRule="auto"/>
        <w:jc w:val="both"/>
        <w:rPr>
          <w:rFonts w:ascii="Open Sans" w:hAnsi="Open Sans" w:cs="Open Sans"/>
          <w:sz w:val="20"/>
          <w:szCs w:val="20"/>
          <w:lang w:eastAsia="sl-SI"/>
        </w:rPr>
      </w:pPr>
      <w:r w:rsidRPr="00044B28">
        <w:rPr>
          <w:rFonts w:ascii="Open Sans" w:hAnsi="Open Sans" w:cs="Open Sans"/>
          <w:sz w:val="20"/>
          <w:szCs w:val="20"/>
          <w:lang w:eastAsia="sl-SI"/>
        </w:rPr>
        <w:t xml:space="preserve">Posodobitev različice programske opreme se izvaja na lokaciji naročnika, ki jo izvede strokovnjak podjetja Baker Hughes </w:t>
      </w:r>
      <w:proofErr w:type="spellStart"/>
      <w:r w:rsidRPr="00044B28">
        <w:rPr>
          <w:rFonts w:ascii="Open Sans" w:hAnsi="Open Sans" w:cs="Open Sans"/>
          <w:sz w:val="20"/>
          <w:szCs w:val="20"/>
          <w:lang w:eastAsia="sl-SI"/>
        </w:rPr>
        <w:t>Bently</w:t>
      </w:r>
      <w:proofErr w:type="spellEnd"/>
      <w:r w:rsidRPr="00044B28">
        <w:rPr>
          <w:rFonts w:ascii="Open Sans" w:hAnsi="Open Sans" w:cs="Open Sans"/>
          <w:sz w:val="20"/>
          <w:szCs w:val="20"/>
          <w:lang w:eastAsia="sl-SI"/>
        </w:rPr>
        <w:t xml:space="preserve"> Nevada.</w:t>
      </w:r>
    </w:p>
    <w:p w14:paraId="444247CE" w14:textId="77777777" w:rsidR="00CE3B3C" w:rsidRPr="00044B28" w:rsidRDefault="00CE3B3C" w:rsidP="00CE3B3C">
      <w:pPr>
        <w:keepNext/>
        <w:keepLines/>
        <w:spacing w:after="0" w:line="240" w:lineRule="auto"/>
        <w:jc w:val="both"/>
        <w:rPr>
          <w:rFonts w:ascii="Open Sans" w:hAnsi="Open Sans" w:cs="Open Sans"/>
          <w:sz w:val="20"/>
          <w:szCs w:val="20"/>
          <w:lang w:eastAsia="sl-SI"/>
        </w:rPr>
      </w:pPr>
    </w:p>
    <w:p w14:paraId="59CEA05B" w14:textId="3DC98732" w:rsidR="00CA3546" w:rsidRPr="00044B28" w:rsidRDefault="00CE3B3C" w:rsidP="00CE3B3C">
      <w:pPr>
        <w:keepNext/>
        <w:keepLines/>
        <w:spacing w:after="0" w:line="240" w:lineRule="auto"/>
        <w:jc w:val="both"/>
        <w:rPr>
          <w:rFonts w:ascii="Open Sans" w:hAnsi="Open Sans" w:cs="Open Sans"/>
          <w:sz w:val="20"/>
          <w:szCs w:val="20"/>
          <w:lang w:eastAsia="sl-SI"/>
        </w:rPr>
      </w:pPr>
      <w:r w:rsidRPr="00044B28">
        <w:rPr>
          <w:rFonts w:ascii="Open Sans" w:hAnsi="Open Sans" w:cs="Open Sans"/>
          <w:sz w:val="20"/>
          <w:szCs w:val="20"/>
          <w:lang w:eastAsia="sl-SI"/>
        </w:rPr>
        <w:t>Izvajalec se obvezuje vsako nadaljnjo posodobitev v posameznem letu izvesti najkasneje v roku dvanajst (12) mesecev, šteto od dneva opravljene zadnje posodobitve.</w:t>
      </w:r>
    </w:p>
    <w:p w14:paraId="7D441990" w14:textId="77777777" w:rsidR="00CE3B3C" w:rsidRPr="00044B28" w:rsidRDefault="00CE3B3C" w:rsidP="00CE3B3C">
      <w:pPr>
        <w:keepNext/>
        <w:keepLines/>
        <w:spacing w:after="0" w:line="240" w:lineRule="auto"/>
        <w:jc w:val="both"/>
        <w:rPr>
          <w:rFonts w:ascii="Tahoma" w:eastAsia="Times New Roman" w:hAnsi="Tahoma" w:cs="Tahoma"/>
          <w:lang w:eastAsia="sl-SI"/>
        </w:rPr>
      </w:pPr>
    </w:p>
    <w:p w14:paraId="17D478E7" w14:textId="77777777" w:rsidR="00AA7C8A" w:rsidRPr="00044B28" w:rsidRDefault="00AA7C8A" w:rsidP="00D05C9A">
      <w:pPr>
        <w:pStyle w:val="Odstavekseznama"/>
        <w:keepNext/>
        <w:keepLines/>
        <w:numPr>
          <w:ilvl w:val="1"/>
          <w:numId w:val="2"/>
        </w:numPr>
        <w:jc w:val="both"/>
        <w:rPr>
          <w:rFonts w:ascii="Open Sans" w:hAnsi="Open Sans" w:cs="Open Sans"/>
          <w:b/>
        </w:rPr>
      </w:pPr>
      <w:r w:rsidRPr="00044B28">
        <w:rPr>
          <w:rFonts w:ascii="Open Sans" w:hAnsi="Open Sans" w:cs="Open Sans"/>
          <w:b/>
        </w:rPr>
        <w:t>Ostale zahteve</w:t>
      </w:r>
    </w:p>
    <w:p w14:paraId="4D2F057E" w14:textId="77777777" w:rsidR="00AA7C8A" w:rsidRPr="00044B28" w:rsidRDefault="00AA7C8A" w:rsidP="00D05C9A">
      <w:pPr>
        <w:keepNext/>
        <w:keepLines/>
        <w:tabs>
          <w:tab w:val="left" w:pos="1418"/>
          <w:tab w:val="left" w:pos="1702"/>
        </w:tabs>
        <w:spacing w:after="0" w:line="240" w:lineRule="auto"/>
        <w:jc w:val="both"/>
        <w:rPr>
          <w:rFonts w:ascii="Open Sans" w:hAnsi="Open Sans" w:cs="Open Sans"/>
          <w:sz w:val="20"/>
          <w:szCs w:val="20"/>
        </w:rPr>
      </w:pPr>
    </w:p>
    <w:p w14:paraId="1FF288DE" w14:textId="77777777" w:rsidR="00AA7C8A" w:rsidRPr="006B7DBD" w:rsidRDefault="00AA7C8A" w:rsidP="00D05C9A">
      <w:pPr>
        <w:keepNext/>
        <w:keepLines/>
        <w:spacing w:after="0" w:line="240" w:lineRule="auto"/>
        <w:jc w:val="both"/>
        <w:rPr>
          <w:rFonts w:ascii="Open Sans" w:hAnsi="Open Sans" w:cs="Open Sans"/>
          <w:sz w:val="20"/>
          <w:szCs w:val="20"/>
        </w:rPr>
      </w:pPr>
      <w:r w:rsidRPr="00044B28">
        <w:rPr>
          <w:rFonts w:ascii="Open Sans" w:hAnsi="Open Sans" w:cs="Open Sans"/>
          <w:sz w:val="20"/>
          <w:szCs w:val="20"/>
        </w:rPr>
        <w:t>Vse ostale zahteve naročnika so podrobno opredeljene v osnutku pogodbe, ki je kot priloga sestavni del te razpisne dokumentacije.</w:t>
      </w:r>
      <w:r w:rsidRPr="006B7DBD">
        <w:rPr>
          <w:rFonts w:ascii="Open Sans" w:hAnsi="Open Sans" w:cs="Open Sans"/>
          <w:sz w:val="20"/>
          <w:szCs w:val="20"/>
        </w:rPr>
        <w:t xml:space="preserve"> </w:t>
      </w:r>
    </w:p>
    <w:p w14:paraId="5A6F6E6B" w14:textId="77777777" w:rsidR="00AA7C8A" w:rsidRPr="006B7DBD" w:rsidRDefault="00AA7C8A" w:rsidP="00D05C9A">
      <w:pPr>
        <w:keepNext/>
        <w:keepLines/>
        <w:spacing w:after="0" w:line="240" w:lineRule="auto"/>
        <w:rPr>
          <w:rFonts w:ascii="Tahoma" w:eastAsia="Times New Roman" w:hAnsi="Tahoma" w:cs="Tahoma"/>
          <w:b/>
          <w:lang w:eastAsia="sl-SI"/>
        </w:rPr>
      </w:pPr>
      <w:r w:rsidRPr="006B7DBD">
        <w:rPr>
          <w:rFonts w:ascii="Tahoma" w:eastAsia="Times New Roman" w:hAnsi="Tahoma" w:cs="Tahoma"/>
          <w:b/>
          <w:lang w:eastAsia="sl-SI"/>
        </w:rPr>
        <w:br w:type="page"/>
      </w:r>
    </w:p>
    <w:p w14:paraId="6B1EBF09" w14:textId="5F2CF2E7" w:rsidR="00302D6E" w:rsidRPr="006B7DBD" w:rsidRDefault="00302D6E" w:rsidP="00D05C9A">
      <w:pPr>
        <w:keepNext/>
        <w:keepLines/>
        <w:numPr>
          <w:ilvl w:val="0"/>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 xml:space="preserve">UGOTAVLJANJE SPOSOBNOSTI </w:t>
      </w:r>
    </w:p>
    <w:p w14:paraId="1593A925" w14:textId="77777777" w:rsidR="00302D6E" w:rsidRPr="006B7DBD" w:rsidRDefault="00302D6E" w:rsidP="00D05C9A">
      <w:pPr>
        <w:keepNext/>
        <w:keepLines/>
        <w:spacing w:after="0" w:line="240" w:lineRule="auto"/>
        <w:jc w:val="both"/>
        <w:rPr>
          <w:rFonts w:ascii="Open Sans" w:eastAsia="Times New Roman" w:hAnsi="Open Sans" w:cs="Open Sans"/>
          <w:sz w:val="20"/>
          <w:szCs w:val="20"/>
          <w:lang w:eastAsia="sl-SI"/>
        </w:rPr>
      </w:pPr>
    </w:p>
    <w:p w14:paraId="3B6BA512"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2BA877AF"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069D13A5" w14:textId="77777777" w:rsidR="00932664" w:rsidRPr="006B7DBD" w:rsidRDefault="00932664"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5272B58"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3AB6A729"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0C37A1B8"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4D43D0CE"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3DAE5B2F"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64ECE693"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F5680B2"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6494310F" w14:textId="77777777" w:rsidR="00260D53" w:rsidRPr="006B7DBD" w:rsidRDefault="00260D53" w:rsidP="00D05C9A">
      <w:pPr>
        <w:keepNext/>
        <w:keepLines/>
        <w:spacing w:after="0" w:line="240" w:lineRule="auto"/>
        <w:jc w:val="both"/>
        <w:rPr>
          <w:rFonts w:ascii="Open Sans" w:eastAsia="Times New Roman" w:hAnsi="Open Sans" w:cs="Open Sans"/>
          <w:bCs/>
          <w:i/>
          <w:sz w:val="20"/>
          <w:szCs w:val="20"/>
          <w:lang w:eastAsia="sl-SI"/>
        </w:rPr>
      </w:pPr>
      <w:r w:rsidRPr="006B7DBD">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42B0B28"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2257B6EE" w14:textId="77777777" w:rsidR="00260D53" w:rsidRPr="006B7DBD" w:rsidRDefault="00260D53" w:rsidP="00D05C9A">
      <w:pPr>
        <w:keepNext/>
        <w:keepLines/>
        <w:numPr>
          <w:ilvl w:val="1"/>
          <w:numId w:val="2"/>
        </w:numPr>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Razlogi za izključitev</w:t>
      </w:r>
    </w:p>
    <w:p w14:paraId="1A11812F"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2C95AECF" w14:textId="77777777" w:rsidR="00260D53" w:rsidRPr="006B7DBD" w:rsidRDefault="00260D53" w:rsidP="00D05C9A">
      <w:pPr>
        <w:keepNext/>
        <w:keepLines/>
        <w:spacing w:after="0" w:line="240" w:lineRule="auto"/>
        <w:jc w:val="both"/>
        <w:rPr>
          <w:rFonts w:ascii="Open Sans" w:eastAsia="Times New Roman" w:hAnsi="Open Sans" w:cs="Open Sans"/>
          <w:bCs/>
          <w:i/>
          <w:sz w:val="20"/>
          <w:szCs w:val="20"/>
          <w:lang w:eastAsia="sl-SI"/>
        </w:rPr>
      </w:pPr>
      <w:r w:rsidRPr="006B7DBD">
        <w:rPr>
          <w:rFonts w:ascii="Open Sans" w:eastAsia="Times New Roman" w:hAnsi="Open Sans" w:cs="Open Sans"/>
          <w:bCs/>
          <w:i/>
          <w:sz w:val="20"/>
          <w:szCs w:val="20"/>
          <w:lang w:val="x-none" w:eastAsia="sl-SI"/>
        </w:rPr>
        <w:t xml:space="preserve">Ponudnik mora izpolnjevati zahtevane pogoje v točki </w:t>
      </w:r>
      <w:r w:rsidRPr="006B7DBD">
        <w:rPr>
          <w:rFonts w:ascii="Open Sans" w:eastAsia="Times New Roman" w:hAnsi="Open Sans" w:cs="Open Sans"/>
          <w:bCs/>
          <w:i/>
          <w:sz w:val="20"/>
          <w:szCs w:val="20"/>
          <w:lang w:eastAsia="sl-SI"/>
        </w:rPr>
        <w:t>3.</w:t>
      </w:r>
      <w:r w:rsidRPr="006B7DBD">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6B7DBD">
        <w:rPr>
          <w:rFonts w:ascii="Open Sans" w:eastAsia="Times New Roman" w:hAnsi="Open Sans" w:cs="Open Sans"/>
          <w:bCs/>
          <w:i/>
          <w:sz w:val="20"/>
          <w:szCs w:val="20"/>
          <w:lang w:eastAsia="sl-SI"/>
        </w:rPr>
        <w:t>ponudnik</w:t>
      </w:r>
      <w:r w:rsidRPr="006B7DBD">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6B7DBD">
        <w:rPr>
          <w:rFonts w:ascii="Open Sans" w:eastAsia="Times New Roman" w:hAnsi="Open Sans" w:cs="Open Sans"/>
          <w:bCs/>
          <w:i/>
          <w:sz w:val="20"/>
          <w:szCs w:val="20"/>
          <w:lang w:eastAsia="sl-SI"/>
        </w:rPr>
        <w:t>ponudnik</w:t>
      </w:r>
      <w:r w:rsidRPr="006B7DBD">
        <w:rPr>
          <w:rFonts w:ascii="Open Sans" w:eastAsia="Times New Roman" w:hAnsi="Open Sans" w:cs="Open Sans"/>
          <w:bCs/>
          <w:i/>
          <w:sz w:val="20"/>
          <w:szCs w:val="20"/>
          <w:lang w:val="x-none" w:eastAsia="sl-SI"/>
        </w:rPr>
        <w:t>.</w:t>
      </w:r>
      <w:r w:rsidRPr="006B7DBD">
        <w:rPr>
          <w:rFonts w:ascii="Open Sans" w:eastAsia="Times New Roman" w:hAnsi="Open Sans" w:cs="Open Sans"/>
          <w:bCs/>
          <w:i/>
          <w:sz w:val="20"/>
          <w:szCs w:val="20"/>
          <w:lang w:eastAsia="sl-SI"/>
        </w:rPr>
        <w:t xml:space="preserve"> </w:t>
      </w:r>
    </w:p>
    <w:p w14:paraId="056000A9"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4F06157B"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A. Razlogi, povezani s kazenskimi obsodbami</w:t>
      </w:r>
    </w:p>
    <w:p w14:paraId="3772F177" w14:textId="11806ACD"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B7DBD">
        <w:rPr>
          <w:rFonts w:ascii="Open Sans" w:eastAsia="Times New Roman" w:hAnsi="Open Sans" w:cs="Open Sans"/>
          <w:bCs/>
          <w:sz w:val="20"/>
          <w:szCs w:val="20"/>
          <w:lang w:eastAsia="sl-SI"/>
        </w:rPr>
        <w:t>popr</w:t>
      </w:r>
      <w:proofErr w:type="spellEnd"/>
      <w:r w:rsidRPr="006B7DBD">
        <w:rPr>
          <w:rFonts w:ascii="Open Sans" w:eastAsia="Times New Roman" w:hAnsi="Open Sans" w:cs="Open Sans"/>
          <w:bCs/>
          <w:sz w:val="20"/>
          <w:szCs w:val="20"/>
          <w:lang w:eastAsia="sl-SI"/>
        </w:rPr>
        <w:t>., 54/15, 38/16, 27/17, 23/20, 91/20, 95/21, 186/21, 105/22 – ZZNŠPP</w:t>
      </w:r>
      <w:r w:rsidR="0005668C" w:rsidRPr="006B7DBD">
        <w:rPr>
          <w:rFonts w:ascii="Open Sans" w:eastAsia="Times New Roman" w:hAnsi="Open Sans" w:cs="Open Sans"/>
          <w:bCs/>
          <w:sz w:val="20"/>
          <w:szCs w:val="20"/>
          <w:lang w:eastAsia="sl-SI"/>
        </w:rPr>
        <w:t>,</w:t>
      </w:r>
      <w:r w:rsidRPr="006B7DBD">
        <w:rPr>
          <w:rFonts w:ascii="Open Sans" w:eastAsia="Times New Roman" w:hAnsi="Open Sans" w:cs="Open Sans"/>
          <w:bCs/>
          <w:sz w:val="20"/>
          <w:szCs w:val="20"/>
          <w:lang w:eastAsia="sl-SI"/>
        </w:rPr>
        <w:t xml:space="preserve"> </w:t>
      </w:r>
      <w:r w:rsidR="00932664" w:rsidRPr="006B7DBD">
        <w:rPr>
          <w:rFonts w:ascii="Open Sans" w:eastAsia="Times New Roman" w:hAnsi="Open Sans" w:cs="Open Sans"/>
          <w:bCs/>
          <w:sz w:val="20"/>
          <w:szCs w:val="20"/>
          <w:lang w:eastAsia="sl-SI"/>
        </w:rPr>
        <w:t>16/23 in 107/24</w:t>
      </w:r>
      <w:r w:rsidRPr="006B7DBD">
        <w:rPr>
          <w:rFonts w:ascii="Open Sans" w:eastAsia="Times New Roman" w:hAnsi="Open Sans" w:cs="Open Sans"/>
          <w:bCs/>
          <w:sz w:val="20"/>
          <w:szCs w:val="20"/>
          <w:lang w:eastAsia="sl-SI"/>
        </w:rPr>
        <w:t>; v nadaljnjem besedilu: KZ-1) in so našteta v prvem odstavku 75. člena ZJN-3, ali za primerljiva kazniva dejanja, ki so jih izrekla tuja sodišča.</w:t>
      </w:r>
    </w:p>
    <w:p w14:paraId="4FA63DA4"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p>
    <w:p w14:paraId="3797AD7F" w14:textId="57996CA8"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lastRenderedPageBreak/>
        <w:t>B. Razlogi, povezani s plačilom davkov ali prispevkov za socialno varnost</w:t>
      </w:r>
    </w:p>
    <w:p w14:paraId="50E7B0B6"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3730C35"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4FA84224"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D: Nacionalni razlogi za izključitev</w:t>
      </w:r>
    </w:p>
    <w:p w14:paraId="04FE46B5"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Naročnik mora iz posameznega postopka javnega naročanja izključiti gospodarski subjekt:</w:t>
      </w:r>
    </w:p>
    <w:p w14:paraId="29EB4940" w14:textId="77777777" w:rsidR="00260D53" w:rsidRPr="006B7DBD" w:rsidRDefault="00260D53" w:rsidP="00D05C9A">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4265D845" w14:textId="77777777" w:rsidR="00260D53" w:rsidRPr="006B7DBD" w:rsidRDefault="00260D53" w:rsidP="00D05C9A">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26957F"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p>
    <w:p w14:paraId="5B421F72"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E:</w:t>
      </w:r>
      <w:r w:rsidRPr="006B7DBD">
        <w:rPr>
          <w:rFonts w:ascii="Open Sans" w:hAnsi="Open Sans" w:cs="Open Sans"/>
          <w:sz w:val="20"/>
          <w:szCs w:val="20"/>
        </w:rPr>
        <w:t xml:space="preserve"> </w:t>
      </w:r>
      <w:r w:rsidRPr="006B7DBD">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2BD515A"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p>
    <w:p w14:paraId="03E6A39E"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421FA789" w14:textId="77777777" w:rsidR="00260D53" w:rsidRPr="006B7DBD" w:rsidRDefault="00260D53" w:rsidP="00D05C9A">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ruski državljan ali fizična ali pravna oseba, subjekt ali organ s sedežem v Rusiji,</w:t>
      </w:r>
    </w:p>
    <w:p w14:paraId="536B0304" w14:textId="77777777" w:rsidR="00260D53" w:rsidRPr="006B7DBD" w:rsidRDefault="00260D53" w:rsidP="00D05C9A">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4B5F9EE6" w14:textId="77777777" w:rsidR="00260D53" w:rsidRPr="006B7DBD" w:rsidRDefault="00260D53" w:rsidP="00D05C9A">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E5FAD5B" w14:textId="77777777" w:rsidR="00260D53" w:rsidRPr="006B7DBD" w:rsidRDefault="00260D53" w:rsidP="00D05C9A">
      <w:pPr>
        <w:keepNext/>
        <w:keepLines/>
        <w:spacing w:after="0" w:line="240" w:lineRule="auto"/>
        <w:jc w:val="both"/>
        <w:rPr>
          <w:rFonts w:ascii="Open Sans" w:hAnsi="Open Sans" w:cs="Open Sans"/>
          <w:sz w:val="20"/>
          <w:szCs w:val="20"/>
        </w:rPr>
      </w:pPr>
    </w:p>
    <w:p w14:paraId="278A40B2" w14:textId="77777777" w:rsidR="00260D53" w:rsidRPr="006B7DBD" w:rsidRDefault="00260D53" w:rsidP="00D05C9A">
      <w:pPr>
        <w:keepNext/>
        <w:keepLines/>
        <w:spacing w:after="0" w:line="240" w:lineRule="auto"/>
        <w:jc w:val="both"/>
        <w:rPr>
          <w:rFonts w:ascii="Open Sans" w:eastAsia="Times New Roman" w:hAnsi="Open Sans" w:cs="Open Sans"/>
          <w:b/>
          <w:bCs/>
          <w:i/>
          <w:sz w:val="20"/>
          <w:szCs w:val="20"/>
          <w:lang w:eastAsia="sl-SI"/>
        </w:rPr>
      </w:pPr>
      <w:r w:rsidRPr="006B7DBD">
        <w:rPr>
          <w:rFonts w:ascii="Open Sans" w:eastAsia="Times New Roman" w:hAnsi="Open Sans" w:cs="Open Sans"/>
          <w:b/>
          <w:bCs/>
          <w:i/>
          <w:sz w:val="20"/>
          <w:szCs w:val="20"/>
          <w:lang w:eastAsia="sl-SI"/>
        </w:rPr>
        <w:t>POPRAVNI MEHANIZEM:</w:t>
      </w:r>
    </w:p>
    <w:p w14:paraId="7DE0AED3" w14:textId="77777777" w:rsidR="00260D53" w:rsidRPr="006B7DBD" w:rsidRDefault="00260D53" w:rsidP="00D05C9A">
      <w:pPr>
        <w:keepNext/>
        <w:keepLines/>
        <w:spacing w:after="0" w:line="240" w:lineRule="auto"/>
        <w:jc w:val="both"/>
        <w:rPr>
          <w:rFonts w:ascii="Open Sans" w:eastAsia="Times New Roman" w:hAnsi="Open Sans" w:cs="Open Sans"/>
          <w:bCs/>
          <w:i/>
          <w:sz w:val="20"/>
          <w:szCs w:val="20"/>
          <w:lang w:eastAsia="sl-SI"/>
        </w:rPr>
      </w:pPr>
    </w:p>
    <w:p w14:paraId="2F9FBD67" w14:textId="77777777" w:rsidR="00260D53" w:rsidRPr="006B7DBD" w:rsidRDefault="00260D53" w:rsidP="00D05C9A">
      <w:pPr>
        <w:keepNext/>
        <w:keepLines/>
        <w:spacing w:after="0" w:line="240" w:lineRule="auto"/>
        <w:jc w:val="both"/>
        <w:rPr>
          <w:rFonts w:ascii="Open Sans" w:eastAsia="Times New Roman" w:hAnsi="Open Sans" w:cs="Open Sans"/>
          <w:b/>
          <w:bCs/>
          <w:i/>
          <w:sz w:val="20"/>
          <w:szCs w:val="20"/>
          <w:lang w:eastAsia="sl-SI"/>
        </w:rPr>
      </w:pPr>
      <w:r w:rsidRPr="006B7DBD">
        <w:rPr>
          <w:rFonts w:ascii="Open Sans" w:eastAsia="Times New Roman" w:hAnsi="Open Sans" w:cs="Open Sans"/>
          <w:b/>
          <w:bCs/>
          <w:i/>
          <w:sz w:val="20"/>
          <w:szCs w:val="20"/>
          <w:lang w:eastAsia="sl-SI"/>
        </w:rPr>
        <w:t>2. odstavek 75. člena ZJN-3:</w:t>
      </w:r>
    </w:p>
    <w:p w14:paraId="1E31EFDD" w14:textId="77777777" w:rsidR="00260D53" w:rsidRPr="006B7DBD" w:rsidRDefault="00260D53" w:rsidP="00D05C9A">
      <w:pPr>
        <w:keepNext/>
        <w:keepLines/>
        <w:spacing w:after="0" w:line="240" w:lineRule="auto"/>
        <w:jc w:val="both"/>
        <w:rPr>
          <w:rFonts w:ascii="Open Sans" w:eastAsia="Times New Roman" w:hAnsi="Open Sans" w:cs="Open Sans"/>
          <w:bCs/>
          <w:i/>
          <w:sz w:val="20"/>
          <w:szCs w:val="20"/>
          <w:lang w:eastAsia="sl-SI"/>
        </w:rPr>
      </w:pPr>
    </w:p>
    <w:p w14:paraId="7CCBA3C9" w14:textId="77777777" w:rsidR="00260D53" w:rsidRPr="006B7DBD" w:rsidRDefault="00260D53" w:rsidP="00D05C9A">
      <w:pPr>
        <w:keepNext/>
        <w:keepLines/>
        <w:spacing w:after="0" w:line="240" w:lineRule="auto"/>
        <w:jc w:val="both"/>
        <w:rPr>
          <w:rFonts w:ascii="Open Sans" w:eastAsia="Times New Roman" w:hAnsi="Open Sans" w:cs="Open Sans"/>
          <w:bCs/>
          <w:i/>
          <w:sz w:val="20"/>
          <w:szCs w:val="20"/>
          <w:lang w:eastAsia="sl-SI"/>
        </w:rPr>
      </w:pPr>
      <w:r w:rsidRPr="006B7DBD">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2B574032" w14:textId="77777777" w:rsidR="00260D53" w:rsidRDefault="00260D53" w:rsidP="00D05C9A">
      <w:pPr>
        <w:keepNext/>
        <w:keepLines/>
        <w:spacing w:after="0" w:line="240" w:lineRule="auto"/>
        <w:jc w:val="both"/>
        <w:rPr>
          <w:rFonts w:ascii="Open Sans" w:eastAsia="Times New Roman" w:hAnsi="Open Sans" w:cs="Open Sans"/>
          <w:bCs/>
          <w:i/>
          <w:sz w:val="20"/>
          <w:szCs w:val="20"/>
          <w:lang w:eastAsia="sl-SI"/>
        </w:rPr>
      </w:pPr>
    </w:p>
    <w:p w14:paraId="72F70F90" w14:textId="77777777" w:rsidR="00795E21" w:rsidRDefault="00795E21" w:rsidP="00D05C9A">
      <w:pPr>
        <w:keepNext/>
        <w:keepLines/>
        <w:spacing w:after="0" w:line="240" w:lineRule="auto"/>
        <w:jc w:val="both"/>
        <w:rPr>
          <w:rFonts w:ascii="Open Sans" w:eastAsia="Times New Roman" w:hAnsi="Open Sans" w:cs="Open Sans"/>
          <w:bCs/>
          <w:i/>
          <w:sz w:val="20"/>
          <w:szCs w:val="20"/>
          <w:lang w:eastAsia="sl-SI"/>
        </w:rPr>
      </w:pPr>
    </w:p>
    <w:p w14:paraId="731AEBAE" w14:textId="77777777" w:rsidR="00795E21" w:rsidRPr="006B7DBD" w:rsidRDefault="00795E21" w:rsidP="00D05C9A">
      <w:pPr>
        <w:keepNext/>
        <w:keepLines/>
        <w:spacing w:after="0" w:line="240" w:lineRule="auto"/>
        <w:jc w:val="both"/>
        <w:rPr>
          <w:rFonts w:ascii="Open Sans" w:eastAsia="Times New Roman" w:hAnsi="Open Sans" w:cs="Open Sans"/>
          <w:bCs/>
          <w:i/>
          <w:sz w:val="20"/>
          <w:szCs w:val="20"/>
          <w:lang w:eastAsia="sl-SI"/>
        </w:rPr>
      </w:pPr>
    </w:p>
    <w:p w14:paraId="24BB98A5" w14:textId="77777777" w:rsidR="00260D53" w:rsidRPr="006B7DBD" w:rsidRDefault="00260D53" w:rsidP="00D05C9A">
      <w:pPr>
        <w:keepNext/>
        <w:keepLines/>
        <w:jc w:val="both"/>
        <w:rPr>
          <w:rFonts w:ascii="Open Sans" w:hAnsi="Open Sans" w:cs="Open Sans"/>
          <w:b/>
          <w:bCs/>
          <w:i/>
          <w:iCs/>
          <w:sz w:val="20"/>
          <w:szCs w:val="20"/>
          <w:u w:val="single"/>
          <w:lang w:eastAsia="sl-SI"/>
        </w:rPr>
      </w:pPr>
      <w:r w:rsidRPr="006B7DBD">
        <w:rPr>
          <w:rFonts w:ascii="Open Sans" w:hAnsi="Open Sans" w:cs="Open Sans"/>
          <w:b/>
          <w:bCs/>
          <w:i/>
          <w:iCs/>
          <w:sz w:val="20"/>
          <w:szCs w:val="20"/>
          <w:u w:val="single"/>
          <w:lang w:eastAsia="sl-SI"/>
        </w:rPr>
        <w:lastRenderedPageBreak/>
        <w:t>1. odstavek IN b) točka 4. odstavka 75. člena ZJN-3:</w:t>
      </w:r>
    </w:p>
    <w:p w14:paraId="4BDBC0FE" w14:textId="77777777" w:rsidR="00260D53" w:rsidRPr="006B7DBD" w:rsidRDefault="00260D53" w:rsidP="00D05C9A">
      <w:pPr>
        <w:keepNext/>
        <w:keepLines/>
        <w:jc w:val="both"/>
        <w:rPr>
          <w:rFonts w:ascii="Open Sans" w:hAnsi="Open Sans" w:cs="Open Sans"/>
          <w:i/>
          <w:iCs/>
          <w:sz w:val="20"/>
          <w:szCs w:val="20"/>
          <w:lang w:eastAsia="sl-SI"/>
        </w:rPr>
      </w:pPr>
      <w:r w:rsidRPr="006B7DBD">
        <w:rPr>
          <w:rFonts w:ascii="Open Sans" w:hAnsi="Open Sans" w:cs="Open Sans"/>
          <w:i/>
          <w:iCs/>
          <w:sz w:val="20"/>
          <w:szCs w:val="20"/>
          <w:lang w:eastAsia="sl-SI"/>
        </w:rPr>
        <w:t xml:space="preserve">Gospodarski subjekt, ki je v enem od položajev iz prvega ali b) točke četrtega odstavka 75. člena ZJN-3, lahko </w:t>
      </w:r>
      <w:r w:rsidRPr="006B7DBD">
        <w:rPr>
          <w:rFonts w:ascii="Open Sans" w:hAnsi="Open Sans" w:cs="Open Sans"/>
          <w:b/>
          <w:bCs/>
          <w:i/>
          <w:iCs/>
          <w:sz w:val="20"/>
          <w:szCs w:val="20"/>
          <w:lang w:eastAsia="sl-SI"/>
        </w:rPr>
        <w:t>najkasneje do roka za oddajo ponudb</w:t>
      </w:r>
      <w:r w:rsidRPr="006B7DBD">
        <w:rPr>
          <w:rFonts w:ascii="Open Sans" w:hAnsi="Open Sans" w:cs="Open Sans"/>
          <w:i/>
          <w:iCs/>
          <w:sz w:val="20"/>
          <w:szCs w:val="20"/>
          <w:lang w:eastAsia="sl-SI"/>
        </w:rPr>
        <w:t xml:space="preserve"> naročniku </w:t>
      </w:r>
      <w:r w:rsidRPr="006B7DBD">
        <w:rPr>
          <w:rFonts w:ascii="Open Sans" w:hAnsi="Open Sans" w:cs="Open Sans"/>
          <w:i/>
          <w:iCs/>
          <w:sz w:val="20"/>
          <w:szCs w:val="20"/>
          <w:u w:val="single"/>
          <w:lang w:eastAsia="sl-SI"/>
        </w:rPr>
        <w:t>predloži dokaze</w:t>
      </w:r>
      <w:r w:rsidRPr="006B7DBD">
        <w:rPr>
          <w:rFonts w:ascii="Open Sans" w:hAnsi="Open Sans" w:cs="Open Sans"/>
          <w:i/>
          <w:iCs/>
          <w:sz w:val="20"/>
          <w:szCs w:val="20"/>
          <w:lang w:eastAsia="sl-SI"/>
        </w:rPr>
        <w:t xml:space="preserve">, </w:t>
      </w:r>
      <w:r w:rsidRPr="006B7DBD">
        <w:rPr>
          <w:rFonts w:ascii="Open Sans" w:hAnsi="Open Sans" w:cs="Open Sans"/>
          <w:i/>
          <w:iCs/>
          <w:sz w:val="20"/>
          <w:szCs w:val="20"/>
          <w:u w:val="single"/>
          <w:lang w:eastAsia="sl-SI"/>
        </w:rPr>
        <w:t>da je sprejel zadostne ukrepe</w:t>
      </w:r>
      <w:r w:rsidRPr="006B7DBD">
        <w:rPr>
          <w:rFonts w:ascii="Open Sans" w:hAnsi="Open Sans" w:cs="Open Sans"/>
          <w:i/>
          <w:iCs/>
          <w:sz w:val="20"/>
          <w:szCs w:val="20"/>
          <w:lang w:eastAsia="sl-SI"/>
        </w:rPr>
        <w:t xml:space="preserve">, s katerimi lahko dokaže svojo zanesljivost kljub obstoju razlogov za izključitev. </w:t>
      </w:r>
    </w:p>
    <w:p w14:paraId="48879BF3" w14:textId="77777777" w:rsidR="00260D53" w:rsidRPr="006B7DBD" w:rsidRDefault="00260D53" w:rsidP="00D05C9A">
      <w:pPr>
        <w:keepNext/>
        <w:keepLines/>
        <w:spacing w:after="0" w:line="240" w:lineRule="auto"/>
        <w:jc w:val="both"/>
        <w:rPr>
          <w:rFonts w:ascii="Open Sans" w:eastAsia="Times New Roman" w:hAnsi="Open Sans" w:cs="Open Sans"/>
          <w:i/>
          <w:sz w:val="20"/>
          <w:szCs w:val="20"/>
          <w:lang w:eastAsia="sl-SI"/>
        </w:rPr>
      </w:pPr>
      <w:r w:rsidRPr="006B7DBD">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576A4A7" w14:textId="77777777" w:rsidR="00260D53" w:rsidRPr="006B7DBD" w:rsidRDefault="00260D53" w:rsidP="00D05C9A">
      <w:pPr>
        <w:keepNext/>
        <w:keepLines/>
        <w:spacing w:after="0" w:line="240" w:lineRule="auto"/>
        <w:jc w:val="both"/>
        <w:rPr>
          <w:rFonts w:ascii="Open Sans" w:eastAsia="Times New Roman" w:hAnsi="Open Sans" w:cs="Open Sans"/>
          <w:i/>
          <w:sz w:val="20"/>
          <w:szCs w:val="20"/>
          <w:lang w:eastAsia="sl-SI"/>
        </w:rPr>
      </w:pPr>
    </w:p>
    <w:p w14:paraId="03975950" w14:textId="77777777" w:rsidR="00260D53" w:rsidRPr="006B7DBD" w:rsidRDefault="00260D53" w:rsidP="00D05C9A">
      <w:pPr>
        <w:keepNext/>
        <w:keepLines/>
        <w:spacing w:after="0" w:line="240" w:lineRule="auto"/>
        <w:jc w:val="both"/>
        <w:rPr>
          <w:rFonts w:ascii="Open Sans" w:eastAsia="Times New Roman" w:hAnsi="Open Sans" w:cs="Open Sans"/>
          <w:i/>
          <w:sz w:val="20"/>
          <w:szCs w:val="20"/>
          <w:lang w:eastAsia="sl-SI"/>
        </w:rPr>
      </w:pPr>
      <w:r w:rsidRPr="006B7DBD">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049FFD8" w14:textId="77777777" w:rsidR="00260D53" w:rsidRPr="006B7DBD" w:rsidRDefault="00260D53" w:rsidP="00D05C9A">
      <w:pPr>
        <w:keepNext/>
        <w:keepLines/>
        <w:spacing w:after="0" w:line="240" w:lineRule="auto"/>
        <w:jc w:val="both"/>
        <w:rPr>
          <w:rFonts w:ascii="Open Sans" w:eastAsia="Times New Roman" w:hAnsi="Open Sans" w:cs="Open Sans"/>
          <w:i/>
          <w:sz w:val="20"/>
          <w:szCs w:val="20"/>
          <w:lang w:eastAsia="sl-SI"/>
        </w:rPr>
      </w:pPr>
    </w:p>
    <w:p w14:paraId="11E8DAA3" w14:textId="77777777" w:rsidR="00260D53" w:rsidRPr="006B7DBD" w:rsidRDefault="00260D53" w:rsidP="00D05C9A">
      <w:pPr>
        <w:keepNext/>
        <w:keepLines/>
        <w:spacing w:after="0" w:line="240" w:lineRule="auto"/>
        <w:jc w:val="both"/>
        <w:rPr>
          <w:rFonts w:ascii="Open Sans" w:eastAsia="Times New Roman" w:hAnsi="Open Sans" w:cs="Open Sans"/>
          <w:i/>
          <w:sz w:val="20"/>
          <w:szCs w:val="20"/>
          <w:lang w:eastAsia="sl-SI"/>
        </w:rPr>
      </w:pPr>
      <w:r w:rsidRPr="006B7DBD">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2D185889"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p>
    <w:p w14:paraId="1A0957E3"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
          <w:bCs/>
          <w:sz w:val="20"/>
          <w:szCs w:val="20"/>
          <w:lang w:eastAsia="sl-SI"/>
        </w:rPr>
        <w:t>DOKAZILA:</w:t>
      </w:r>
    </w:p>
    <w:p w14:paraId="737D6A51"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A, B, D, E:</w:t>
      </w:r>
      <w:r w:rsidRPr="006B7DBD">
        <w:rPr>
          <w:rFonts w:ascii="Open Sans" w:eastAsia="Times New Roman" w:hAnsi="Open Sans" w:cs="Open Sans"/>
          <w:bCs/>
          <w:sz w:val="20"/>
          <w:szCs w:val="20"/>
          <w:lang w:eastAsia="sl-SI"/>
        </w:rPr>
        <w:t xml:space="preserve"> </w:t>
      </w:r>
      <w:r w:rsidRPr="006B7DBD">
        <w:rPr>
          <w:rFonts w:ascii="Open Sans" w:eastAsia="Times New Roman" w:hAnsi="Open Sans" w:cs="Open Sans"/>
          <w:b/>
          <w:bCs/>
          <w:sz w:val="20"/>
          <w:szCs w:val="20"/>
          <w:lang w:eastAsia="sl-SI"/>
        </w:rPr>
        <w:t xml:space="preserve">Pogoj mora izpolniti ponudnik. </w:t>
      </w:r>
    </w:p>
    <w:p w14:paraId="2D6490E0"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 xml:space="preserve">V </w:t>
      </w:r>
      <w:r w:rsidRPr="006B7DBD">
        <w:rPr>
          <w:rFonts w:ascii="Open Sans" w:eastAsia="Times New Roman" w:hAnsi="Open Sans" w:cs="Open Sans"/>
          <w:b/>
          <w:bCs/>
          <w:sz w:val="20"/>
          <w:szCs w:val="20"/>
          <w:lang w:val="x-none" w:eastAsia="sl-SI"/>
        </w:rPr>
        <w:t>primeru</w:t>
      </w:r>
      <w:r w:rsidRPr="006B7DBD">
        <w:rPr>
          <w:rFonts w:ascii="Open Sans" w:eastAsia="Times New Roman" w:hAnsi="Open Sans" w:cs="Open Sans"/>
          <w:b/>
          <w:bCs/>
          <w:sz w:val="20"/>
          <w:szCs w:val="20"/>
          <w:lang w:eastAsia="sl-SI"/>
        </w:rPr>
        <w:t>:</w:t>
      </w:r>
    </w:p>
    <w:p w14:paraId="0616A723" w14:textId="77777777" w:rsidR="00260D53" w:rsidRPr="006B7DBD" w:rsidRDefault="00260D53" w:rsidP="00D05C9A">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skupne</w:t>
      </w:r>
      <w:r w:rsidRPr="006B7DBD">
        <w:rPr>
          <w:rFonts w:ascii="Open Sans" w:eastAsia="Times New Roman" w:hAnsi="Open Sans" w:cs="Open Sans"/>
          <w:b/>
          <w:bCs/>
          <w:sz w:val="20"/>
          <w:szCs w:val="20"/>
          <w:lang w:val="x-none" w:eastAsia="sl-SI"/>
        </w:rPr>
        <w:t xml:space="preserve"> ponudbe mora pogoj izpolniti vsak izmed</w:t>
      </w:r>
      <w:r w:rsidRPr="006B7DBD">
        <w:rPr>
          <w:rFonts w:ascii="Open Sans" w:eastAsia="Times New Roman" w:hAnsi="Open Sans" w:cs="Open Sans"/>
          <w:b/>
          <w:bCs/>
          <w:sz w:val="20"/>
          <w:szCs w:val="20"/>
          <w:lang w:eastAsia="sl-SI"/>
        </w:rPr>
        <w:t xml:space="preserve"> partnerjev;</w:t>
      </w:r>
    </w:p>
    <w:p w14:paraId="2E16A150" w14:textId="77777777" w:rsidR="00260D53" w:rsidRPr="006B7DBD" w:rsidRDefault="00260D53" w:rsidP="00D05C9A">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ponudbe s podizvajalci mora pogoj izpolniti tudi vsak izmed podizvajalcev;</w:t>
      </w:r>
    </w:p>
    <w:p w14:paraId="35374B5C" w14:textId="77777777" w:rsidR="00260D53" w:rsidRPr="006B7DBD" w:rsidRDefault="00260D53" w:rsidP="00D05C9A">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2552E556"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7834D0B5"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Izpolnjevanje pogojev pod točkami A, B, D, E se izkaže s priloženimi prilogami: </w:t>
      </w:r>
    </w:p>
    <w:p w14:paraId="1D37A000" w14:textId="77777777" w:rsidR="00260D53" w:rsidRPr="006B7DBD" w:rsidRDefault="00260D53" w:rsidP="00D05C9A">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izpolnjeno in podpisano </w:t>
      </w:r>
      <w:r w:rsidRPr="006B7DBD">
        <w:rPr>
          <w:rFonts w:ascii="Open Sans" w:eastAsia="Times New Roman" w:hAnsi="Open Sans" w:cs="Open Sans"/>
          <w:b/>
          <w:bCs/>
          <w:sz w:val="20"/>
          <w:szCs w:val="20"/>
          <w:lang w:eastAsia="sl-SI"/>
        </w:rPr>
        <w:t>Prilogo A</w:t>
      </w:r>
      <w:r w:rsidRPr="006B7DBD">
        <w:rPr>
          <w:rFonts w:ascii="Open Sans" w:eastAsia="Times New Roman" w:hAnsi="Open Sans" w:cs="Open Sans"/>
          <w:bCs/>
          <w:sz w:val="20"/>
          <w:szCs w:val="20"/>
          <w:lang w:eastAsia="sl-SI"/>
        </w:rPr>
        <w:t>,</w:t>
      </w:r>
    </w:p>
    <w:p w14:paraId="7A01D75E" w14:textId="77777777" w:rsidR="00260D53" w:rsidRPr="006B7DBD" w:rsidRDefault="00260D53" w:rsidP="00D05C9A">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izpolnjenim in podpisanim pooblastilom za pridobitev dokazila iz uradne evidence – za fizične osebe </w:t>
      </w:r>
      <w:r w:rsidRPr="006B7DBD">
        <w:rPr>
          <w:rFonts w:ascii="Open Sans" w:eastAsia="Times New Roman" w:hAnsi="Open Sans" w:cs="Open Sans"/>
          <w:b/>
          <w:bCs/>
          <w:sz w:val="20"/>
          <w:szCs w:val="20"/>
          <w:lang w:eastAsia="sl-SI"/>
        </w:rPr>
        <w:t>Prilogo 3/2.</w:t>
      </w:r>
    </w:p>
    <w:p w14:paraId="33B03A45"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0AB82C21"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Izpolnjevanje pogojev pod točko E se izkaže s priloženo izpolnjeno in podpisano </w:t>
      </w:r>
      <w:r w:rsidRPr="006B7DBD">
        <w:rPr>
          <w:rFonts w:ascii="Open Sans" w:eastAsia="Times New Roman" w:hAnsi="Open Sans" w:cs="Open Sans"/>
          <w:b/>
          <w:bCs/>
          <w:sz w:val="20"/>
          <w:szCs w:val="20"/>
          <w:lang w:eastAsia="sl-SI"/>
        </w:rPr>
        <w:t>Prilogo A</w:t>
      </w:r>
      <w:r w:rsidRPr="006B7DBD">
        <w:rPr>
          <w:rFonts w:ascii="Open Sans" w:eastAsia="Times New Roman" w:hAnsi="Open Sans" w:cs="Open Sans"/>
          <w:bCs/>
          <w:sz w:val="20"/>
          <w:szCs w:val="20"/>
          <w:lang w:eastAsia="sl-SI"/>
        </w:rPr>
        <w:t>.</w:t>
      </w:r>
    </w:p>
    <w:p w14:paraId="5681B744"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49609E45"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1AA48C7E"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p>
    <w:p w14:paraId="35AE85EE" w14:textId="77777777" w:rsidR="00260D53" w:rsidRPr="006B7DBD" w:rsidRDefault="00260D53"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0354D23B" w14:textId="77777777" w:rsidR="00260D53" w:rsidRDefault="00260D53" w:rsidP="00D05C9A">
      <w:pPr>
        <w:keepNext/>
        <w:keepLines/>
        <w:spacing w:after="0" w:line="240" w:lineRule="auto"/>
        <w:jc w:val="both"/>
        <w:rPr>
          <w:rFonts w:ascii="Open Sans" w:hAnsi="Open Sans" w:cs="Open Sans"/>
          <w:sz w:val="20"/>
          <w:szCs w:val="20"/>
        </w:rPr>
      </w:pPr>
    </w:p>
    <w:p w14:paraId="5997001E" w14:textId="77777777" w:rsidR="00795E21" w:rsidRDefault="00795E21" w:rsidP="00D05C9A">
      <w:pPr>
        <w:keepNext/>
        <w:keepLines/>
        <w:spacing w:after="0" w:line="240" w:lineRule="auto"/>
        <w:jc w:val="both"/>
        <w:rPr>
          <w:rFonts w:ascii="Open Sans" w:hAnsi="Open Sans" w:cs="Open Sans"/>
          <w:sz w:val="20"/>
          <w:szCs w:val="20"/>
        </w:rPr>
      </w:pPr>
    </w:p>
    <w:p w14:paraId="598A7480" w14:textId="77777777" w:rsidR="00795E21" w:rsidRDefault="00795E21" w:rsidP="00D05C9A">
      <w:pPr>
        <w:keepNext/>
        <w:keepLines/>
        <w:spacing w:after="0" w:line="240" w:lineRule="auto"/>
        <w:jc w:val="both"/>
        <w:rPr>
          <w:rFonts w:ascii="Open Sans" w:hAnsi="Open Sans" w:cs="Open Sans"/>
          <w:sz w:val="20"/>
          <w:szCs w:val="20"/>
        </w:rPr>
      </w:pPr>
    </w:p>
    <w:p w14:paraId="47B61DBE" w14:textId="77777777" w:rsidR="00795E21" w:rsidRDefault="00795E21" w:rsidP="00D05C9A">
      <w:pPr>
        <w:keepNext/>
        <w:keepLines/>
        <w:spacing w:after="0" w:line="240" w:lineRule="auto"/>
        <w:jc w:val="both"/>
        <w:rPr>
          <w:rFonts w:ascii="Open Sans" w:hAnsi="Open Sans" w:cs="Open Sans"/>
          <w:sz w:val="20"/>
          <w:szCs w:val="20"/>
        </w:rPr>
      </w:pPr>
    </w:p>
    <w:p w14:paraId="01D3672A" w14:textId="77777777" w:rsidR="00795E21" w:rsidRPr="006B7DBD" w:rsidRDefault="00795E21" w:rsidP="00D05C9A">
      <w:pPr>
        <w:keepNext/>
        <w:keepLines/>
        <w:spacing w:after="0" w:line="240" w:lineRule="auto"/>
        <w:jc w:val="both"/>
        <w:rPr>
          <w:rFonts w:ascii="Open Sans" w:hAnsi="Open Sans" w:cs="Open Sans"/>
          <w:sz w:val="20"/>
          <w:szCs w:val="20"/>
        </w:rPr>
      </w:pPr>
    </w:p>
    <w:p w14:paraId="1115E9D2" w14:textId="77777777" w:rsidR="00260D53" w:rsidRPr="006B7DBD" w:rsidRDefault="00260D53" w:rsidP="00D05C9A">
      <w:pPr>
        <w:keepNext/>
        <w:keepLines/>
        <w:numPr>
          <w:ilvl w:val="1"/>
          <w:numId w:val="2"/>
        </w:numPr>
        <w:spacing w:after="0" w:line="240" w:lineRule="auto"/>
        <w:jc w:val="both"/>
        <w:rPr>
          <w:rFonts w:ascii="Open Sans" w:hAnsi="Open Sans" w:cs="Open Sans"/>
          <w:b/>
          <w:sz w:val="20"/>
          <w:szCs w:val="20"/>
        </w:rPr>
      </w:pPr>
      <w:r w:rsidRPr="006B7DBD">
        <w:rPr>
          <w:rFonts w:ascii="Open Sans" w:hAnsi="Open Sans" w:cs="Open Sans"/>
          <w:b/>
          <w:sz w:val="20"/>
          <w:szCs w:val="20"/>
        </w:rPr>
        <w:lastRenderedPageBreak/>
        <w:t>Pogoji za sodelovanje</w:t>
      </w:r>
    </w:p>
    <w:p w14:paraId="10B7CCCC" w14:textId="77777777" w:rsidR="00260D53" w:rsidRPr="006B7DBD" w:rsidRDefault="00260D53" w:rsidP="00D05C9A">
      <w:pPr>
        <w:keepNext/>
        <w:keepLines/>
        <w:spacing w:after="0" w:line="240" w:lineRule="auto"/>
        <w:jc w:val="both"/>
        <w:rPr>
          <w:rFonts w:ascii="Open Sans" w:hAnsi="Open Sans" w:cs="Open Sans"/>
          <w:b/>
          <w:sz w:val="20"/>
          <w:szCs w:val="20"/>
        </w:rPr>
      </w:pPr>
    </w:p>
    <w:p w14:paraId="763867BA" w14:textId="77777777" w:rsidR="00260D53" w:rsidRPr="006B7DBD" w:rsidRDefault="00260D53" w:rsidP="00D05C9A">
      <w:pPr>
        <w:keepNext/>
        <w:keepLines/>
        <w:numPr>
          <w:ilvl w:val="2"/>
          <w:numId w:val="2"/>
        </w:numPr>
        <w:spacing w:after="0" w:line="240" w:lineRule="auto"/>
        <w:jc w:val="both"/>
        <w:rPr>
          <w:rFonts w:ascii="Open Sans" w:hAnsi="Open Sans" w:cs="Open Sans"/>
          <w:b/>
          <w:sz w:val="20"/>
          <w:szCs w:val="20"/>
        </w:rPr>
      </w:pPr>
      <w:r w:rsidRPr="006B7DBD">
        <w:rPr>
          <w:rFonts w:ascii="Open Sans" w:hAnsi="Open Sans" w:cs="Open Sans"/>
          <w:b/>
          <w:sz w:val="20"/>
          <w:szCs w:val="20"/>
        </w:rPr>
        <w:t>Ustreznost za opravljanje poklicne dejavnosti</w:t>
      </w:r>
    </w:p>
    <w:p w14:paraId="6CF03E8F" w14:textId="77777777" w:rsidR="00260D53" w:rsidRPr="006B7DBD" w:rsidRDefault="00260D53" w:rsidP="00D05C9A">
      <w:pPr>
        <w:keepNext/>
        <w:keepLines/>
        <w:spacing w:after="0" w:line="240" w:lineRule="auto"/>
        <w:jc w:val="both"/>
        <w:rPr>
          <w:rFonts w:ascii="Open Sans" w:hAnsi="Open Sans" w:cs="Open Sans"/>
          <w:b/>
          <w:sz w:val="20"/>
          <w:szCs w:val="20"/>
        </w:rPr>
      </w:pPr>
    </w:p>
    <w:p w14:paraId="579CD4AE" w14:textId="77777777" w:rsidR="00260D53" w:rsidRPr="006B7DBD" w:rsidRDefault="00260D53"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3698043C" w14:textId="77777777" w:rsidR="00260D53" w:rsidRPr="006B7DBD" w:rsidRDefault="00260D53" w:rsidP="00D05C9A">
      <w:pPr>
        <w:keepNext/>
        <w:keepLines/>
        <w:spacing w:after="0" w:line="240" w:lineRule="auto"/>
        <w:jc w:val="both"/>
        <w:rPr>
          <w:rFonts w:ascii="Open Sans" w:hAnsi="Open Sans" w:cs="Open Sans"/>
          <w:sz w:val="20"/>
          <w:szCs w:val="20"/>
        </w:rPr>
      </w:pPr>
    </w:p>
    <w:p w14:paraId="00E7304B" w14:textId="77777777" w:rsidR="00260D53" w:rsidRPr="006B7DBD" w:rsidRDefault="00260D53"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0344D17" w14:textId="77777777" w:rsidR="00260D53" w:rsidRPr="006B7DBD" w:rsidRDefault="00260D53" w:rsidP="00D05C9A">
      <w:pPr>
        <w:keepNext/>
        <w:keepLines/>
        <w:spacing w:after="0" w:line="240" w:lineRule="auto"/>
        <w:jc w:val="both"/>
        <w:rPr>
          <w:rFonts w:ascii="Open Sans" w:hAnsi="Open Sans" w:cs="Open Sans"/>
          <w:sz w:val="20"/>
          <w:szCs w:val="20"/>
        </w:rPr>
      </w:pPr>
      <w:r w:rsidRPr="006B7DBD" w:rsidDel="00702B79">
        <w:rPr>
          <w:rFonts w:ascii="Open Sans" w:hAnsi="Open Sans" w:cs="Open Sans"/>
          <w:sz w:val="20"/>
          <w:szCs w:val="20"/>
        </w:rPr>
        <w:t xml:space="preserve"> </w:t>
      </w:r>
    </w:p>
    <w:p w14:paraId="317E4CC4" w14:textId="77777777" w:rsidR="00260D53" w:rsidRPr="006B7DBD" w:rsidRDefault="00260D53" w:rsidP="00D05C9A">
      <w:pPr>
        <w:keepNext/>
        <w:keepLines/>
        <w:spacing w:after="0" w:line="240" w:lineRule="auto"/>
        <w:jc w:val="both"/>
        <w:rPr>
          <w:rFonts w:ascii="Open Sans" w:hAnsi="Open Sans" w:cs="Open Sans"/>
          <w:b/>
          <w:bCs/>
          <w:sz w:val="20"/>
          <w:szCs w:val="20"/>
        </w:rPr>
      </w:pPr>
      <w:r w:rsidRPr="006B7DBD">
        <w:rPr>
          <w:rFonts w:ascii="Open Sans" w:hAnsi="Open Sans" w:cs="Open Sans"/>
          <w:b/>
          <w:bCs/>
          <w:sz w:val="20"/>
          <w:szCs w:val="20"/>
        </w:rPr>
        <w:t xml:space="preserve">Pogoj mora izpolniti ponudnik. V </w:t>
      </w:r>
      <w:r w:rsidRPr="006B7DBD">
        <w:rPr>
          <w:rFonts w:ascii="Open Sans" w:hAnsi="Open Sans" w:cs="Open Sans"/>
          <w:b/>
          <w:bCs/>
          <w:sz w:val="20"/>
          <w:szCs w:val="20"/>
          <w:lang w:val="x-none"/>
        </w:rPr>
        <w:t xml:space="preserve">primeru </w:t>
      </w:r>
      <w:r w:rsidRPr="006B7DBD">
        <w:rPr>
          <w:rFonts w:ascii="Open Sans" w:hAnsi="Open Sans" w:cs="Open Sans"/>
          <w:b/>
          <w:bCs/>
          <w:sz w:val="20"/>
          <w:szCs w:val="20"/>
        </w:rPr>
        <w:t>skupne</w:t>
      </w:r>
      <w:r w:rsidRPr="006B7DBD">
        <w:rPr>
          <w:rFonts w:ascii="Open Sans" w:hAnsi="Open Sans" w:cs="Open Sans"/>
          <w:b/>
          <w:bCs/>
          <w:sz w:val="20"/>
          <w:szCs w:val="20"/>
          <w:lang w:val="x-none"/>
        </w:rPr>
        <w:t xml:space="preserve"> ponudbe mora pogoj izpolniti vsak izmed</w:t>
      </w:r>
      <w:r w:rsidRPr="006B7DBD">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5553BF3D" w14:textId="77777777" w:rsidR="00260D53" w:rsidRPr="006B7DBD" w:rsidRDefault="00260D53" w:rsidP="00D05C9A">
      <w:pPr>
        <w:keepNext/>
        <w:keepLines/>
        <w:spacing w:after="0" w:line="240" w:lineRule="auto"/>
        <w:jc w:val="both"/>
        <w:rPr>
          <w:rFonts w:ascii="Open Sans" w:hAnsi="Open Sans" w:cs="Open Sans"/>
          <w:sz w:val="20"/>
          <w:szCs w:val="20"/>
        </w:rPr>
      </w:pPr>
    </w:p>
    <w:p w14:paraId="08DC5E4E" w14:textId="77777777" w:rsidR="00260D53" w:rsidRPr="006B7DBD" w:rsidRDefault="00260D53" w:rsidP="00D05C9A">
      <w:pPr>
        <w:keepNext/>
        <w:keepLines/>
        <w:spacing w:after="0" w:line="240" w:lineRule="auto"/>
        <w:jc w:val="both"/>
        <w:rPr>
          <w:rFonts w:ascii="Open Sans" w:hAnsi="Open Sans" w:cs="Open Sans"/>
          <w:b/>
          <w:sz w:val="20"/>
          <w:szCs w:val="20"/>
        </w:rPr>
      </w:pPr>
      <w:r w:rsidRPr="006B7DBD">
        <w:rPr>
          <w:rFonts w:ascii="Open Sans" w:hAnsi="Open Sans" w:cs="Open Sans"/>
          <w:b/>
          <w:sz w:val="20"/>
          <w:szCs w:val="20"/>
        </w:rPr>
        <w:t>DOKAZILA:</w:t>
      </w:r>
    </w:p>
    <w:p w14:paraId="091A9355" w14:textId="77777777" w:rsidR="00260D53" w:rsidRPr="006B7DBD" w:rsidRDefault="00260D53" w:rsidP="00D05C9A">
      <w:pPr>
        <w:keepNext/>
        <w:keepLines/>
        <w:spacing w:after="0" w:line="240" w:lineRule="auto"/>
        <w:ind w:right="-2"/>
        <w:jc w:val="both"/>
        <w:rPr>
          <w:rFonts w:ascii="Open Sans" w:hAnsi="Open Sans" w:cs="Open Sans"/>
          <w:sz w:val="20"/>
          <w:szCs w:val="20"/>
        </w:rPr>
      </w:pPr>
      <w:r w:rsidRPr="006B7DBD">
        <w:rPr>
          <w:rFonts w:ascii="Open Sans" w:hAnsi="Open Sans" w:cs="Open Sans"/>
          <w:sz w:val="20"/>
          <w:szCs w:val="20"/>
        </w:rPr>
        <w:t>Ponudnik izpolni zahtevo s predložitvijo izpolnjene in podpisane priloge A.</w:t>
      </w:r>
    </w:p>
    <w:p w14:paraId="5B92D1CF"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p>
    <w:p w14:paraId="2A87D94D" w14:textId="77777777" w:rsidR="00260D53" w:rsidRPr="006B7DBD" w:rsidRDefault="00260D53" w:rsidP="00D05C9A">
      <w:pPr>
        <w:keepNext/>
        <w:keepLines/>
        <w:numPr>
          <w:ilvl w:val="2"/>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Ekonomski in finančni položaj</w:t>
      </w:r>
    </w:p>
    <w:p w14:paraId="38A8366A"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p>
    <w:p w14:paraId="283C5960"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Gospodarski subjekt mora biti ekonomsko in finančno sposoben izvesti predmet javnega naročila.</w:t>
      </w:r>
    </w:p>
    <w:p w14:paraId="2E3D7BB0"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p>
    <w:p w14:paraId="07BED12E"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Gospodarski subjekt na dan oddaje ponudbe ne sme imeti blokiranega poslovnega računa pri katerikoli banki, ki vodi njegov transakcijski račun. </w:t>
      </w:r>
    </w:p>
    <w:p w14:paraId="3E6B74B4"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p>
    <w:p w14:paraId="3B68F090" w14:textId="77777777" w:rsidR="00260D53" w:rsidRPr="006B7DBD" w:rsidRDefault="00260D53" w:rsidP="00D05C9A">
      <w:pPr>
        <w:keepNext/>
        <w:keepLines/>
        <w:spacing w:after="0" w:line="240" w:lineRule="auto"/>
        <w:jc w:val="both"/>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 xml:space="preserve">Pogoj mora izpolniti ponudnik. V </w:t>
      </w:r>
      <w:r w:rsidRPr="006B7DBD">
        <w:rPr>
          <w:rFonts w:ascii="Open Sans" w:eastAsia="Times New Roman" w:hAnsi="Open Sans" w:cs="Open Sans"/>
          <w:b/>
          <w:bCs/>
          <w:sz w:val="20"/>
          <w:szCs w:val="20"/>
          <w:lang w:val="x-none" w:eastAsia="sl-SI"/>
        </w:rPr>
        <w:t xml:space="preserve">primeru </w:t>
      </w:r>
      <w:r w:rsidRPr="006B7DBD">
        <w:rPr>
          <w:rFonts w:ascii="Open Sans" w:eastAsia="Times New Roman" w:hAnsi="Open Sans" w:cs="Open Sans"/>
          <w:b/>
          <w:bCs/>
          <w:sz w:val="20"/>
          <w:szCs w:val="20"/>
          <w:lang w:eastAsia="sl-SI"/>
        </w:rPr>
        <w:t>skupne</w:t>
      </w:r>
      <w:r w:rsidRPr="006B7DBD">
        <w:rPr>
          <w:rFonts w:ascii="Open Sans" w:eastAsia="Times New Roman" w:hAnsi="Open Sans" w:cs="Open Sans"/>
          <w:b/>
          <w:bCs/>
          <w:sz w:val="20"/>
          <w:szCs w:val="20"/>
          <w:lang w:val="x-none" w:eastAsia="sl-SI"/>
        </w:rPr>
        <w:t xml:space="preserve"> ponudbe mora pogoj izpolniti vsak izmed</w:t>
      </w:r>
      <w:r w:rsidRPr="006B7DBD">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3E18F9E" w14:textId="77777777" w:rsidR="00260D53" w:rsidRPr="006B7DBD" w:rsidRDefault="00260D53" w:rsidP="00D05C9A">
      <w:pPr>
        <w:keepNext/>
        <w:keepLines/>
        <w:spacing w:after="0" w:line="240" w:lineRule="auto"/>
        <w:jc w:val="both"/>
        <w:rPr>
          <w:rFonts w:ascii="Open Sans" w:eastAsia="Times New Roman" w:hAnsi="Open Sans" w:cs="Open Sans"/>
          <w:sz w:val="20"/>
          <w:szCs w:val="20"/>
          <w:lang w:eastAsia="sl-SI"/>
        </w:rPr>
      </w:pPr>
    </w:p>
    <w:p w14:paraId="3F4F68EE" w14:textId="77777777" w:rsidR="00260D53" w:rsidRPr="006B7DBD" w:rsidRDefault="00260D53"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DOKAZILA:</w:t>
      </w:r>
    </w:p>
    <w:p w14:paraId="647945B4" w14:textId="77777777" w:rsidR="00260D53" w:rsidRPr="006B7DBD" w:rsidRDefault="00260D53" w:rsidP="00D05C9A">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Gospodarski subjekt izpolni zahtevo s predložitvijo izpolnjene in podpisane priloge A.</w:t>
      </w:r>
    </w:p>
    <w:p w14:paraId="1AA81F2A" w14:textId="77777777" w:rsidR="000043B6" w:rsidRPr="006B7DBD" w:rsidRDefault="000043B6" w:rsidP="00D05C9A">
      <w:pPr>
        <w:keepNext/>
        <w:keepLines/>
        <w:spacing w:after="0" w:line="240" w:lineRule="auto"/>
        <w:jc w:val="both"/>
        <w:rPr>
          <w:rFonts w:ascii="Open Sans" w:eastAsia="Times New Roman" w:hAnsi="Open Sans" w:cs="Open Sans"/>
          <w:sz w:val="20"/>
          <w:szCs w:val="20"/>
          <w:lang w:eastAsia="sl-SI"/>
        </w:rPr>
      </w:pPr>
    </w:p>
    <w:p w14:paraId="3EC04568" w14:textId="77777777" w:rsidR="00302D6E" w:rsidRPr="006B7DBD" w:rsidRDefault="00302D6E" w:rsidP="00D05C9A">
      <w:pPr>
        <w:keepNext/>
        <w:keepLines/>
        <w:numPr>
          <w:ilvl w:val="2"/>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Tehnična</w:t>
      </w:r>
      <w:r w:rsidR="000043B6" w:rsidRPr="006B7DBD">
        <w:rPr>
          <w:rFonts w:ascii="Open Sans" w:eastAsia="Times New Roman" w:hAnsi="Open Sans" w:cs="Open Sans"/>
          <w:b/>
          <w:sz w:val="20"/>
          <w:szCs w:val="20"/>
          <w:lang w:eastAsia="sl-SI"/>
        </w:rPr>
        <w:t xml:space="preserve"> in kadrovska</w:t>
      </w:r>
      <w:r w:rsidRPr="006B7DBD">
        <w:rPr>
          <w:rFonts w:ascii="Open Sans" w:eastAsia="Times New Roman" w:hAnsi="Open Sans" w:cs="Open Sans"/>
          <w:b/>
          <w:sz w:val="20"/>
          <w:szCs w:val="20"/>
          <w:lang w:eastAsia="sl-SI"/>
        </w:rPr>
        <w:t xml:space="preserve"> sposobnost</w:t>
      </w:r>
    </w:p>
    <w:p w14:paraId="713374A1" w14:textId="77777777" w:rsidR="00B612BA" w:rsidRPr="006B7DBD" w:rsidRDefault="00B612BA" w:rsidP="00D05C9A">
      <w:pPr>
        <w:keepNext/>
        <w:keepLines/>
        <w:spacing w:after="0" w:line="240" w:lineRule="auto"/>
        <w:jc w:val="both"/>
        <w:rPr>
          <w:rFonts w:ascii="Open Sans" w:eastAsia="Times New Roman" w:hAnsi="Open Sans" w:cs="Open Sans"/>
          <w:b/>
          <w:sz w:val="20"/>
          <w:szCs w:val="20"/>
          <w:lang w:eastAsia="sl-SI"/>
        </w:rPr>
      </w:pPr>
    </w:p>
    <w:p w14:paraId="5E0E3A20" w14:textId="77777777" w:rsidR="000043B6" w:rsidRPr="006B7DBD" w:rsidRDefault="000043B6" w:rsidP="00D05C9A">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Gospodarski subjekt mora zagotoviti ustrezne tehnične in kadrovske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 </w:t>
      </w:r>
    </w:p>
    <w:p w14:paraId="62D8BE5B" w14:textId="77777777" w:rsidR="004860B7" w:rsidRPr="006B7DBD" w:rsidRDefault="004860B7" w:rsidP="00D05C9A">
      <w:pPr>
        <w:keepNext/>
        <w:keepLines/>
        <w:spacing w:after="0" w:line="240" w:lineRule="auto"/>
        <w:jc w:val="both"/>
        <w:rPr>
          <w:rFonts w:ascii="Open Sans" w:hAnsi="Open Sans" w:cs="Open Sans"/>
          <w:sz w:val="20"/>
          <w:szCs w:val="20"/>
          <w:lang w:eastAsia="sl-SI"/>
        </w:rPr>
      </w:pPr>
    </w:p>
    <w:p w14:paraId="300B9601" w14:textId="77777777" w:rsidR="004860B7" w:rsidRDefault="004860B7" w:rsidP="00D05C9A">
      <w:pPr>
        <w:keepNext/>
        <w:keepLines/>
        <w:spacing w:after="0" w:line="240" w:lineRule="auto"/>
        <w:jc w:val="both"/>
        <w:rPr>
          <w:rFonts w:ascii="Open Sans" w:hAnsi="Open Sans" w:cs="Open Sans"/>
          <w:sz w:val="20"/>
          <w:szCs w:val="20"/>
          <w:lang w:eastAsia="sl-SI"/>
        </w:rPr>
      </w:pPr>
      <w:r w:rsidRPr="006B7DBD">
        <w:rPr>
          <w:rFonts w:ascii="Open Sans" w:hAnsi="Open Sans" w:cs="Open Sans"/>
          <w:sz w:val="20"/>
          <w:szCs w:val="20"/>
          <w:lang w:eastAsia="sl-SI"/>
        </w:rPr>
        <w:t xml:space="preserve">Predmet ponudbe mora izpolnjevati vse standarde, pogoje in zahteve naročnika, navedene v razpisni dokumentaciji. </w:t>
      </w:r>
    </w:p>
    <w:p w14:paraId="37D2F99C" w14:textId="77777777" w:rsidR="0060344E" w:rsidRDefault="0060344E" w:rsidP="00D05C9A">
      <w:pPr>
        <w:keepNext/>
        <w:keepLines/>
        <w:spacing w:after="0" w:line="240" w:lineRule="auto"/>
        <w:jc w:val="both"/>
        <w:rPr>
          <w:rFonts w:ascii="Open Sans" w:hAnsi="Open Sans" w:cs="Open Sans"/>
          <w:sz w:val="20"/>
          <w:szCs w:val="20"/>
          <w:lang w:eastAsia="sl-SI"/>
        </w:rPr>
      </w:pPr>
    </w:p>
    <w:p w14:paraId="5EF5C9E7" w14:textId="44F344AD" w:rsidR="0060344E" w:rsidRDefault="0060344E" w:rsidP="0060344E">
      <w:pPr>
        <w:keepNext/>
        <w:keepLines/>
        <w:spacing w:after="0" w:line="240" w:lineRule="auto"/>
        <w:jc w:val="both"/>
        <w:rPr>
          <w:rFonts w:ascii="Open Sans" w:eastAsia="Times New Roman" w:hAnsi="Open Sans" w:cs="Open Sans"/>
          <w:color w:val="000000"/>
          <w:sz w:val="20"/>
          <w:szCs w:val="20"/>
          <w:lang w:eastAsia="sl-SI"/>
        </w:rPr>
      </w:pPr>
      <w:r w:rsidRPr="00044B28">
        <w:rPr>
          <w:rFonts w:ascii="Open Sans" w:eastAsia="Times New Roman" w:hAnsi="Open Sans" w:cs="Open Sans"/>
          <w:color w:val="000000"/>
          <w:sz w:val="20"/>
          <w:szCs w:val="20"/>
          <w:lang w:eastAsia="sl-SI"/>
        </w:rPr>
        <w:t xml:space="preserve">Ponudnik mora biti s strani </w:t>
      </w:r>
      <w:r w:rsidRPr="0060344E">
        <w:rPr>
          <w:rFonts w:ascii="Open Sans" w:eastAsia="Times New Roman" w:hAnsi="Open Sans" w:cs="Open Sans"/>
          <w:color w:val="000000"/>
          <w:sz w:val="20"/>
          <w:szCs w:val="20"/>
          <w:lang w:eastAsia="sl-SI"/>
        </w:rPr>
        <w:t xml:space="preserve">podjetja Baker Hughes </w:t>
      </w:r>
      <w:proofErr w:type="spellStart"/>
      <w:r w:rsidRPr="0060344E">
        <w:rPr>
          <w:rFonts w:ascii="Open Sans" w:eastAsia="Times New Roman" w:hAnsi="Open Sans" w:cs="Open Sans"/>
          <w:color w:val="000000"/>
          <w:sz w:val="20"/>
          <w:szCs w:val="20"/>
          <w:lang w:eastAsia="sl-SI"/>
        </w:rPr>
        <w:t>Bently</w:t>
      </w:r>
      <w:proofErr w:type="spellEnd"/>
      <w:r w:rsidRPr="0060344E">
        <w:rPr>
          <w:rFonts w:ascii="Open Sans" w:eastAsia="Times New Roman" w:hAnsi="Open Sans" w:cs="Open Sans"/>
          <w:color w:val="000000"/>
          <w:sz w:val="20"/>
          <w:szCs w:val="20"/>
          <w:lang w:eastAsia="sl-SI"/>
        </w:rPr>
        <w:t xml:space="preserve"> Nevada </w:t>
      </w:r>
      <w:r w:rsidRPr="00044B28">
        <w:rPr>
          <w:rFonts w:ascii="Open Sans" w:eastAsia="Times New Roman" w:hAnsi="Open Sans" w:cs="Open Sans"/>
          <w:color w:val="000000"/>
          <w:sz w:val="20"/>
          <w:szCs w:val="20"/>
          <w:lang w:eastAsia="sl-SI"/>
        </w:rPr>
        <w:t>pooblaščen za izvedbo storitev, ki so predmet javnega naročila</w:t>
      </w:r>
      <w:r w:rsidR="000063C8">
        <w:rPr>
          <w:rFonts w:ascii="Open Sans" w:eastAsia="Times New Roman" w:hAnsi="Open Sans" w:cs="Open Sans"/>
          <w:color w:val="000000"/>
          <w:sz w:val="20"/>
          <w:szCs w:val="20"/>
          <w:lang w:eastAsia="sl-SI"/>
        </w:rPr>
        <w:t>, kot je navedeno v 2.8. točki razpisne dokumentacije.</w:t>
      </w:r>
    </w:p>
    <w:p w14:paraId="0C98FE14" w14:textId="77777777" w:rsidR="0060344E" w:rsidRDefault="0060344E" w:rsidP="00D05C9A">
      <w:pPr>
        <w:keepNext/>
        <w:keepLines/>
        <w:spacing w:after="0" w:line="240" w:lineRule="auto"/>
        <w:jc w:val="both"/>
        <w:rPr>
          <w:rFonts w:ascii="Open Sans" w:hAnsi="Open Sans" w:cs="Open Sans"/>
          <w:sz w:val="20"/>
          <w:szCs w:val="20"/>
          <w:lang w:eastAsia="sl-SI"/>
        </w:rPr>
      </w:pPr>
    </w:p>
    <w:p w14:paraId="0E3F9B95" w14:textId="77777777" w:rsidR="00AB0E43" w:rsidRPr="006B7DBD" w:rsidRDefault="00AB0E43" w:rsidP="00D05C9A">
      <w:pPr>
        <w:keepNext/>
        <w:keepLines/>
        <w:spacing w:after="0" w:line="240" w:lineRule="auto"/>
        <w:jc w:val="both"/>
        <w:rPr>
          <w:rFonts w:ascii="Open Sans" w:hAnsi="Open Sans" w:cs="Open Sans"/>
          <w:sz w:val="20"/>
          <w:szCs w:val="20"/>
        </w:rPr>
      </w:pPr>
      <w:r w:rsidRPr="006B7DBD">
        <w:rPr>
          <w:rFonts w:ascii="Open Sans" w:eastAsia="Times New Roman" w:hAnsi="Open Sans" w:cs="Open Sans"/>
          <w:b/>
          <w:sz w:val="20"/>
          <w:szCs w:val="20"/>
          <w:lang w:eastAsia="sl-SI"/>
        </w:rPr>
        <w:t>Ta pogoj lahko izpolni ponudnik sam ali skupina ponudnikov v okviru skupne ponudbe ali s prijavljenimi podizvajalci.</w:t>
      </w:r>
    </w:p>
    <w:p w14:paraId="755B3D90" w14:textId="77777777" w:rsidR="00691C98" w:rsidRPr="006B7DBD" w:rsidRDefault="00691C98"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DOKAZILA:</w:t>
      </w:r>
    </w:p>
    <w:p w14:paraId="6A08A5FE" w14:textId="4704D6AF" w:rsidR="0060344E" w:rsidRDefault="006936FD"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izpolni zahtevo s predložitvijo izpolnjene in podpisane priloge A</w:t>
      </w:r>
      <w:r w:rsidR="0060344E">
        <w:rPr>
          <w:rFonts w:ascii="Open Sans" w:eastAsia="Times New Roman" w:hAnsi="Open Sans" w:cs="Open Sans"/>
          <w:sz w:val="20"/>
          <w:szCs w:val="20"/>
          <w:lang w:eastAsia="sl-SI"/>
        </w:rPr>
        <w:t xml:space="preserve"> in s predložitvijo </w:t>
      </w:r>
      <w:r w:rsidR="00107D68">
        <w:rPr>
          <w:rFonts w:ascii="Open Sans" w:eastAsia="Times New Roman" w:hAnsi="Open Sans" w:cs="Open Sans"/>
          <w:color w:val="000000"/>
          <w:sz w:val="20"/>
          <w:szCs w:val="20"/>
          <w:lang w:eastAsia="sl-SI"/>
        </w:rPr>
        <w:t xml:space="preserve">pooblastila podjetja </w:t>
      </w:r>
      <w:r w:rsidR="00107D68" w:rsidRPr="008A5DA0">
        <w:rPr>
          <w:rFonts w:ascii="Open Sans" w:eastAsia="Times New Roman" w:hAnsi="Open Sans" w:cs="Open Sans"/>
          <w:sz w:val="20"/>
          <w:szCs w:val="20"/>
          <w:lang w:eastAsia="sl-SI"/>
        </w:rPr>
        <w:t xml:space="preserve">Baker Hughes </w:t>
      </w:r>
      <w:proofErr w:type="spellStart"/>
      <w:r w:rsidR="00107D68" w:rsidRPr="008A5DA0">
        <w:rPr>
          <w:rFonts w:ascii="Open Sans" w:eastAsia="Times New Roman" w:hAnsi="Open Sans" w:cs="Open Sans"/>
          <w:sz w:val="20"/>
          <w:szCs w:val="20"/>
          <w:lang w:eastAsia="sl-SI"/>
        </w:rPr>
        <w:t>Bently</w:t>
      </w:r>
      <w:proofErr w:type="spellEnd"/>
      <w:r w:rsidR="00107D68" w:rsidRPr="008A5DA0">
        <w:rPr>
          <w:rFonts w:ascii="Open Sans" w:eastAsia="Times New Roman" w:hAnsi="Open Sans" w:cs="Open Sans"/>
          <w:sz w:val="20"/>
          <w:szCs w:val="20"/>
          <w:lang w:eastAsia="sl-SI"/>
        </w:rPr>
        <w:t xml:space="preserve"> Nevada</w:t>
      </w:r>
      <w:r w:rsidR="00107D68">
        <w:rPr>
          <w:rFonts w:ascii="Open Sans" w:eastAsia="Times New Roman" w:hAnsi="Open Sans" w:cs="Open Sans"/>
          <w:sz w:val="20"/>
          <w:szCs w:val="20"/>
          <w:lang w:eastAsia="sl-SI"/>
        </w:rPr>
        <w:t xml:space="preserve"> (Priloga 6).</w:t>
      </w:r>
    </w:p>
    <w:p w14:paraId="4C19F459" w14:textId="77777777" w:rsidR="0060344E" w:rsidRPr="006B7DBD" w:rsidRDefault="0060344E" w:rsidP="00D05C9A">
      <w:pPr>
        <w:keepNext/>
        <w:keepLines/>
        <w:spacing w:after="0" w:line="240" w:lineRule="auto"/>
        <w:jc w:val="both"/>
        <w:rPr>
          <w:rFonts w:ascii="Open Sans" w:eastAsia="Times New Roman" w:hAnsi="Open Sans" w:cs="Open Sans"/>
          <w:sz w:val="20"/>
          <w:szCs w:val="20"/>
          <w:lang w:eastAsia="sl-SI"/>
        </w:rPr>
      </w:pPr>
    </w:p>
    <w:p w14:paraId="1A77182C" w14:textId="77777777" w:rsidR="00691C98" w:rsidRPr="006B7DBD" w:rsidRDefault="00691C98"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Ostale zahteve in pogoji naročnika</w:t>
      </w:r>
    </w:p>
    <w:p w14:paraId="65E70388" w14:textId="77777777" w:rsidR="00691C98" w:rsidRPr="006B7DBD" w:rsidRDefault="00691C98" w:rsidP="00D05C9A">
      <w:pPr>
        <w:keepNext/>
        <w:keepLines/>
        <w:spacing w:after="0" w:line="240" w:lineRule="auto"/>
        <w:rPr>
          <w:rFonts w:ascii="Open Sans" w:eastAsia="Times New Roman" w:hAnsi="Open Sans" w:cs="Open Sans"/>
          <w:b/>
          <w:sz w:val="20"/>
          <w:szCs w:val="20"/>
          <w:lang w:eastAsia="sl-SI"/>
        </w:rPr>
      </w:pPr>
    </w:p>
    <w:p w14:paraId="6A7F7768" w14:textId="0A0619CA" w:rsidR="00BA5C40" w:rsidRPr="006B7DBD" w:rsidRDefault="00260D5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Ponudnik, skupina ponudnikov v okviru skupne ponudbe, vsi v ponudbi navedeni podizvajalci ter </w:t>
      </w:r>
      <w:r w:rsidRPr="006B7DBD">
        <w:rPr>
          <w:rFonts w:ascii="Open Sans" w:eastAsia="Times New Roman" w:hAnsi="Open Sans" w:cs="Open Sans"/>
          <w:bCs/>
          <w:sz w:val="20"/>
          <w:szCs w:val="20"/>
          <w:lang w:eastAsia="sl-SI"/>
        </w:rPr>
        <w:t>subjekti, katerega zmogljivost bo ponudnik uporabil,</w:t>
      </w:r>
      <w:r w:rsidRPr="006B7DBD">
        <w:rPr>
          <w:rFonts w:ascii="Open Sans" w:eastAsia="Times New Roman" w:hAnsi="Open Sans" w:cs="Open Sans"/>
          <w:sz w:val="20"/>
          <w:szCs w:val="20"/>
          <w:lang w:eastAsia="sl-SI"/>
        </w:rPr>
        <w:t xml:space="preserve"> ne sme/jo biti uvrščen/i na seznam poslovnih subjektov, s katerimi na podlagi 35. člena </w:t>
      </w:r>
      <w:r w:rsidRPr="006B7DBD">
        <w:rPr>
          <w:rFonts w:ascii="Open Sans" w:hAnsi="Open Sans" w:cs="Open Sans"/>
          <w:sz w:val="20"/>
          <w:szCs w:val="20"/>
        </w:rPr>
        <w:t xml:space="preserve">Zakona o integriteti in preprečevanju korupcije (Ur. l. RS, št. 69/11-UPB2 in 158/20, 3/22 – </w:t>
      </w:r>
      <w:proofErr w:type="spellStart"/>
      <w:r w:rsidRPr="006B7DBD">
        <w:rPr>
          <w:rFonts w:ascii="Open Sans" w:hAnsi="Open Sans" w:cs="Open Sans"/>
          <w:sz w:val="20"/>
          <w:szCs w:val="20"/>
        </w:rPr>
        <w:t>ZDeb</w:t>
      </w:r>
      <w:proofErr w:type="spellEnd"/>
      <w:r w:rsidRPr="006B7DBD">
        <w:rPr>
          <w:rFonts w:ascii="Open Sans" w:hAnsi="Open Sans" w:cs="Open Sans"/>
          <w:sz w:val="20"/>
          <w:szCs w:val="20"/>
        </w:rPr>
        <w:t xml:space="preserve"> in 16/23 – </w:t>
      </w:r>
      <w:proofErr w:type="spellStart"/>
      <w:r w:rsidRPr="006B7DBD">
        <w:rPr>
          <w:rFonts w:ascii="Open Sans" w:hAnsi="Open Sans" w:cs="Open Sans"/>
          <w:sz w:val="20"/>
          <w:szCs w:val="20"/>
        </w:rPr>
        <w:t>ZZPri</w:t>
      </w:r>
      <w:proofErr w:type="spellEnd"/>
      <w:r w:rsidRPr="006B7DBD">
        <w:rPr>
          <w:rFonts w:ascii="Open Sans" w:eastAsia="Times New Roman" w:hAnsi="Open Sans" w:cs="Open Sans"/>
          <w:sz w:val="20"/>
          <w:szCs w:val="20"/>
          <w:lang w:eastAsia="sl-SI"/>
        </w:rPr>
        <w:t>), naročniki ne smejo sodelovati</w:t>
      </w:r>
      <w:r w:rsidR="00BA5C40" w:rsidRPr="006B7DBD">
        <w:rPr>
          <w:rFonts w:ascii="Open Sans" w:eastAsia="Times New Roman" w:hAnsi="Open Sans" w:cs="Open Sans"/>
          <w:sz w:val="20"/>
          <w:szCs w:val="20"/>
          <w:lang w:eastAsia="sl-SI"/>
        </w:rPr>
        <w:t>.</w:t>
      </w:r>
    </w:p>
    <w:p w14:paraId="3714CC6A" w14:textId="77777777" w:rsidR="00691C98" w:rsidRPr="006B7DBD" w:rsidRDefault="00691C98" w:rsidP="00D05C9A">
      <w:pPr>
        <w:keepNext/>
        <w:keepLines/>
        <w:spacing w:after="0" w:line="240" w:lineRule="auto"/>
        <w:jc w:val="both"/>
        <w:rPr>
          <w:rFonts w:ascii="Open Sans" w:eastAsia="Times New Roman" w:hAnsi="Open Sans" w:cs="Open Sans"/>
          <w:sz w:val="20"/>
          <w:szCs w:val="20"/>
          <w:lang w:eastAsia="sl-SI"/>
        </w:rPr>
      </w:pPr>
    </w:p>
    <w:p w14:paraId="33F2CD1C" w14:textId="77777777" w:rsidR="00691C98" w:rsidRPr="006B7DBD" w:rsidRDefault="00691C98" w:rsidP="00D05C9A">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Gospodarski subjekt izpolni zahtevo s predložitvijo izpolnjene in podpisane priloge A.</w:t>
      </w:r>
    </w:p>
    <w:p w14:paraId="04B37368" w14:textId="77777777" w:rsidR="005C1FCF" w:rsidRDefault="005C1FCF" w:rsidP="00D05C9A">
      <w:pPr>
        <w:keepNext/>
        <w:keepLines/>
        <w:spacing w:after="0" w:line="240" w:lineRule="auto"/>
        <w:jc w:val="both"/>
        <w:rPr>
          <w:rFonts w:ascii="Open Sans" w:eastAsia="Times New Roman" w:hAnsi="Open Sans" w:cs="Open Sans"/>
          <w:sz w:val="20"/>
          <w:szCs w:val="20"/>
          <w:lang w:eastAsia="sl-SI"/>
        </w:rPr>
      </w:pPr>
    </w:p>
    <w:p w14:paraId="558FAD34" w14:textId="119A8AA3" w:rsidR="001F114E" w:rsidRPr="001F114E" w:rsidRDefault="001F114E" w:rsidP="001F114E">
      <w:pPr>
        <w:keepNext/>
        <w:keepLines/>
        <w:tabs>
          <w:tab w:val="left" w:pos="284"/>
        </w:tabs>
        <w:spacing w:after="0" w:line="240" w:lineRule="auto"/>
        <w:jc w:val="both"/>
        <w:rPr>
          <w:rFonts w:ascii="Open Sans" w:eastAsia="Times New Roman" w:hAnsi="Open Sans" w:cs="Open Sans"/>
          <w:sz w:val="20"/>
          <w:szCs w:val="20"/>
          <w:lang w:eastAsia="sl-SI"/>
        </w:rPr>
      </w:pPr>
      <w:r w:rsidRPr="001F114E">
        <w:rPr>
          <w:rFonts w:ascii="Open Sans" w:eastAsia="Times New Roman" w:hAnsi="Open Sans" w:cs="Open Sans"/>
          <w:sz w:val="20"/>
          <w:szCs w:val="20"/>
          <w:lang w:eastAsia="sl-SI"/>
        </w:rPr>
        <w:t xml:space="preserve">V skladu s šestim odstavkom 14. člena Zakona o integriteti in preprečevanju korupcije (Uradni list RS, št. 69/11-UPB2; v nadaljevanju </w:t>
      </w:r>
      <w:proofErr w:type="spellStart"/>
      <w:r w:rsidRPr="001F114E">
        <w:rPr>
          <w:rFonts w:ascii="Open Sans" w:eastAsia="Times New Roman" w:hAnsi="Open Sans" w:cs="Open Sans"/>
          <w:sz w:val="20"/>
          <w:szCs w:val="20"/>
          <w:lang w:eastAsia="sl-SI"/>
        </w:rPr>
        <w:t>ZIntPK</w:t>
      </w:r>
      <w:proofErr w:type="spellEnd"/>
      <w:r w:rsidRPr="001F114E">
        <w:rPr>
          <w:rFonts w:ascii="Open Sans" w:eastAsia="Times New Roman" w:hAnsi="Open Sans" w:cs="Open Sans"/>
          <w:sz w:val="20"/>
          <w:szCs w:val="20"/>
          <w:lang w:eastAsia="sl-SI"/>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w:t>
      </w:r>
      <w:r w:rsidR="00467677">
        <w:rPr>
          <w:rFonts w:ascii="Open Sans" w:eastAsia="Times New Roman" w:hAnsi="Open Sans" w:cs="Open Sans"/>
          <w:sz w:val="20"/>
          <w:szCs w:val="20"/>
          <w:lang w:eastAsia="sl-SI"/>
        </w:rPr>
        <w:t>1</w:t>
      </w:r>
      <w:r w:rsidRPr="001F114E">
        <w:rPr>
          <w:rFonts w:ascii="Open Sans" w:eastAsia="Times New Roman" w:hAnsi="Open Sans" w:cs="Open Sans"/>
          <w:sz w:val="20"/>
          <w:szCs w:val="20"/>
          <w:lang w:eastAsia="sl-SI"/>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3F49111" w14:textId="77777777" w:rsidR="001F114E" w:rsidRPr="001F114E" w:rsidRDefault="001F114E" w:rsidP="001F114E">
      <w:pPr>
        <w:keepNext/>
        <w:keepLines/>
        <w:tabs>
          <w:tab w:val="left" w:pos="284"/>
        </w:tabs>
        <w:spacing w:after="0" w:line="240" w:lineRule="auto"/>
        <w:jc w:val="both"/>
        <w:rPr>
          <w:rFonts w:ascii="Open Sans" w:eastAsia="Times New Roman" w:hAnsi="Open Sans" w:cs="Open Sans"/>
          <w:sz w:val="20"/>
          <w:szCs w:val="20"/>
          <w:lang w:eastAsia="sl-SI"/>
        </w:rPr>
      </w:pPr>
    </w:p>
    <w:p w14:paraId="586DDF3D" w14:textId="77777777" w:rsidR="001F114E" w:rsidRPr="001F114E" w:rsidRDefault="001F114E" w:rsidP="001F114E">
      <w:pPr>
        <w:keepNext/>
        <w:keepLines/>
        <w:tabs>
          <w:tab w:val="left" w:pos="284"/>
        </w:tabs>
        <w:spacing w:after="0" w:line="240" w:lineRule="auto"/>
        <w:jc w:val="both"/>
        <w:rPr>
          <w:rFonts w:ascii="Open Sans" w:eastAsia="Times New Roman" w:hAnsi="Open Sans" w:cs="Open Sans"/>
          <w:sz w:val="20"/>
          <w:szCs w:val="20"/>
          <w:lang w:eastAsia="sl-SI"/>
        </w:rPr>
      </w:pPr>
      <w:r w:rsidRPr="001F114E">
        <w:rPr>
          <w:rFonts w:ascii="Open Sans" w:eastAsia="Times New Roman" w:hAnsi="Open Sans" w:cs="Open Sans"/>
          <w:sz w:val="20"/>
          <w:szCs w:val="20"/>
          <w:lang w:eastAsia="sl-SI"/>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0A1A0B7E" w14:textId="77777777" w:rsidR="001F114E" w:rsidRPr="001F114E" w:rsidRDefault="001F114E" w:rsidP="001F114E">
      <w:pPr>
        <w:keepNext/>
        <w:keepLines/>
        <w:tabs>
          <w:tab w:val="left" w:pos="284"/>
        </w:tabs>
        <w:spacing w:after="0" w:line="240" w:lineRule="auto"/>
        <w:jc w:val="both"/>
        <w:rPr>
          <w:rFonts w:ascii="Open Sans" w:eastAsia="Times New Roman" w:hAnsi="Open Sans" w:cs="Open Sans"/>
          <w:sz w:val="20"/>
          <w:szCs w:val="20"/>
          <w:lang w:eastAsia="sl-SI"/>
        </w:rPr>
      </w:pPr>
    </w:p>
    <w:p w14:paraId="24379C91" w14:textId="77777777" w:rsidR="001F114E" w:rsidRPr="001F114E" w:rsidRDefault="001F114E" w:rsidP="001F114E">
      <w:pPr>
        <w:keepNext/>
        <w:keepLines/>
        <w:spacing w:after="0" w:line="240" w:lineRule="auto"/>
        <w:jc w:val="both"/>
        <w:rPr>
          <w:rFonts w:ascii="Open Sans" w:eastAsia="Times New Roman" w:hAnsi="Open Sans" w:cs="Open Sans"/>
          <w:b/>
          <w:sz w:val="20"/>
          <w:szCs w:val="20"/>
          <w:lang w:eastAsia="sl-SI"/>
        </w:rPr>
      </w:pPr>
      <w:r w:rsidRPr="001F114E">
        <w:rPr>
          <w:rFonts w:ascii="Open Sans" w:eastAsia="Times New Roman" w:hAnsi="Open Sans" w:cs="Open Sans"/>
          <w:b/>
          <w:sz w:val="20"/>
          <w:szCs w:val="20"/>
          <w:lang w:eastAsia="sl-SI"/>
        </w:rPr>
        <w:t xml:space="preserve">Vsi zgoraj navedeni pogoji veljajo tudi za posamezne člane skupine ponudnikov v okviru skupne ponudbe in za vse v ponudbi </w:t>
      </w:r>
      <w:r w:rsidRPr="001F114E">
        <w:rPr>
          <w:rFonts w:ascii="Open Sans" w:eastAsia="Times New Roman" w:hAnsi="Open Sans" w:cs="Open Sans"/>
          <w:b/>
          <w:sz w:val="20"/>
          <w:szCs w:val="20"/>
          <w:u w:val="single"/>
          <w:lang w:eastAsia="sl-SI"/>
        </w:rPr>
        <w:t>navedene podizvajalce.</w:t>
      </w:r>
    </w:p>
    <w:p w14:paraId="047E3E92" w14:textId="77777777" w:rsidR="001F114E" w:rsidRPr="001F114E" w:rsidRDefault="001F114E" w:rsidP="001F114E">
      <w:pPr>
        <w:keepNext/>
        <w:keepLines/>
        <w:spacing w:after="0" w:line="240" w:lineRule="auto"/>
        <w:jc w:val="both"/>
        <w:rPr>
          <w:rFonts w:ascii="Open Sans" w:eastAsia="Times New Roman" w:hAnsi="Open Sans" w:cs="Open Sans"/>
          <w:bCs/>
          <w:sz w:val="20"/>
          <w:szCs w:val="20"/>
          <w:lang w:eastAsia="sl-SI"/>
        </w:rPr>
      </w:pPr>
    </w:p>
    <w:p w14:paraId="7A331CFC" w14:textId="77777777" w:rsidR="001F114E" w:rsidRPr="001F114E" w:rsidRDefault="001F114E" w:rsidP="001F114E">
      <w:pPr>
        <w:keepNext/>
        <w:keepLines/>
        <w:spacing w:after="0" w:line="240" w:lineRule="auto"/>
        <w:jc w:val="both"/>
        <w:rPr>
          <w:rFonts w:ascii="Open Sans" w:eastAsia="Times New Roman" w:hAnsi="Open Sans" w:cs="Open Sans"/>
          <w:bCs/>
          <w:sz w:val="20"/>
          <w:szCs w:val="20"/>
          <w:lang w:eastAsia="sl-SI"/>
        </w:rPr>
      </w:pPr>
      <w:r w:rsidRPr="001F114E">
        <w:rPr>
          <w:rFonts w:ascii="Open Sans" w:eastAsia="Times New Roman" w:hAnsi="Open Sans" w:cs="Open Sans"/>
          <w:bCs/>
          <w:sz w:val="20"/>
          <w:szCs w:val="20"/>
          <w:lang w:eastAsia="sl-SI"/>
        </w:rPr>
        <w:t>Če gospodarski subjekt v skladu z 81. členom ZJN-3 uporablja zmogljivosti drugih subjektov, morajo zgoraj navedene pogoje izpolnjevati tudi subjekti, katerih zmogljivosti uporablja gospodarski subjekt.</w:t>
      </w:r>
    </w:p>
    <w:p w14:paraId="15EBE75C" w14:textId="77777777" w:rsidR="001F114E" w:rsidRPr="001F114E" w:rsidRDefault="001F114E" w:rsidP="001F114E">
      <w:pPr>
        <w:keepNext/>
        <w:keepLines/>
        <w:spacing w:after="0" w:line="240" w:lineRule="auto"/>
        <w:jc w:val="both"/>
        <w:rPr>
          <w:rFonts w:ascii="Open Sans" w:eastAsia="Times New Roman" w:hAnsi="Open Sans" w:cs="Open Sans"/>
          <w:sz w:val="20"/>
          <w:szCs w:val="20"/>
          <w:lang w:eastAsia="sl-SI"/>
        </w:rPr>
      </w:pPr>
    </w:p>
    <w:p w14:paraId="1CAD3D90" w14:textId="77777777" w:rsidR="00467677" w:rsidRPr="006B7DBD" w:rsidRDefault="00467677" w:rsidP="00467677">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DOKAZILA:</w:t>
      </w:r>
    </w:p>
    <w:p w14:paraId="3D1F7C07" w14:textId="77777777" w:rsidR="00467677" w:rsidRPr="006B7DBD" w:rsidRDefault="00467677" w:rsidP="00467677">
      <w:pPr>
        <w:keepNext/>
        <w:keepLines/>
        <w:spacing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Gospodarski subjekt izpolni zahtevo s predložitvijo izpolnjene in podpisane priloge A.</w:t>
      </w:r>
    </w:p>
    <w:p w14:paraId="3115331F" w14:textId="77777777" w:rsidR="00467677" w:rsidRDefault="00467677" w:rsidP="001F114E">
      <w:pPr>
        <w:keepNext/>
        <w:keepLines/>
        <w:spacing w:after="0" w:line="240" w:lineRule="auto"/>
        <w:jc w:val="both"/>
        <w:rPr>
          <w:rFonts w:ascii="Open Sans" w:eastAsia="Times New Roman" w:hAnsi="Open Sans" w:cs="Open Sans"/>
          <w:b/>
          <w:sz w:val="20"/>
          <w:szCs w:val="20"/>
          <w:lang w:eastAsia="sl-SI"/>
        </w:rPr>
      </w:pPr>
    </w:p>
    <w:p w14:paraId="39803113" w14:textId="3FC14913" w:rsidR="001F114E" w:rsidRPr="001F114E" w:rsidRDefault="001F114E" w:rsidP="001F114E">
      <w:pPr>
        <w:keepNext/>
        <w:keepLines/>
        <w:spacing w:after="0" w:line="240" w:lineRule="auto"/>
        <w:jc w:val="both"/>
        <w:rPr>
          <w:rFonts w:ascii="Open Sans" w:eastAsia="Times New Roman" w:hAnsi="Open Sans" w:cs="Open Sans"/>
          <w:bCs/>
          <w:sz w:val="20"/>
          <w:szCs w:val="20"/>
          <w:lang w:eastAsia="sl-SI"/>
        </w:rPr>
      </w:pPr>
      <w:r w:rsidRPr="001F114E">
        <w:rPr>
          <w:rFonts w:ascii="Open Sans" w:eastAsia="Times New Roman" w:hAnsi="Open Sans" w:cs="Open Sans"/>
          <w:bCs/>
          <w:sz w:val="20"/>
          <w:szCs w:val="20"/>
          <w:lang w:eastAsia="sl-SI"/>
        </w:rPr>
        <w:t>Gospodarski subjekt lahko že ob oddaji ponudbe predloži izpolnjeno in podpisana Izjavo o udeležbi fizičnih in pravnih oseb v lastništvu ponudnika (Priloga 3/</w:t>
      </w:r>
      <w:r w:rsidR="00467677">
        <w:rPr>
          <w:rFonts w:ascii="Open Sans" w:eastAsia="Times New Roman" w:hAnsi="Open Sans" w:cs="Open Sans"/>
          <w:bCs/>
          <w:sz w:val="20"/>
          <w:szCs w:val="20"/>
          <w:lang w:eastAsia="sl-SI"/>
        </w:rPr>
        <w:t>1</w:t>
      </w:r>
      <w:r w:rsidRPr="001F114E">
        <w:rPr>
          <w:rFonts w:ascii="Open Sans" w:eastAsia="Times New Roman" w:hAnsi="Open Sans" w:cs="Open Sans"/>
          <w:bCs/>
          <w:sz w:val="20"/>
          <w:szCs w:val="20"/>
          <w:lang w:eastAsia="sl-SI"/>
        </w:rPr>
        <w:t xml:space="preserve">). </w:t>
      </w:r>
    </w:p>
    <w:p w14:paraId="35D3C76E" w14:textId="77777777" w:rsidR="0030475B" w:rsidRPr="006B7DBD" w:rsidRDefault="0030475B" w:rsidP="00D05C9A">
      <w:pPr>
        <w:keepNext/>
        <w:keepLines/>
        <w:spacing w:after="0" w:line="240" w:lineRule="auto"/>
        <w:jc w:val="both"/>
        <w:rPr>
          <w:rFonts w:ascii="Open Sans" w:eastAsia="Times New Roman" w:hAnsi="Open Sans" w:cs="Open Sans"/>
          <w:sz w:val="20"/>
          <w:szCs w:val="20"/>
          <w:lang w:eastAsia="sl-SI"/>
        </w:rPr>
      </w:pPr>
    </w:p>
    <w:p w14:paraId="1896A4A0" w14:textId="77777777" w:rsidR="007C663C" w:rsidRPr="006B7DBD" w:rsidRDefault="00E03B30" w:rsidP="00D05C9A">
      <w:pPr>
        <w:keepNext/>
        <w:keepLines/>
        <w:numPr>
          <w:ilvl w:val="0"/>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IZBIRA PONUDNIKA, MERILA </w:t>
      </w:r>
      <w:r w:rsidR="007C663C" w:rsidRPr="006B7DBD">
        <w:rPr>
          <w:rFonts w:ascii="Open Sans" w:eastAsia="Times New Roman" w:hAnsi="Open Sans" w:cs="Open Sans"/>
          <w:b/>
          <w:sz w:val="20"/>
          <w:szCs w:val="20"/>
          <w:lang w:eastAsia="sl-SI"/>
        </w:rPr>
        <w:t xml:space="preserve">IN KRITERIJI OCENJEVANJA </w:t>
      </w:r>
    </w:p>
    <w:p w14:paraId="6636438C" w14:textId="77777777" w:rsidR="007C663C" w:rsidRPr="006B7DBD" w:rsidRDefault="007C663C" w:rsidP="00D05C9A">
      <w:pPr>
        <w:keepNext/>
        <w:keepLines/>
        <w:spacing w:after="0" w:line="240" w:lineRule="auto"/>
        <w:jc w:val="both"/>
        <w:rPr>
          <w:rFonts w:ascii="Open Sans" w:eastAsia="Times New Roman" w:hAnsi="Open Sans" w:cs="Open Sans"/>
          <w:b/>
          <w:sz w:val="20"/>
          <w:szCs w:val="20"/>
          <w:lang w:eastAsia="sl-SI"/>
        </w:rPr>
      </w:pPr>
    </w:p>
    <w:p w14:paraId="4A55FC58" w14:textId="2FBDC43C" w:rsidR="00932664" w:rsidRPr="006B7DBD" w:rsidRDefault="00932664"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Naročnik bo oddal naročilo in sklenil pogodbo s ponudnikom, ki bo oddal cenovno najugodnejšo in dopustno ponudbo.</w:t>
      </w:r>
    </w:p>
    <w:p w14:paraId="5FBE9668" w14:textId="77777777" w:rsidR="00932664" w:rsidRPr="006B7DBD" w:rsidRDefault="00932664" w:rsidP="00D05C9A">
      <w:pPr>
        <w:keepNext/>
        <w:keepLines/>
        <w:spacing w:after="0" w:line="240" w:lineRule="auto"/>
        <w:jc w:val="both"/>
        <w:rPr>
          <w:rFonts w:ascii="Open Sans" w:hAnsi="Open Sans" w:cs="Open Sans"/>
          <w:sz w:val="20"/>
          <w:szCs w:val="20"/>
        </w:rPr>
      </w:pPr>
    </w:p>
    <w:p w14:paraId="2D9CF6D7" w14:textId="0E9D9F93" w:rsidR="00932664" w:rsidRDefault="00932664"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 xml:space="preserve">Merilo za izbiro cenovno najugodnejšega ponudnika je najnižja </w:t>
      </w:r>
      <w:r w:rsidR="00467677">
        <w:rPr>
          <w:rFonts w:ascii="Open Sans" w:hAnsi="Open Sans" w:cs="Open Sans"/>
          <w:sz w:val="20"/>
          <w:szCs w:val="20"/>
        </w:rPr>
        <w:t xml:space="preserve">skupna </w:t>
      </w:r>
      <w:r w:rsidRPr="006B7DBD">
        <w:rPr>
          <w:rFonts w:ascii="Open Sans" w:hAnsi="Open Sans" w:cs="Open Sans"/>
          <w:sz w:val="20"/>
          <w:szCs w:val="20"/>
        </w:rPr>
        <w:t>ponudbena vrednost brez DDV, ob izpolnjevanju vseh pogojev in zahtev naročnika, navedenih v razpisni dokumentaciji.</w:t>
      </w:r>
      <w:r w:rsidRPr="006B7DBD">
        <w:rPr>
          <w:rFonts w:ascii="Open Sans" w:eastAsia="Times New Roman" w:hAnsi="Open Sans" w:cs="Open Sans"/>
          <w:sz w:val="20"/>
          <w:szCs w:val="20"/>
          <w:lang w:eastAsia="sl-SI"/>
        </w:rPr>
        <w:t xml:space="preserve"> </w:t>
      </w:r>
      <w:r w:rsidRPr="006B7DBD">
        <w:rPr>
          <w:rFonts w:ascii="Open Sans" w:hAnsi="Open Sans" w:cs="Open Sans"/>
          <w:sz w:val="20"/>
          <w:szCs w:val="20"/>
        </w:rPr>
        <w:t xml:space="preserve">V primeru dveh ali več ponudb z enako skupno ponudbeno vrednost v EUR brez DDV, bo naročnik dal prednost ponudniku, ki je prej (časovno – po datumu in uri) oddal končno ponudbo v informacijski sistem e-JN. </w:t>
      </w:r>
    </w:p>
    <w:p w14:paraId="77942AF6" w14:textId="77777777" w:rsidR="00593E8E" w:rsidRDefault="00593E8E" w:rsidP="00D05C9A">
      <w:pPr>
        <w:keepNext/>
        <w:keepLines/>
        <w:spacing w:after="0" w:line="240" w:lineRule="auto"/>
        <w:jc w:val="both"/>
        <w:rPr>
          <w:rFonts w:ascii="Open Sans" w:hAnsi="Open Sans" w:cs="Open Sans"/>
          <w:sz w:val="20"/>
          <w:szCs w:val="20"/>
        </w:rPr>
      </w:pPr>
    </w:p>
    <w:p w14:paraId="5389A5EF" w14:textId="77777777" w:rsidR="000063C8" w:rsidRDefault="000063C8" w:rsidP="00D05C9A">
      <w:pPr>
        <w:keepNext/>
        <w:keepLines/>
        <w:spacing w:after="0" w:line="240" w:lineRule="auto"/>
        <w:jc w:val="both"/>
        <w:rPr>
          <w:rFonts w:ascii="Open Sans" w:hAnsi="Open Sans" w:cs="Open Sans"/>
          <w:sz w:val="20"/>
          <w:szCs w:val="20"/>
        </w:rPr>
      </w:pPr>
    </w:p>
    <w:p w14:paraId="04F0E613" w14:textId="77777777" w:rsidR="000063C8" w:rsidRPr="006B7DBD" w:rsidRDefault="000063C8" w:rsidP="00D05C9A">
      <w:pPr>
        <w:keepNext/>
        <w:keepLines/>
        <w:spacing w:after="0" w:line="240" w:lineRule="auto"/>
        <w:jc w:val="both"/>
        <w:rPr>
          <w:rFonts w:ascii="Open Sans" w:hAnsi="Open Sans" w:cs="Open Sans"/>
          <w:sz w:val="20"/>
          <w:szCs w:val="20"/>
        </w:rPr>
      </w:pPr>
    </w:p>
    <w:p w14:paraId="098A144E" w14:textId="77777777" w:rsidR="00BB196B" w:rsidRPr="006B7DBD" w:rsidRDefault="00BB196B" w:rsidP="00D05C9A">
      <w:pPr>
        <w:keepNext/>
        <w:keepLines/>
        <w:numPr>
          <w:ilvl w:val="0"/>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NAVODILA PONUDNIKOM ZA IZDELAVO PONUDBE IN NAČIN ZA PREDLOŽITEV PONUDB</w:t>
      </w:r>
    </w:p>
    <w:p w14:paraId="1139A50B" w14:textId="77777777" w:rsidR="00BB196B" w:rsidRPr="006B7DBD" w:rsidRDefault="00BB196B" w:rsidP="00D05C9A">
      <w:pPr>
        <w:keepNext/>
        <w:keepLines/>
        <w:spacing w:after="0" w:line="240" w:lineRule="auto"/>
        <w:ind w:left="360"/>
        <w:jc w:val="both"/>
        <w:rPr>
          <w:rFonts w:ascii="Open Sans" w:eastAsia="Times New Roman" w:hAnsi="Open Sans" w:cs="Open Sans"/>
          <w:b/>
          <w:sz w:val="20"/>
          <w:szCs w:val="20"/>
          <w:lang w:eastAsia="sl-SI"/>
        </w:rPr>
      </w:pPr>
    </w:p>
    <w:p w14:paraId="6B7D4D04" w14:textId="77777777" w:rsidR="00BB196B" w:rsidRPr="006B7DBD" w:rsidRDefault="00BB196B"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Način in navodila za predložitev ponudb</w:t>
      </w:r>
    </w:p>
    <w:p w14:paraId="4100913B" w14:textId="77777777" w:rsidR="00BB196B" w:rsidRPr="006B7DBD" w:rsidRDefault="00BB196B" w:rsidP="00D05C9A">
      <w:pPr>
        <w:keepNext/>
        <w:keepLines/>
        <w:spacing w:after="0" w:line="240" w:lineRule="auto"/>
        <w:jc w:val="both"/>
        <w:rPr>
          <w:rFonts w:ascii="Tahoma" w:eastAsia="Times New Roman" w:hAnsi="Tahoma" w:cs="Tahoma"/>
          <w:b/>
          <w:lang w:eastAsia="sl-SI"/>
        </w:rPr>
      </w:pPr>
    </w:p>
    <w:p w14:paraId="465D80F4"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bookmarkStart w:id="8" w:name="_Hlk230469548"/>
      <w:r w:rsidRPr="006B7DBD">
        <w:rPr>
          <w:rFonts w:ascii="Open Sans" w:eastAsia="Times New Roman" w:hAnsi="Open Sans" w:cs="Open Sans"/>
          <w:sz w:val="20"/>
          <w:szCs w:val="20"/>
          <w:lang w:eastAsia="sl-SI"/>
        </w:rPr>
        <w:t xml:space="preserve">Ponudnik </w:t>
      </w:r>
      <w:r w:rsidRPr="006B7DBD">
        <w:rPr>
          <w:rFonts w:ascii="Open Sans" w:eastAsia="Times New Roman" w:hAnsi="Open Sans" w:cs="Open Sans"/>
          <w:b/>
          <w:sz w:val="20"/>
          <w:szCs w:val="20"/>
          <w:u w:val="single"/>
          <w:lang w:eastAsia="sl-SI"/>
        </w:rPr>
        <w:t>mora</w:t>
      </w:r>
      <w:r w:rsidRPr="006B7DBD">
        <w:rPr>
          <w:rFonts w:ascii="Open Sans" w:eastAsia="Times New Roman" w:hAnsi="Open Sans" w:cs="Open Sans"/>
          <w:sz w:val="20"/>
          <w:szCs w:val="20"/>
          <w:lang w:eastAsia="sl-SI"/>
        </w:rPr>
        <w:t xml:space="preserve"> ponudbo </w:t>
      </w:r>
      <w:r w:rsidRPr="006B7DBD">
        <w:rPr>
          <w:rFonts w:ascii="Open Sans" w:eastAsia="Times New Roman" w:hAnsi="Open Sans" w:cs="Open Sans"/>
          <w:b/>
          <w:sz w:val="20"/>
          <w:szCs w:val="20"/>
          <w:lang w:eastAsia="sl-SI"/>
        </w:rPr>
        <w:t>predložiti v informacijski sistem e-JN</w:t>
      </w:r>
      <w:r w:rsidRPr="006B7DBD">
        <w:rPr>
          <w:rFonts w:ascii="Open Sans" w:eastAsia="Times New Roman" w:hAnsi="Open Sans" w:cs="Open Sans"/>
          <w:sz w:val="20"/>
          <w:szCs w:val="20"/>
          <w:lang w:eastAsia="sl-SI"/>
        </w:rPr>
        <w:t xml:space="preserve"> (v nadaljevanju sistem e-JN) </w:t>
      </w:r>
      <w:r w:rsidRPr="006B7DBD">
        <w:rPr>
          <w:rFonts w:ascii="Open Sans" w:eastAsia="Times New Roman" w:hAnsi="Open Sans" w:cs="Open Sans"/>
          <w:sz w:val="20"/>
          <w:szCs w:val="20"/>
          <w:u w:val="single"/>
          <w:lang w:eastAsia="sl-SI"/>
        </w:rPr>
        <w:t>na spletnem naslovu</w:t>
      </w:r>
      <w:r w:rsidRPr="006B7DBD">
        <w:rPr>
          <w:rFonts w:ascii="Open Sans" w:eastAsia="Times New Roman" w:hAnsi="Open Sans" w:cs="Open Sans"/>
          <w:sz w:val="20"/>
          <w:szCs w:val="20"/>
          <w:lang w:eastAsia="sl-SI"/>
        </w:rPr>
        <w:t xml:space="preserve"> </w:t>
      </w:r>
      <w:hyperlink r:id="rId12"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sz w:val="20"/>
          <w:szCs w:val="20"/>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sz w:val="20"/>
          <w:szCs w:val="20"/>
          <w:lang w:eastAsia="sl-SI"/>
        </w:rPr>
        <w:t xml:space="preserve">. </w:t>
      </w:r>
    </w:p>
    <w:p w14:paraId="0C28F4D3"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p>
    <w:p w14:paraId="1A44F083"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u w:val="single"/>
          <w:lang w:eastAsia="sl-SI"/>
        </w:rPr>
        <w:t>Ponudnik se mora pred oddajo ponudbe registrirati na spletnem naslovu</w:t>
      </w:r>
      <w:r w:rsidRPr="006B7DBD">
        <w:rPr>
          <w:rFonts w:ascii="Open Sans" w:eastAsia="Times New Roman" w:hAnsi="Open Sans" w:cs="Open Sans"/>
          <w:sz w:val="20"/>
          <w:szCs w:val="20"/>
          <w:lang w:eastAsia="sl-SI"/>
        </w:rPr>
        <w:t xml:space="preserve"> </w:t>
      </w:r>
      <w:hyperlink r:id="rId14"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sz w:val="20"/>
          <w:szCs w:val="20"/>
          <w:lang w:eastAsia="sl-SI"/>
        </w:rPr>
        <w:t xml:space="preserve">, v skladu z Navodili za uporabo e-JN. Če je ponudnik že registriran v informacijski sistem e-JN, se v aplikacijo prijavi na istem naslovu. </w:t>
      </w:r>
    </w:p>
    <w:p w14:paraId="61CB8B5C" w14:textId="77777777" w:rsidR="00D47962" w:rsidRPr="006B7DBD" w:rsidRDefault="00D47962" w:rsidP="00D05C9A">
      <w:pPr>
        <w:keepNext/>
        <w:keepLines/>
        <w:tabs>
          <w:tab w:val="left" w:pos="142"/>
        </w:tabs>
        <w:suppressAutoHyphens/>
        <w:spacing w:after="0" w:line="240" w:lineRule="auto"/>
        <w:jc w:val="both"/>
        <w:rPr>
          <w:rFonts w:ascii="Open Sans" w:eastAsia="Times New Roman" w:hAnsi="Open Sans" w:cs="Open Sans"/>
          <w:sz w:val="20"/>
          <w:szCs w:val="20"/>
          <w:lang w:eastAsia="sl-SI"/>
        </w:rPr>
      </w:pPr>
    </w:p>
    <w:p w14:paraId="58AE23FC"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w:t>
      </w:r>
      <w:r w:rsidRPr="006B7DBD">
        <w:rPr>
          <w:rFonts w:ascii="Open Sans" w:eastAsia="Times New Roman" w:hAnsi="Open Sans" w:cs="Open Sans"/>
          <w:sz w:val="20"/>
          <w:szCs w:val="20"/>
          <w:u w:val="single"/>
          <w:lang w:eastAsia="sl-SI"/>
        </w:rPr>
        <w:t>Uporabnik z dejanjem oddaje ponudbe izkaže in izjavi voljo v imenu ponudnika oddati zavezujočo ponudbo</w:t>
      </w:r>
      <w:r w:rsidRPr="006B7DBD">
        <w:rPr>
          <w:rFonts w:ascii="Open Sans" w:eastAsia="Times New Roman" w:hAnsi="Open Sans" w:cs="Open Sans"/>
          <w:sz w:val="20"/>
          <w:szCs w:val="20"/>
          <w:lang w:eastAsia="sl-SI"/>
        </w:rPr>
        <w:t xml:space="preserve"> (18. člen Obligacijskega zakonika; Uradni list RS, št. 97/07 – uradno prečiščeno besedilo, 64/16 – </w:t>
      </w:r>
      <w:proofErr w:type="spellStart"/>
      <w:r w:rsidRPr="006B7DBD">
        <w:rPr>
          <w:rFonts w:ascii="Open Sans" w:eastAsia="Times New Roman" w:hAnsi="Open Sans" w:cs="Open Sans"/>
          <w:sz w:val="20"/>
          <w:szCs w:val="20"/>
          <w:lang w:eastAsia="sl-SI"/>
        </w:rPr>
        <w:t>odl</w:t>
      </w:r>
      <w:proofErr w:type="spellEnd"/>
      <w:r w:rsidRPr="006B7DBD">
        <w:rPr>
          <w:rFonts w:ascii="Open Sans" w:eastAsia="Times New Roman" w:hAnsi="Open Sans" w:cs="Open Sans"/>
          <w:sz w:val="20"/>
          <w:szCs w:val="20"/>
          <w:lang w:eastAsia="sl-SI"/>
        </w:rPr>
        <w:t>. US in 20/18 – OROZ631). Z oddajo ponudbe je le-ta zavezujoča za čas, naveden v ponudbi, razen če jo uporabnik ponudnika umakne ali spremeni pred potekom roka za oddajo ponudb.</w:t>
      </w:r>
    </w:p>
    <w:bookmarkEnd w:id="8"/>
    <w:p w14:paraId="1EC9F2FB" w14:textId="77777777" w:rsidR="00D47962" w:rsidRPr="006B7DBD" w:rsidRDefault="00D47962" w:rsidP="00D05C9A">
      <w:pPr>
        <w:keepNext/>
        <w:keepLines/>
        <w:spacing w:after="0" w:line="240" w:lineRule="auto"/>
        <w:jc w:val="both"/>
        <w:rPr>
          <w:rFonts w:ascii="Tahoma" w:eastAsia="Times New Roman" w:hAnsi="Tahoma" w:cs="Tahoma"/>
          <w:b/>
          <w:lang w:eastAsia="sl-SI"/>
        </w:rPr>
      </w:pPr>
    </w:p>
    <w:p w14:paraId="06864B29" w14:textId="77777777" w:rsidR="00A0132C" w:rsidRPr="006B7DBD" w:rsidRDefault="00A0132C"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Izdelava ponudbe</w:t>
      </w:r>
    </w:p>
    <w:p w14:paraId="68FE1E56" w14:textId="77777777" w:rsidR="00A0132C" w:rsidRPr="006B7DBD" w:rsidRDefault="00A0132C" w:rsidP="00D05C9A">
      <w:pPr>
        <w:keepNext/>
        <w:keepLines/>
        <w:spacing w:after="0" w:line="240" w:lineRule="auto"/>
        <w:jc w:val="both"/>
        <w:rPr>
          <w:rFonts w:ascii="Tahoma" w:eastAsia="Times New Roman" w:hAnsi="Tahoma" w:cs="Tahoma"/>
          <w:lang w:eastAsia="sl-SI"/>
        </w:rPr>
      </w:pPr>
    </w:p>
    <w:p w14:paraId="3A7CD5D5"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Ponudba naj bo izdelana tako, da  vsebuje vse zahtevane dokumente in obrazce, navedene v tč. 6.4  razpisne dokumentacije.</w:t>
      </w:r>
    </w:p>
    <w:p w14:paraId="622416C8" w14:textId="77777777" w:rsidR="00D47962" w:rsidRPr="006B7DBD" w:rsidRDefault="00D47962" w:rsidP="00D05C9A">
      <w:pPr>
        <w:keepNext/>
        <w:keepLines/>
        <w:spacing w:after="0" w:line="240" w:lineRule="auto"/>
        <w:jc w:val="both"/>
        <w:rPr>
          <w:rFonts w:ascii="Open Sans" w:eastAsia="Times New Roman" w:hAnsi="Open Sans" w:cs="Open Sans"/>
          <w:b/>
          <w:sz w:val="20"/>
          <w:szCs w:val="20"/>
          <w:lang w:eastAsia="sl-SI"/>
        </w:rPr>
      </w:pPr>
    </w:p>
    <w:p w14:paraId="1D8ADEA9"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Ponudba mora biti </w:t>
      </w:r>
      <w:r w:rsidRPr="006B7DBD">
        <w:rPr>
          <w:rFonts w:ascii="Open Sans" w:eastAsia="Times New Roman" w:hAnsi="Open Sans" w:cs="Open Sans"/>
          <w:b/>
          <w:sz w:val="20"/>
          <w:szCs w:val="20"/>
          <w:u w:val="single"/>
          <w:lang w:eastAsia="sl-SI"/>
        </w:rPr>
        <w:t xml:space="preserve">priložena v </w:t>
      </w:r>
      <w:proofErr w:type="spellStart"/>
      <w:r w:rsidRPr="006B7DBD">
        <w:rPr>
          <w:rFonts w:ascii="Open Sans" w:eastAsia="Times New Roman" w:hAnsi="Open Sans" w:cs="Open Sans"/>
          <w:b/>
          <w:sz w:val="20"/>
          <w:szCs w:val="20"/>
          <w:u w:val="single"/>
          <w:lang w:eastAsia="sl-SI"/>
        </w:rPr>
        <w:t>pdf</w:t>
      </w:r>
      <w:proofErr w:type="spellEnd"/>
      <w:r w:rsidRPr="006B7DBD">
        <w:rPr>
          <w:rFonts w:ascii="Open Sans" w:eastAsia="Times New Roman" w:hAnsi="Open Sans" w:cs="Open Sans"/>
          <w:b/>
          <w:sz w:val="20"/>
          <w:szCs w:val="20"/>
          <w:u w:val="single"/>
          <w:lang w:eastAsia="sl-SI"/>
        </w:rPr>
        <w:t>. formatu</w:t>
      </w:r>
      <w:r w:rsidRPr="006B7DBD">
        <w:rPr>
          <w:rFonts w:ascii="Open Sans" w:eastAsia="Times New Roman" w:hAnsi="Open Sans" w:cs="Open Sans"/>
          <w:sz w:val="20"/>
          <w:szCs w:val="20"/>
          <w:lang w:eastAsia="sl-SI"/>
        </w:rPr>
        <w:t xml:space="preserve"> (</w:t>
      </w:r>
      <w:proofErr w:type="spellStart"/>
      <w:r w:rsidRPr="006B7DBD">
        <w:rPr>
          <w:rFonts w:ascii="Open Sans" w:eastAsia="Times New Roman" w:hAnsi="Open Sans" w:cs="Open Sans"/>
          <w:sz w:val="20"/>
          <w:szCs w:val="20"/>
          <w:lang w:eastAsia="sl-SI"/>
        </w:rPr>
        <w:t>sken</w:t>
      </w:r>
      <w:proofErr w:type="spellEnd"/>
      <w:r w:rsidRPr="006B7DBD">
        <w:rPr>
          <w:rFonts w:ascii="Open Sans" w:eastAsia="Times New Roman" w:hAnsi="Open Sans" w:cs="Open Sans"/>
          <w:sz w:val="20"/>
          <w:szCs w:val="20"/>
          <w:lang w:eastAsia="sl-SI"/>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738CB15D" w14:textId="77777777" w:rsidR="00D47962" w:rsidRPr="006B7DBD" w:rsidRDefault="00D47962" w:rsidP="00D05C9A">
      <w:pPr>
        <w:keepNext/>
        <w:keepLines/>
        <w:spacing w:after="0" w:line="240" w:lineRule="auto"/>
        <w:jc w:val="both"/>
        <w:rPr>
          <w:rFonts w:ascii="Open Sans" w:eastAsia="Times New Roman" w:hAnsi="Open Sans" w:cs="Open Sans"/>
          <w:b/>
          <w:sz w:val="20"/>
          <w:szCs w:val="20"/>
          <w:lang w:eastAsia="sl-SI"/>
        </w:rPr>
      </w:pPr>
    </w:p>
    <w:p w14:paraId="777D30EC"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 </w:t>
      </w:r>
    </w:p>
    <w:p w14:paraId="18CABC8E"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p>
    <w:p w14:paraId="34B05FF0"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53690A12" w14:textId="77777777" w:rsidR="00A0132C" w:rsidRPr="006B7DBD" w:rsidRDefault="00A0132C" w:rsidP="00D05C9A">
      <w:pPr>
        <w:keepNext/>
        <w:keepLines/>
        <w:spacing w:after="0" w:line="240" w:lineRule="auto"/>
        <w:jc w:val="both"/>
        <w:rPr>
          <w:rFonts w:ascii="Tahoma" w:eastAsia="Times New Roman" w:hAnsi="Tahoma" w:cs="Tahoma"/>
          <w:lang w:eastAsia="sl-SI"/>
        </w:rPr>
      </w:pPr>
    </w:p>
    <w:p w14:paraId="71B3BBB1" w14:textId="77777777" w:rsidR="00D47962" w:rsidRPr="006B7DBD" w:rsidRDefault="00D47962"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Rok za predložitev elektronske ponudbe in javno odpiranje ponudb</w:t>
      </w:r>
    </w:p>
    <w:p w14:paraId="17347043" w14:textId="77777777" w:rsidR="00D47962" w:rsidRPr="006B7DBD" w:rsidRDefault="00D47962" w:rsidP="00D05C9A">
      <w:pPr>
        <w:keepNext/>
        <w:keepLines/>
        <w:tabs>
          <w:tab w:val="left" w:pos="142"/>
        </w:tabs>
        <w:spacing w:after="0" w:line="240" w:lineRule="auto"/>
        <w:jc w:val="both"/>
        <w:rPr>
          <w:rFonts w:ascii="Open Sans" w:eastAsia="Times New Roman" w:hAnsi="Open Sans" w:cs="Open Sans"/>
          <w:sz w:val="20"/>
          <w:szCs w:val="20"/>
          <w:lang w:eastAsia="sl-SI"/>
        </w:rPr>
      </w:pPr>
    </w:p>
    <w:p w14:paraId="51C370A9" w14:textId="7B601BE3" w:rsidR="00D47962" w:rsidRPr="006B7DBD" w:rsidRDefault="00D47962" w:rsidP="00D05C9A">
      <w:pPr>
        <w:keepNext/>
        <w:keepLines/>
        <w:tabs>
          <w:tab w:val="left" w:pos="142"/>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Elektronska ponudba se šteje za pravočasno oddano, če jo naročnik prejme preko sistema e-JN </w:t>
      </w:r>
      <w:hyperlink r:id="rId15"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sz w:val="20"/>
          <w:szCs w:val="20"/>
          <w:lang w:eastAsia="sl-SI"/>
        </w:rPr>
        <w:t xml:space="preserve">, </w:t>
      </w:r>
      <w:r w:rsidRPr="006B7DBD">
        <w:rPr>
          <w:rFonts w:ascii="Open Sans" w:eastAsia="Times New Roman" w:hAnsi="Open Sans" w:cs="Open Sans"/>
          <w:b/>
          <w:sz w:val="20"/>
          <w:szCs w:val="20"/>
          <w:lang w:eastAsia="sl-SI"/>
        </w:rPr>
        <w:t xml:space="preserve">najkasneje do </w:t>
      </w:r>
      <w:r w:rsidR="008116C5">
        <w:rPr>
          <w:rFonts w:ascii="Open Sans" w:eastAsia="Times New Roman" w:hAnsi="Open Sans" w:cs="Open Sans"/>
          <w:b/>
          <w:sz w:val="20"/>
          <w:szCs w:val="20"/>
          <w:u w:val="single"/>
          <w:lang w:eastAsia="sl-SI"/>
        </w:rPr>
        <w:t>9</w:t>
      </w:r>
      <w:r w:rsidRPr="000063C8">
        <w:rPr>
          <w:rFonts w:ascii="Open Sans" w:eastAsia="Times New Roman" w:hAnsi="Open Sans" w:cs="Open Sans"/>
          <w:b/>
          <w:sz w:val="20"/>
          <w:szCs w:val="20"/>
          <w:u w:val="single"/>
          <w:lang w:eastAsia="sl-SI"/>
        </w:rPr>
        <w:t xml:space="preserve">. </w:t>
      </w:r>
      <w:r w:rsidR="008116C5">
        <w:rPr>
          <w:rFonts w:ascii="Open Sans" w:eastAsia="Times New Roman" w:hAnsi="Open Sans" w:cs="Open Sans"/>
          <w:b/>
          <w:sz w:val="20"/>
          <w:szCs w:val="20"/>
          <w:u w:val="single"/>
          <w:lang w:eastAsia="sl-SI"/>
        </w:rPr>
        <w:t>7</w:t>
      </w:r>
      <w:r w:rsidRPr="000063C8">
        <w:rPr>
          <w:rFonts w:ascii="Open Sans" w:eastAsia="Times New Roman" w:hAnsi="Open Sans" w:cs="Open Sans"/>
          <w:b/>
          <w:sz w:val="20"/>
          <w:szCs w:val="20"/>
          <w:u w:val="single"/>
          <w:lang w:eastAsia="sl-SI"/>
        </w:rPr>
        <w:t xml:space="preserve">. </w:t>
      </w:r>
      <w:r w:rsidRPr="000063C8">
        <w:rPr>
          <w:rFonts w:ascii="Open Sans" w:eastAsia="Times New Roman" w:hAnsi="Open Sans" w:cs="Open Sans"/>
          <w:b/>
          <w:bCs/>
          <w:sz w:val="20"/>
          <w:szCs w:val="20"/>
          <w:u w:val="single"/>
          <w:lang w:eastAsia="sl-SI"/>
        </w:rPr>
        <w:t>2026 do 10:00</w:t>
      </w:r>
      <w:r w:rsidRPr="000063C8">
        <w:rPr>
          <w:rFonts w:ascii="Open Sans" w:eastAsia="Times New Roman" w:hAnsi="Open Sans" w:cs="Open Sans"/>
          <w:b/>
          <w:sz w:val="20"/>
          <w:szCs w:val="20"/>
          <w:u w:val="single"/>
          <w:lang w:eastAsia="sl-SI"/>
        </w:rPr>
        <w:t xml:space="preserve"> </w:t>
      </w:r>
      <w:r w:rsidRPr="000063C8">
        <w:rPr>
          <w:rFonts w:ascii="Open Sans" w:eastAsia="Times New Roman" w:hAnsi="Open Sans" w:cs="Open Sans"/>
          <w:b/>
          <w:sz w:val="20"/>
          <w:szCs w:val="20"/>
          <w:lang w:eastAsia="sl-SI"/>
        </w:rPr>
        <w:t>ure</w:t>
      </w:r>
      <w:r w:rsidRPr="006B7DBD">
        <w:rPr>
          <w:rFonts w:ascii="Open Sans" w:eastAsia="Times New Roman" w:hAnsi="Open Sans" w:cs="Open Sans"/>
          <w:b/>
          <w:sz w:val="20"/>
          <w:szCs w:val="20"/>
          <w:lang w:eastAsia="sl-SI"/>
        </w:rPr>
        <w:t>.</w:t>
      </w:r>
      <w:r w:rsidRPr="006B7DBD">
        <w:rPr>
          <w:rFonts w:ascii="Open Sans" w:eastAsia="Times New Roman" w:hAnsi="Open Sans" w:cs="Open Sans"/>
          <w:sz w:val="20"/>
          <w:szCs w:val="20"/>
          <w:lang w:eastAsia="sl-SI"/>
        </w:rPr>
        <w:t xml:space="preserve"> Za oddano ponudbo se šteje ponudba, ki je v informacijskem sistemu e-JN označena s statusom »ODDANO«. Po preteku roka za predložitev ponudb, ponudbe ne bo več mogoče oddati. Ponudnik nosi vse stroške priprave in predložitve ponudbe.</w:t>
      </w:r>
    </w:p>
    <w:p w14:paraId="51C5F7AF" w14:textId="77777777" w:rsidR="00D47962" w:rsidRPr="006B7DBD" w:rsidRDefault="00D47962" w:rsidP="00D05C9A">
      <w:pPr>
        <w:keepNext/>
        <w:keepLines/>
        <w:tabs>
          <w:tab w:val="left" w:pos="142"/>
        </w:tabs>
        <w:spacing w:after="0" w:line="240" w:lineRule="auto"/>
        <w:jc w:val="both"/>
        <w:rPr>
          <w:rFonts w:ascii="Open Sans" w:eastAsia="Times New Roman" w:hAnsi="Open Sans" w:cs="Open Sans"/>
          <w:sz w:val="20"/>
          <w:szCs w:val="20"/>
          <w:lang w:eastAsia="sl-SI"/>
        </w:rPr>
      </w:pPr>
    </w:p>
    <w:p w14:paraId="32BBCAD1" w14:textId="77777777" w:rsidR="00D47962" w:rsidRPr="006B7DBD" w:rsidRDefault="00D47962" w:rsidP="00D05C9A">
      <w:pPr>
        <w:keepNext/>
        <w:keepLines/>
        <w:tabs>
          <w:tab w:val="left" w:pos="142"/>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69609063" w14:textId="77777777" w:rsidR="00D47962" w:rsidRPr="006B7DBD" w:rsidRDefault="00D47962" w:rsidP="00D05C9A">
      <w:pPr>
        <w:keepNext/>
        <w:keepLines/>
        <w:tabs>
          <w:tab w:val="left" w:pos="142"/>
        </w:tabs>
        <w:spacing w:after="0" w:line="240" w:lineRule="auto"/>
        <w:jc w:val="both"/>
        <w:rPr>
          <w:rFonts w:ascii="Open Sans" w:eastAsia="Times New Roman" w:hAnsi="Open Sans" w:cs="Open Sans"/>
          <w:sz w:val="20"/>
          <w:szCs w:val="20"/>
          <w:lang w:eastAsia="sl-SI"/>
        </w:rPr>
      </w:pPr>
    </w:p>
    <w:p w14:paraId="38900559" w14:textId="77777777" w:rsidR="00D47962" w:rsidRPr="006B7DBD" w:rsidRDefault="00D47962" w:rsidP="00D05C9A">
      <w:pPr>
        <w:keepNext/>
        <w:keepLines/>
        <w:tabs>
          <w:tab w:val="left" w:pos="142"/>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Dostop do povezave (URL naslov) za elektronsko predložitev ponudbe v tem postopku javnega naročila je ponudnikom na voljo v predmetnem Obvestilu o javnem naročilu, objavljenem na Portalu javnih naročil, </w:t>
      </w:r>
      <w:r w:rsidRPr="006B7DBD">
        <w:rPr>
          <w:rFonts w:ascii="Open Sans" w:eastAsia="Times New Roman" w:hAnsi="Open Sans" w:cs="Open Sans"/>
          <w:b/>
          <w:bCs/>
          <w:sz w:val="20"/>
          <w:szCs w:val="20"/>
          <w:lang w:eastAsia="sl-SI"/>
        </w:rPr>
        <w:t xml:space="preserve">v razdelku »B.5 Elektronska predložitev«. </w:t>
      </w:r>
    </w:p>
    <w:p w14:paraId="082A09F1" w14:textId="77777777" w:rsidR="00D47962" w:rsidRPr="006B7DBD" w:rsidRDefault="00D47962" w:rsidP="00D05C9A">
      <w:pPr>
        <w:keepNext/>
        <w:keepLines/>
        <w:spacing w:after="0" w:line="240" w:lineRule="auto"/>
        <w:jc w:val="both"/>
        <w:rPr>
          <w:rFonts w:ascii="Open Sans" w:eastAsia="Times New Roman" w:hAnsi="Open Sans" w:cs="Open Sans"/>
          <w:b/>
          <w:sz w:val="20"/>
          <w:szCs w:val="20"/>
          <w:lang w:eastAsia="sl-SI"/>
        </w:rPr>
      </w:pPr>
    </w:p>
    <w:p w14:paraId="4FCC1786"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Odpiranje ponudb bo potekalo avtomatično v informacijskem sistemu e-JN na spletnem naslovu </w:t>
      </w:r>
      <w:hyperlink r:id="rId16"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sz w:val="20"/>
          <w:szCs w:val="20"/>
          <w:lang w:eastAsia="sl-SI"/>
        </w:rPr>
        <w:t xml:space="preserve"> in se bo pričelo dve (2) uri po preteku roka za predložitev ponudb. </w:t>
      </w:r>
    </w:p>
    <w:p w14:paraId="63AF59A0"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p>
    <w:p w14:paraId="590E492F" w14:textId="58165160"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Javno odpiranje ponudb v informacijskem sistemu e-JN, na spletnem naslovu </w:t>
      </w:r>
      <w:hyperlink r:id="rId17" w:history="1">
        <w:r w:rsidRPr="006B7DBD">
          <w:rPr>
            <w:rFonts w:ascii="Open Sans" w:eastAsia="Times New Roman" w:hAnsi="Open Sans" w:cs="Open Sans"/>
            <w:color w:val="0000FF"/>
            <w:sz w:val="20"/>
            <w:szCs w:val="20"/>
            <w:u w:val="single"/>
            <w:lang w:eastAsia="sl-SI"/>
          </w:rPr>
          <w:t>https://ejn.gov.si/eJN2</w:t>
        </w:r>
      </w:hyperlink>
      <w:r w:rsidRPr="006B7DBD">
        <w:rPr>
          <w:rFonts w:ascii="Open Sans" w:eastAsia="Times New Roman" w:hAnsi="Open Sans" w:cs="Open Sans"/>
          <w:color w:val="0000FF"/>
          <w:sz w:val="20"/>
          <w:szCs w:val="20"/>
          <w:u w:val="single"/>
          <w:lang w:eastAsia="sl-SI"/>
        </w:rPr>
        <w:t xml:space="preserve">, </w:t>
      </w:r>
      <w:r w:rsidRPr="006B7DBD">
        <w:rPr>
          <w:rFonts w:ascii="Open Sans" w:eastAsia="Times New Roman" w:hAnsi="Open Sans" w:cs="Open Sans"/>
          <w:sz w:val="20"/>
          <w:szCs w:val="20"/>
          <w:lang w:eastAsia="sl-SI"/>
        </w:rPr>
        <w:t xml:space="preserve">poteka avtomatično, na način, da informacijski sistem e-JN samodejno, </w:t>
      </w:r>
      <w:r w:rsidR="008116C5">
        <w:rPr>
          <w:rFonts w:ascii="Open Sans" w:eastAsia="Times New Roman" w:hAnsi="Open Sans" w:cs="Open Sans"/>
          <w:sz w:val="20"/>
          <w:szCs w:val="20"/>
          <w:lang w:eastAsia="sl-SI"/>
        </w:rPr>
        <w:t xml:space="preserve">dve (2) uri </w:t>
      </w:r>
      <w:r w:rsidRPr="006B7DBD">
        <w:rPr>
          <w:rFonts w:ascii="Open Sans" w:eastAsia="Times New Roman" w:hAnsi="Open Sans" w:cs="Open Sans"/>
          <w:sz w:val="20"/>
          <w:szCs w:val="20"/>
          <w:lang w:eastAsia="sl-SI"/>
        </w:rPr>
        <w:t xml:space="preserve">po poteku roka za odpiranje ponudb, prikaže podatke o ponudniku, o variantah, če so bile zahtevane oziroma dovoljene, ter omogoči dostop do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xml:space="preserve">. dokumenta, ki ga ponudnik naloži v sistem e-JN v Razdelek »Skupna ponudbena vrednost«, del »Predračun«. Ponudniki, ki so oddali ponudbe, imajo te podatke v informacijskem sistemu e-JN na razpolago v razdelku »Zapisnik o odpiranju ponudb«. </w:t>
      </w:r>
    </w:p>
    <w:p w14:paraId="1D22159A"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p>
    <w:p w14:paraId="7FB43EC9" w14:textId="77777777" w:rsidR="00A0132C" w:rsidRPr="006B7DBD" w:rsidRDefault="00A0132C" w:rsidP="00D05C9A">
      <w:pPr>
        <w:keepNext/>
        <w:keepLines/>
        <w:numPr>
          <w:ilvl w:val="1"/>
          <w:numId w:val="2"/>
        </w:numPr>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Vsebina ponudbene dokumentacije</w:t>
      </w:r>
    </w:p>
    <w:p w14:paraId="40D99497"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val="x-none" w:eastAsia="sl-SI"/>
        </w:rPr>
      </w:pPr>
    </w:p>
    <w:p w14:paraId="76262A29" w14:textId="77777777" w:rsidR="00A0132C" w:rsidRPr="006B7DBD" w:rsidRDefault="00A0132C"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12C67C6"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eastAsia="sl-SI"/>
        </w:rPr>
      </w:pPr>
    </w:p>
    <w:p w14:paraId="0F95DA98" w14:textId="77777777" w:rsidR="00A0132C" w:rsidRPr="006B7DBD" w:rsidRDefault="00A0132C"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02EFAD86" w14:textId="77777777" w:rsidR="00A0132C" w:rsidRPr="006B7DBD" w:rsidRDefault="00A0132C" w:rsidP="00D05C9A">
      <w:pPr>
        <w:keepNext/>
        <w:keepLines/>
        <w:spacing w:after="0" w:line="240" w:lineRule="auto"/>
        <w:jc w:val="both"/>
        <w:rPr>
          <w:rFonts w:ascii="Open Sans" w:hAnsi="Open Sans" w:cs="Open Sans"/>
          <w:sz w:val="20"/>
          <w:szCs w:val="20"/>
        </w:rPr>
      </w:pPr>
    </w:p>
    <w:p w14:paraId="3FE098EA" w14:textId="77777777" w:rsidR="00A0132C" w:rsidRPr="006B7DBD" w:rsidRDefault="00A0132C" w:rsidP="00D05C9A">
      <w:pPr>
        <w:keepNext/>
        <w:keepLines/>
        <w:numPr>
          <w:ilvl w:val="0"/>
          <w:numId w:val="22"/>
        </w:numPr>
        <w:spacing w:after="0" w:line="240" w:lineRule="auto"/>
        <w:jc w:val="both"/>
        <w:rPr>
          <w:rFonts w:ascii="Open Sans" w:eastAsia="Times New Roman" w:hAnsi="Open Sans" w:cs="Open Sans"/>
          <w:b/>
          <w:color w:val="00B050"/>
          <w:sz w:val="20"/>
          <w:szCs w:val="20"/>
          <w:lang w:eastAsia="sl-SI"/>
        </w:rPr>
      </w:pPr>
      <w:r w:rsidRPr="006B7DBD">
        <w:rPr>
          <w:rFonts w:ascii="Open Sans" w:eastAsia="Times New Roman" w:hAnsi="Open Sans" w:cs="Open Sans"/>
          <w:b/>
          <w:color w:val="00B050"/>
          <w:sz w:val="20"/>
          <w:szCs w:val="20"/>
          <w:lang w:eastAsia="sl-SI"/>
        </w:rPr>
        <w:t>Razdelek »Osnovni podatki o ponudniku«</w:t>
      </w:r>
    </w:p>
    <w:p w14:paraId="26571B6F" w14:textId="77777777" w:rsidR="00A0132C" w:rsidRPr="006B7DBD" w:rsidRDefault="00A0132C" w:rsidP="00D05C9A">
      <w:pPr>
        <w:keepNext/>
        <w:keepLines/>
        <w:spacing w:after="0" w:line="240" w:lineRule="auto"/>
        <w:jc w:val="both"/>
        <w:rPr>
          <w:rFonts w:ascii="Tahoma" w:hAnsi="Tahoma" w:cs="Tahoma"/>
        </w:rPr>
      </w:pPr>
    </w:p>
    <w:p w14:paraId="7FD2BCB6" w14:textId="77777777"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vnese osnovne podatke o ponudbi. V primeru skupne ponudbe, ponudbe s podizvajalci ali uporabe zmogljivosti drugih subjektov, ponudnik označi ustrezen kvadratek. V primeru, da ponudnik samostojno oddaja ponudbo ne označi nobenega kvadratka.</w:t>
      </w:r>
    </w:p>
    <w:p w14:paraId="6017A35F" w14:textId="77777777" w:rsidR="00A0132C" w:rsidRPr="006B7DBD" w:rsidRDefault="00A0132C" w:rsidP="00D05C9A">
      <w:pPr>
        <w:keepNext/>
        <w:keepLines/>
        <w:spacing w:after="0" w:line="240" w:lineRule="auto"/>
        <w:ind w:left="1080"/>
        <w:jc w:val="both"/>
        <w:rPr>
          <w:rFonts w:ascii="Tahoma" w:eastAsia="Times New Roman" w:hAnsi="Tahoma" w:cs="Tahoma"/>
          <w:bCs/>
          <w:lang w:eastAsia="sl-SI"/>
        </w:rPr>
      </w:pPr>
    </w:p>
    <w:p w14:paraId="05E36A47" w14:textId="77777777" w:rsidR="00A0132C" w:rsidRPr="006B7DBD" w:rsidRDefault="00A0132C" w:rsidP="00D05C9A">
      <w:pPr>
        <w:keepNext/>
        <w:keepLines/>
        <w:numPr>
          <w:ilvl w:val="0"/>
          <w:numId w:val="22"/>
        </w:numPr>
        <w:spacing w:after="0" w:line="240" w:lineRule="auto"/>
        <w:jc w:val="both"/>
        <w:rPr>
          <w:rFonts w:ascii="Tahoma" w:eastAsia="Times New Roman" w:hAnsi="Tahoma" w:cs="Tahoma"/>
          <w:b/>
          <w:color w:val="00B050"/>
          <w:sz w:val="20"/>
          <w:szCs w:val="20"/>
          <w:lang w:eastAsia="sl-SI"/>
        </w:rPr>
      </w:pPr>
      <w:r w:rsidRPr="006B7DBD">
        <w:rPr>
          <w:rFonts w:ascii="Tahoma" w:eastAsia="Times New Roman" w:hAnsi="Tahoma" w:cs="Tahoma"/>
          <w:b/>
          <w:color w:val="00B050"/>
          <w:sz w:val="20"/>
          <w:szCs w:val="20"/>
          <w:lang w:eastAsia="sl-SI"/>
        </w:rPr>
        <w:t>Razdelek »Skupna ponudbena vrednost, del Predračun«</w:t>
      </w:r>
    </w:p>
    <w:p w14:paraId="0070D574" w14:textId="77777777" w:rsidR="00A0132C" w:rsidRPr="006B7DBD" w:rsidRDefault="00A0132C" w:rsidP="00D05C9A">
      <w:pPr>
        <w:keepNext/>
        <w:keepLines/>
        <w:spacing w:after="0" w:line="240" w:lineRule="auto"/>
        <w:jc w:val="both"/>
        <w:rPr>
          <w:rFonts w:ascii="Tahoma" w:hAnsi="Tahoma" w:cs="Tahoma"/>
          <w:bCs/>
        </w:rPr>
      </w:pPr>
    </w:p>
    <w:p w14:paraId="7C964163" w14:textId="4FC70B52" w:rsidR="00B1325F" w:rsidRPr="006B7DBD" w:rsidRDefault="00B1325F"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Ponudnik v sistem e-JN v razdelek »Skupna ponudbena vrednost« v zato namenjen prostor vpiše skupno  ponudbeno vrednost brez DDV v EUR</w:t>
      </w:r>
      <w:r w:rsidRPr="006B7DBD">
        <w:rPr>
          <w:rFonts w:ascii="Open Sans" w:eastAsia="Times New Roman" w:hAnsi="Open Sans" w:cs="Open Sans"/>
          <w:bCs/>
          <w:color w:val="000000"/>
          <w:sz w:val="20"/>
          <w:szCs w:val="20"/>
          <w:lang w:eastAsia="sl-SI"/>
        </w:rPr>
        <w:t xml:space="preserve"> </w:t>
      </w:r>
      <w:r w:rsidRPr="006B7DBD">
        <w:rPr>
          <w:rFonts w:ascii="Open Sans" w:eastAsia="Times New Roman" w:hAnsi="Open Sans" w:cs="Open Sans"/>
          <w:bCs/>
          <w:sz w:val="20"/>
          <w:szCs w:val="20"/>
          <w:lang w:eastAsia="sl-SI"/>
        </w:rPr>
        <w:t>in znesek davka v EUR</w:t>
      </w:r>
      <w:r w:rsidR="00593E8E">
        <w:rPr>
          <w:rFonts w:ascii="Open Sans" w:eastAsia="Times New Roman" w:hAnsi="Open Sans" w:cs="Open Sans"/>
          <w:bCs/>
          <w:sz w:val="20"/>
          <w:szCs w:val="20"/>
          <w:lang w:eastAsia="sl-SI"/>
        </w:rPr>
        <w:t xml:space="preserve">. </w:t>
      </w:r>
      <w:r w:rsidRPr="006B7DBD">
        <w:rPr>
          <w:rFonts w:ascii="Open Sans" w:eastAsia="Times New Roman" w:hAnsi="Open Sans" w:cs="Open Sans"/>
          <w:bCs/>
          <w:sz w:val="20"/>
          <w:szCs w:val="20"/>
          <w:lang w:eastAsia="sl-SI"/>
        </w:rPr>
        <w:t xml:space="preserve">Znesek skupaj z davkom v EUR se izračuna samodejno. V del »Predračun« pa naloži izpolnjeno in podpisano Prilogo 2»PONUDBA« v </w:t>
      </w:r>
      <w:proofErr w:type="spellStart"/>
      <w:r w:rsidRPr="006B7DBD">
        <w:rPr>
          <w:rFonts w:ascii="Open Sans" w:eastAsia="Times New Roman" w:hAnsi="Open Sans" w:cs="Open Sans"/>
          <w:bCs/>
          <w:sz w:val="20"/>
          <w:szCs w:val="20"/>
          <w:lang w:eastAsia="sl-SI"/>
        </w:rPr>
        <w:t>pdf</w:t>
      </w:r>
      <w:proofErr w:type="spellEnd"/>
      <w:r w:rsidRPr="006B7DBD">
        <w:rPr>
          <w:rFonts w:ascii="Open Sans" w:eastAsia="Times New Roman" w:hAnsi="Open Sans" w:cs="Open Sans"/>
          <w:bCs/>
          <w:sz w:val="20"/>
          <w:szCs w:val="20"/>
          <w:lang w:eastAsia="sl-SI"/>
        </w:rPr>
        <w:t>. obliki/formatu. »Skupna ponudbena vrednost«, ki bo vpisana v istoimenski razdelek in dokument (Priloga 2 »PONUDBA«), ki bo naložen kot v del »Predračun«, bo razvidna in dostopna na odpiranju ponudb.</w:t>
      </w:r>
    </w:p>
    <w:p w14:paraId="7A4AFCA0" w14:textId="77777777" w:rsidR="00A0132C" w:rsidRPr="006B7DBD" w:rsidRDefault="00A0132C" w:rsidP="00D05C9A">
      <w:pPr>
        <w:keepNext/>
        <w:keepLines/>
        <w:tabs>
          <w:tab w:val="left" w:pos="2694"/>
          <w:tab w:val="left" w:pos="2977"/>
        </w:tabs>
        <w:spacing w:after="0" w:line="240" w:lineRule="auto"/>
        <w:ind w:right="1"/>
        <w:rPr>
          <w:rFonts w:ascii="Tahoma" w:eastAsia="Times New Roman" w:hAnsi="Tahoma" w:cs="Tahoma"/>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B1325F" w:rsidRPr="006B7DBD" w14:paraId="032F3159" w14:textId="77777777" w:rsidTr="00954C8B">
        <w:tc>
          <w:tcPr>
            <w:tcW w:w="608" w:type="dxa"/>
            <w:tcBorders>
              <w:right w:val="nil"/>
            </w:tcBorders>
          </w:tcPr>
          <w:p w14:paraId="47BE8EB1"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7474F8D6" w14:textId="77777777" w:rsidR="00B1325F" w:rsidRPr="006B7DBD" w:rsidRDefault="00B1325F"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PONUDBA</w:t>
            </w:r>
          </w:p>
        </w:tc>
        <w:tc>
          <w:tcPr>
            <w:tcW w:w="850" w:type="dxa"/>
            <w:tcBorders>
              <w:right w:val="nil"/>
            </w:tcBorders>
          </w:tcPr>
          <w:p w14:paraId="467B1018" w14:textId="77777777" w:rsidR="00B1325F" w:rsidRPr="006B7DBD" w:rsidRDefault="00B1325F"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7A25475A" w14:textId="77777777" w:rsidR="00B1325F" w:rsidRPr="006B7DBD" w:rsidRDefault="00B1325F"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2</w:t>
            </w:r>
          </w:p>
        </w:tc>
      </w:tr>
    </w:tbl>
    <w:p w14:paraId="02CE46BB" w14:textId="77777777" w:rsidR="00B1325F" w:rsidRPr="006B7DBD" w:rsidRDefault="00B1325F" w:rsidP="00D05C9A">
      <w:pPr>
        <w:keepNext/>
        <w:keepLines/>
        <w:tabs>
          <w:tab w:val="left" w:pos="2694"/>
          <w:tab w:val="left" w:pos="2977"/>
        </w:tabs>
        <w:spacing w:after="0" w:line="240" w:lineRule="auto"/>
        <w:ind w:right="1"/>
        <w:rPr>
          <w:rFonts w:ascii="Tahoma" w:eastAsia="Times New Roman" w:hAnsi="Tahoma" w:cs="Tahoma"/>
          <w:lang w:eastAsia="sl-SI"/>
        </w:rPr>
      </w:pPr>
    </w:p>
    <w:p w14:paraId="0C959203" w14:textId="77777777" w:rsidR="00593E8E" w:rsidRPr="006B7DBD" w:rsidRDefault="00593E8E" w:rsidP="00D05C9A">
      <w:pPr>
        <w:keepNext/>
        <w:keepLines/>
        <w:spacing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Ponudnik mora Prilogo 2 »PONUDBA« izpolniti ter jo v </w:t>
      </w:r>
      <w:proofErr w:type="spellStart"/>
      <w:r w:rsidRPr="006B7DBD">
        <w:rPr>
          <w:rFonts w:ascii="Open Sans" w:eastAsia="Times New Roman" w:hAnsi="Open Sans" w:cs="Open Sans"/>
          <w:bCs/>
          <w:sz w:val="20"/>
          <w:szCs w:val="20"/>
          <w:lang w:eastAsia="sl-SI"/>
        </w:rPr>
        <w:t>pdf</w:t>
      </w:r>
      <w:proofErr w:type="spellEnd"/>
      <w:r w:rsidRPr="006B7DBD">
        <w:rPr>
          <w:rFonts w:ascii="Open Sans" w:eastAsia="Times New Roman" w:hAnsi="Open Sans" w:cs="Open Sans"/>
          <w:bCs/>
          <w:sz w:val="20"/>
          <w:szCs w:val="20"/>
          <w:lang w:eastAsia="sl-SI"/>
        </w:rPr>
        <w:t>. formatu naložiti na informacijski sistem e-JN v del »Predračun« (podpiše se z oddajo ponudbe-elektronski podpis).</w:t>
      </w:r>
    </w:p>
    <w:p w14:paraId="1BCD2695" w14:textId="77777777" w:rsidR="00593E8E" w:rsidRDefault="00593E8E" w:rsidP="00D05C9A">
      <w:pPr>
        <w:keepNext/>
        <w:keepLines/>
        <w:spacing w:after="0" w:line="240" w:lineRule="auto"/>
        <w:jc w:val="both"/>
        <w:rPr>
          <w:rFonts w:ascii="Open Sans" w:eastAsia="Times New Roman" w:hAnsi="Open Sans" w:cs="Open Sans"/>
          <w:sz w:val="20"/>
          <w:szCs w:val="20"/>
          <w:lang w:eastAsia="sl-SI"/>
        </w:rPr>
      </w:pPr>
    </w:p>
    <w:p w14:paraId="1181E3AD" w14:textId="77777777" w:rsidR="000063C8" w:rsidRDefault="000063C8" w:rsidP="00D05C9A">
      <w:pPr>
        <w:keepNext/>
        <w:keepLines/>
        <w:spacing w:after="0" w:line="240" w:lineRule="auto"/>
        <w:jc w:val="both"/>
        <w:rPr>
          <w:rFonts w:ascii="Open Sans" w:eastAsia="Times New Roman" w:hAnsi="Open Sans" w:cs="Open Sans"/>
          <w:sz w:val="20"/>
          <w:szCs w:val="20"/>
          <w:lang w:eastAsia="sl-SI"/>
        </w:rPr>
      </w:pPr>
    </w:p>
    <w:p w14:paraId="33D863CF" w14:textId="77777777" w:rsidR="000063C8" w:rsidRDefault="000063C8" w:rsidP="00D05C9A">
      <w:pPr>
        <w:keepNext/>
        <w:keepLines/>
        <w:spacing w:after="0" w:line="240" w:lineRule="auto"/>
        <w:jc w:val="both"/>
        <w:rPr>
          <w:rFonts w:ascii="Open Sans" w:eastAsia="Times New Roman" w:hAnsi="Open Sans" w:cs="Open Sans"/>
          <w:sz w:val="20"/>
          <w:szCs w:val="20"/>
          <w:lang w:eastAsia="sl-SI"/>
        </w:rPr>
      </w:pPr>
    </w:p>
    <w:p w14:paraId="4EDE9D45" w14:textId="77777777" w:rsidR="000063C8" w:rsidRPr="006B7DBD" w:rsidRDefault="000063C8" w:rsidP="00D05C9A">
      <w:pPr>
        <w:keepNext/>
        <w:keepLines/>
        <w:spacing w:after="0" w:line="240" w:lineRule="auto"/>
        <w:jc w:val="both"/>
        <w:rPr>
          <w:rFonts w:ascii="Open Sans" w:eastAsia="Times New Roman" w:hAnsi="Open Sans" w:cs="Open Sans"/>
          <w:sz w:val="20"/>
          <w:szCs w:val="20"/>
          <w:lang w:eastAsia="sl-SI"/>
        </w:rPr>
      </w:pPr>
    </w:p>
    <w:p w14:paraId="3317995A" w14:textId="77777777" w:rsidR="00A0132C" w:rsidRPr="006B7DBD" w:rsidRDefault="00A0132C" w:rsidP="00D05C9A">
      <w:pPr>
        <w:keepNext/>
        <w:keepLines/>
        <w:numPr>
          <w:ilvl w:val="0"/>
          <w:numId w:val="22"/>
        </w:numPr>
        <w:spacing w:after="0" w:line="240" w:lineRule="auto"/>
        <w:jc w:val="both"/>
        <w:rPr>
          <w:rFonts w:ascii="Open Sans" w:eastAsia="Times New Roman" w:hAnsi="Open Sans" w:cs="Open Sans"/>
          <w:b/>
          <w:color w:val="00B050"/>
          <w:sz w:val="20"/>
          <w:szCs w:val="20"/>
          <w:lang w:eastAsia="sl-SI"/>
        </w:rPr>
      </w:pPr>
      <w:r w:rsidRPr="006B7DBD">
        <w:rPr>
          <w:rFonts w:ascii="Open Sans" w:eastAsia="Times New Roman" w:hAnsi="Open Sans" w:cs="Open Sans"/>
          <w:b/>
          <w:color w:val="00B050"/>
          <w:sz w:val="20"/>
          <w:szCs w:val="20"/>
          <w:lang w:eastAsia="sl-SI"/>
        </w:rPr>
        <w:lastRenderedPageBreak/>
        <w:t>Razdelek »DOKUMENTI, del Izjava - ponudnik«</w:t>
      </w:r>
    </w:p>
    <w:p w14:paraId="2B62EA0A"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6B7DBD" w14:paraId="391A5AA1" w14:textId="77777777" w:rsidTr="007C2EDF">
        <w:tc>
          <w:tcPr>
            <w:tcW w:w="9424" w:type="dxa"/>
            <w:tcBorders>
              <w:top w:val="single" w:sz="4" w:space="0" w:color="auto"/>
              <w:bottom w:val="single" w:sz="4" w:space="0" w:color="auto"/>
            </w:tcBorders>
          </w:tcPr>
          <w:p w14:paraId="0CB93B08" w14:textId="77777777" w:rsidR="00A0132C" w:rsidRPr="006B7DBD" w:rsidRDefault="00A0132C" w:rsidP="00D05C9A">
            <w:pPr>
              <w:keepNext/>
              <w:keepLines/>
              <w:spacing w:after="0" w:line="240" w:lineRule="auto"/>
              <w:jc w:val="both"/>
              <w:rPr>
                <w:rFonts w:ascii="Open Sans" w:eastAsia="Times New Roman" w:hAnsi="Open Sans" w:cs="Open Sans"/>
                <w:b/>
                <w:bCs/>
                <w:i/>
                <w:iCs/>
                <w:sz w:val="20"/>
                <w:szCs w:val="20"/>
                <w:lang w:eastAsia="sl-SI"/>
              </w:rPr>
            </w:pPr>
            <w:r w:rsidRPr="006B7DBD">
              <w:rPr>
                <w:rFonts w:ascii="Open Sans" w:eastAsia="Times New Roman" w:hAnsi="Open Sans" w:cs="Open Sans"/>
                <w:sz w:val="20"/>
                <w:szCs w:val="20"/>
                <w:lang w:eastAsia="sl-SI"/>
              </w:rPr>
              <w:t xml:space="preserve">UGOTAVLJANJE SPOSOBNOSTI TER SPREJEMANJE POGOJEV RAZPISNE DOKUMENTACIJE – </w:t>
            </w:r>
            <w:r w:rsidRPr="006B7DBD">
              <w:rPr>
                <w:rFonts w:ascii="Open Sans" w:eastAsia="Times New Roman" w:hAnsi="Open Sans" w:cs="Open Sans"/>
                <w:b/>
                <w:sz w:val="20"/>
                <w:szCs w:val="20"/>
                <w:lang w:eastAsia="sl-SI"/>
              </w:rPr>
              <w:t>ponudnik</w:t>
            </w:r>
          </w:p>
        </w:tc>
      </w:tr>
    </w:tbl>
    <w:p w14:paraId="43139939"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eastAsia="sl-SI"/>
        </w:rPr>
      </w:pPr>
    </w:p>
    <w:p w14:paraId="61E9E52A" w14:textId="5967B93A" w:rsidR="00A0132C" w:rsidRPr="006B7DBD" w:rsidRDefault="00474483"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sz w:val="20"/>
          <w:szCs w:val="20"/>
          <w:lang w:eastAsia="sl-SI"/>
        </w:rPr>
        <w:t xml:space="preserve">Ponudniki v informacijskem sistemu e-JN v </w:t>
      </w:r>
      <w:r w:rsidRPr="006B7DBD">
        <w:rPr>
          <w:rFonts w:ascii="Open Sans" w:eastAsia="Times New Roman" w:hAnsi="Open Sans" w:cs="Open Sans"/>
          <w:b/>
          <w:sz w:val="20"/>
          <w:szCs w:val="20"/>
          <w:lang w:eastAsia="sl-SI"/>
        </w:rPr>
        <w:t>razdelek »DOKUMENTI, del Izjava - ponudnik«</w:t>
      </w:r>
      <w:r w:rsidRPr="006B7DBD">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6B7DBD">
        <w:rPr>
          <w:rFonts w:ascii="Open Sans" w:eastAsia="Times New Roman" w:hAnsi="Open Sans" w:cs="Open Sans"/>
          <w:b/>
          <w:sz w:val="20"/>
          <w:szCs w:val="20"/>
          <w:lang w:eastAsia="sl-SI"/>
        </w:rPr>
        <w:t>»Priloga A – Ugotavljanje sposobnosti« je potrebno izpolniti, podpisati, žigosati in priložiti v .</w:t>
      </w:r>
      <w:proofErr w:type="spellStart"/>
      <w:r w:rsidRPr="006B7DBD">
        <w:rPr>
          <w:rFonts w:ascii="Open Sans" w:eastAsia="Times New Roman" w:hAnsi="Open Sans" w:cs="Open Sans"/>
          <w:b/>
          <w:sz w:val="20"/>
          <w:szCs w:val="20"/>
          <w:lang w:eastAsia="sl-SI"/>
        </w:rPr>
        <w:t>pdf</w:t>
      </w:r>
      <w:proofErr w:type="spellEnd"/>
      <w:r w:rsidRPr="006B7DBD">
        <w:rPr>
          <w:rFonts w:ascii="Open Sans" w:eastAsia="Times New Roman" w:hAnsi="Open Sans" w:cs="Open Sans"/>
          <w:b/>
          <w:sz w:val="20"/>
          <w:szCs w:val="20"/>
          <w:lang w:eastAsia="sl-SI"/>
        </w:rPr>
        <w:t xml:space="preserve"> formatu</w:t>
      </w:r>
      <w:r w:rsidR="00A0132C" w:rsidRPr="006B7DBD">
        <w:rPr>
          <w:rFonts w:ascii="Open Sans" w:eastAsia="Times New Roman" w:hAnsi="Open Sans" w:cs="Open Sans"/>
          <w:b/>
          <w:sz w:val="20"/>
          <w:szCs w:val="20"/>
          <w:lang w:eastAsia="sl-SI"/>
        </w:rPr>
        <w:t>.</w:t>
      </w:r>
    </w:p>
    <w:p w14:paraId="0182419D" w14:textId="77777777" w:rsidR="00467677" w:rsidRPr="006B7DBD" w:rsidRDefault="00467677" w:rsidP="00D05C9A">
      <w:pPr>
        <w:keepNext/>
        <w:keepLines/>
        <w:spacing w:after="0" w:line="240" w:lineRule="auto"/>
        <w:jc w:val="both"/>
        <w:rPr>
          <w:rFonts w:ascii="Open Sans" w:eastAsia="Times New Roman" w:hAnsi="Open Sans" w:cs="Open Sans"/>
          <w:sz w:val="20"/>
          <w:szCs w:val="20"/>
          <w:lang w:eastAsia="sl-SI"/>
        </w:rPr>
      </w:pPr>
    </w:p>
    <w:p w14:paraId="077C1ECF" w14:textId="77777777" w:rsidR="00A0132C" w:rsidRPr="006B7DBD" w:rsidRDefault="00A0132C" w:rsidP="00D05C9A">
      <w:pPr>
        <w:keepNext/>
        <w:keepLines/>
        <w:numPr>
          <w:ilvl w:val="0"/>
          <w:numId w:val="22"/>
        </w:numPr>
        <w:spacing w:after="0" w:line="240" w:lineRule="auto"/>
        <w:jc w:val="both"/>
        <w:rPr>
          <w:rFonts w:ascii="Open Sans" w:eastAsia="Times New Roman" w:hAnsi="Open Sans" w:cs="Open Sans"/>
          <w:b/>
          <w:color w:val="00B050"/>
          <w:sz w:val="20"/>
          <w:szCs w:val="20"/>
          <w:lang w:eastAsia="sl-SI"/>
        </w:rPr>
      </w:pPr>
      <w:r w:rsidRPr="006B7DBD">
        <w:rPr>
          <w:rFonts w:ascii="Open Sans" w:eastAsia="Times New Roman" w:hAnsi="Open Sans" w:cs="Open Sans"/>
          <w:b/>
          <w:color w:val="00B050"/>
          <w:sz w:val="20"/>
          <w:szCs w:val="20"/>
          <w:lang w:eastAsia="sl-SI"/>
        </w:rPr>
        <w:t>Razdelek »SODELUJOČI, del – Izvaja – Ostali sodelujoči«</w:t>
      </w:r>
    </w:p>
    <w:p w14:paraId="3FB6AC76"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6B7DBD" w14:paraId="360BF797" w14:textId="77777777" w:rsidTr="007C2EDF">
        <w:tc>
          <w:tcPr>
            <w:tcW w:w="9424" w:type="dxa"/>
            <w:tcBorders>
              <w:top w:val="single" w:sz="4" w:space="0" w:color="auto"/>
              <w:bottom w:val="single" w:sz="4" w:space="0" w:color="auto"/>
            </w:tcBorders>
          </w:tcPr>
          <w:p w14:paraId="5E030CB9" w14:textId="77777777" w:rsidR="00A0132C" w:rsidRPr="006B7DBD" w:rsidRDefault="00A0132C" w:rsidP="00D05C9A">
            <w:pPr>
              <w:keepNext/>
              <w:keepLines/>
              <w:spacing w:after="0" w:line="240" w:lineRule="auto"/>
              <w:jc w:val="both"/>
              <w:rPr>
                <w:rFonts w:ascii="Open Sans" w:eastAsia="Times New Roman" w:hAnsi="Open Sans" w:cs="Open Sans"/>
                <w:b/>
                <w:bCs/>
                <w:i/>
                <w:iCs/>
                <w:sz w:val="20"/>
                <w:szCs w:val="20"/>
                <w:lang w:eastAsia="sl-SI"/>
              </w:rPr>
            </w:pPr>
            <w:r w:rsidRPr="006B7DBD">
              <w:rPr>
                <w:rFonts w:ascii="Open Sans" w:eastAsia="Times New Roman" w:hAnsi="Open Sans" w:cs="Open Sans"/>
                <w:sz w:val="20"/>
                <w:szCs w:val="20"/>
                <w:lang w:eastAsia="sl-SI"/>
              </w:rPr>
              <w:t xml:space="preserve">UGOTAVLJANJE SPOSOBNOSTI TER SPREJEMANJE POGOJEV RAZPISNE DOKUMENTACIJE – </w:t>
            </w:r>
            <w:r w:rsidRPr="006B7DBD">
              <w:rPr>
                <w:rFonts w:ascii="Open Sans" w:eastAsia="Times New Roman" w:hAnsi="Open Sans" w:cs="Open Sans"/>
                <w:b/>
                <w:sz w:val="20"/>
                <w:szCs w:val="20"/>
                <w:lang w:eastAsia="sl-SI"/>
              </w:rPr>
              <w:t>ostali sodelujoči</w:t>
            </w:r>
          </w:p>
        </w:tc>
      </w:tr>
    </w:tbl>
    <w:p w14:paraId="0426224B"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eastAsia="sl-SI"/>
        </w:rPr>
      </w:pPr>
    </w:p>
    <w:p w14:paraId="45FE40D5" w14:textId="4DC9E8E2" w:rsidR="00A0132C" w:rsidRPr="006B7DBD" w:rsidRDefault="0047448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6B7DBD">
        <w:rPr>
          <w:rFonts w:ascii="Open Sans" w:eastAsia="Times New Roman" w:hAnsi="Open Sans" w:cs="Open Sans"/>
          <w:b/>
          <w:sz w:val="20"/>
          <w:szCs w:val="20"/>
          <w:lang w:eastAsia="sl-SI"/>
        </w:rPr>
        <w:t>razdelek »SODELUJOČI, del – Izjava – Ostali sodelujoči«</w:t>
      </w:r>
      <w:r w:rsidRPr="006B7DBD">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xml:space="preserve"> formatu</w:t>
      </w:r>
      <w:r w:rsidR="00A0132C" w:rsidRPr="006B7DBD">
        <w:rPr>
          <w:rFonts w:ascii="Open Sans" w:eastAsia="Times New Roman" w:hAnsi="Open Sans" w:cs="Open Sans"/>
          <w:sz w:val="20"/>
          <w:szCs w:val="20"/>
          <w:lang w:eastAsia="sl-SI"/>
        </w:rPr>
        <w:t>.</w:t>
      </w:r>
    </w:p>
    <w:p w14:paraId="4609FDF3" w14:textId="77777777" w:rsidR="00A0132C" w:rsidRPr="006B7DBD" w:rsidRDefault="00A0132C" w:rsidP="00D05C9A">
      <w:pPr>
        <w:keepNext/>
        <w:keepLines/>
        <w:spacing w:after="0" w:line="240" w:lineRule="auto"/>
        <w:jc w:val="both"/>
        <w:rPr>
          <w:rFonts w:ascii="Open Sans" w:eastAsia="Times New Roman" w:hAnsi="Open Sans" w:cs="Open Sans"/>
          <w:sz w:val="20"/>
          <w:szCs w:val="20"/>
          <w:lang w:eastAsia="sl-SI"/>
        </w:rPr>
      </w:pPr>
    </w:p>
    <w:p w14:paraId="08603390" w14:textId="77777777" w:rsidR="00A0132C" w:rsidRPr="006B7DBD" w:rsidRDefault="00A0132C" w:rsidP="00D05C9A">
      <w:pPr>
        <w:keepNext/>
        <w:keepLines/>
        <w:numPr>
          <w:ilvl w:val="0"/>
          <w:numId w:val="22"/>
        </w:numPr>
        <w:spacing w:after="0" w:line="240" w:lineRule="auto"/>
        <w:jc w:val="both"/>
        <w:rPr>
          <w:rFonts w:ascii="Open Sans" w:eastAsia="Times New Roman" w:hAnsi="Open Sans" w:cs="Open Sans"/>
          <w:b/>
          <w:color w:val="00B050"/>
          <w:sz w:val="20"/>
          <w:szCs w:val="20"/>
          <w:lang w:eastAsia="sl-SI"/>
        </w:rPr>
      </w:pPr>
      <w:r w:rsidRPr="006B7DBD">
        <w:rPr>
          <w:rFonts w:ascii="Open Sans" w:eastAsia="Times New Roman" w:hAnsi="Open Sans" w:cs="Open Sans"/>
          <w:b/>
          <w:color w:val="00B050"/>
          <w:sz w:val="20"/>
          <w:szCs w:val="20"/>
          <w:lang w:eastAsia="sl-SI"/>
        </w:rPr>
        <w:t>Razdelek »DOKUMENTI, del Ostale priloge«</w:t>
      </w:r>
    </w:p>
    <w:p w14:paraId="6DA6DE72" w14:textId="77777777" w:rsidR="00A0132C" w:rsidRPr="006B7DBD" w:rsidRDefault="00A0132C" w:rsidP="00D05C9A">
      <w:pPr>
        <w:keepNext/>
        <w:keepLines/>
        <w:spacing w:after="0" w:line="240" w:lineRule="auto"/>
        <w:jc w:val="both"/>
        <w:rPr>
          <w:rFonts w:ascii="Tahoma" w:eastAsia="Times New Roman" w:hAnsi="Tahoma" w:cs="Tahoma"/>
          <w:b/>
          <w:lang w:eastAsia="sl-SI"/>
        </w:rPr>
      </w:pPr>
    </w:p>
    <w:p w14:paraId="6629479C"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Gospodarski subjekt v informacijskem sistemu e-JN</w:t>
      </w:r>
      <w:r w:rsidRPr="006B7DBD">
        <w:rPr>
          <w:rFonts w:ascii="Open Sans" w:eastAsia="Times New Roman" w:hAnsi="Open Sans" w:cs="Open Sans"/>
          <w:b/>
          <w:sz w:val="20"/>
          <w:szCs w:val="20"/>
          <w:lang w:eastAsia="sl-SI"/>
        </w:rPr>
        <w:t xml:space="preserve"> v razdelek »DOKUMENTI«, del  »Ostale priloge« </w:t>
      </w:r>
      <w:r w:rsidRPr="006B7DBD">
        <w:rPr>
          <w:rFonts w:ascii="Open Sans" w:eastAsia="Times New Roman" w:hAnsi="Open Sans" w:cs="Open Sans"/>
          <w:sz w:val="20"/>
          <w:szCs w:val="20"/>
          <w:lang w:eastAsia="sl-SI"/>
        </w:rPr>
        <w:t xml:space="preserve">naloži ostalo ponudbeno dokumentacijo, ki je zahtevana s to razpisno dokumentacijo, vključno s ponudbenim predračunom v </w:t>
      </w:r>
      <w:proofErr w:type="spellStart"/>
      <w:r w:rsidRPr="006B7DBD">
        <w:rPr>
          <w:rFonts w:ascii="Open Sans" w:eastAsia="Times New Roman" w:hAnsi="Open Sans" w:cs="Open Sans"/>
          <w:sz w:val="20"/>
          <w:szCs w:val="20"/>
          <w:lang w:eastAsia="sl-SI"/>
        </w:rPr>
        <w:t>excel</w:t>
      </w:r>
      <w:proofErr w:type="spellEnd"/>
      <w:r w:rsidRPr="006B7DBD">
        <w:rPr>
          <w:rFonts w:ascii="Open Sans" w:eastAsia="Times New Roman" w:hAnsi="Open Sans" w:cs="Open Sans"/>
          <w:sz w:val="20"/>
          <w:szCs w:val="20"/>
          <w:lang w:eastAsia="sl-SI"/>
        </w:rPr>
        <w:t xml:space="preserve"> in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formatu.</w:t>
      </w:r>
    </w:p>
    <w:p w14:paraId="58AD0D14"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p>
    <w:p w14:paraId="01DB9734"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Spodaj zahtevana ponudbena dokumentacija mora biti </w:t>
      </w:r>
      <w:r w:rsidRPr="006B7DBD">
        <w:rPr>
          <w:rFonts w:ascii="Open Sans" w:eastAsia="Times New Roman" w:hAnsi="Open Sans" w:cs="Open Sans"/>
          <w:b/>
          <w:sz w:val="20"/>
          <w:szCs w:val="20"/>
          <w:u w:val="single"/>
          <w:lang w:eastAsia="sl-SI"/>
        </w:rPr>
        <w:t xml:space="preserve">priložena v </w:t>
      </w:r>
      <w:proofErr w:type="spellStart"/>
      <w:r w:rsidRPr="006B7DBD">
        <w:rPr>
          <w:rFonts w:ascii="Open Sans" w:eastAsia="Times New Roman" w:hAnsi="Open Sans" w:cs="Open Sans"/>
          <w:b/>
          <w:sz w:val="20"/>
          <w:szCs w:val="20"/>
          <w:u w:val="single"/>
          <w:lang w:eastAsia="sl-SI"/>
        </w:rPr>
        <w:t>pdf</w:t>
      </w:r>
      <w:proofErr w:type="spellEnd"/>
      <w:r w:rsidRPr="006B7DBD">
        <w:rPr>
          <w:rFonts w:ascii="Open Sans" w:eastAsia="Times New Roman" w:hAnsi="Open Sans" w:cs="Open Sans"/>
          <w:b/>
          <w:sz w:val="20"/>
          <w:szCs w:val="20"/>
          <w:u w:val="single"/>
          <w:lang w:eastAsia="sl-SI"/>
        </w:rPr>
        <w:t>. formatu</w:t>
      </w:r>
      <w:r w:rsidRPr="006B7DBD">
        <w:rPr>
          <w:rFonts w:ascii="Open Sans" w:eastAsia="Times New Roman" w:hAnsi="Open Sans" w:cs="Open Sans"/>
          <w:sz w:val="20"/>
          <w:szCs w:val="20"/>
          <w:lang w:eastAsia="sl-SI"/>
        </w:rPr>
        <w:t xml:space="preserve"> (</w:t>
      </w:r>
      <w:proofErr w:type="spellStart"/>
      <w:r w:rsidRPr="006B7DBD">
        <w:rPr>
          <w:rFonts w:ascii="Open Sans" w:eastAsia="Times New Roman" w:hAnsi="Open Sans" w:cs="Open Sans"/>
          <w:sz w:val="20"/>
          <w:szCs w:val="20"/>
          <w:lang w:eastAsia="sl-SI"/>
        </w:rPr>
        <w:t>sken</w:t>
      </w:r>
      <w:proofErr w:type="spellEnd"/>
      <w:r w:rsidRPr="006B7DBD">
        <w:rPr>
          <w:rFonts w:ascii="Open Sans" w:eastAsia="Times New Roman" w:hAnsi="Open Sans" w:cs="Open Sans"/>
          <w:sz w:val="20"/>
          <w:szCs w:val="20"/>
          <w:lang w:eastAsia="sl-SI"/>
        </w:rPr>
        <w:t xml:space="preserve"> celotne ponudbe z izpolnjenimi, podpisanimi in žigosanimi ponudbenimi listinami). Ponudniki so obvezani priložiti vse priloge, razen če v posamezni prilogi ni drugače navedeno. </w:t>
      </w:r>
    </w:p>
    <w:p w14:paraId="60445EAF" w14:textId="77777777" w:rsidR="00B1325F" w:rsidRPr="006B7DBD" w:rsidRDefault="00B1325F" w:rsidP="00D05C9A">
      <w:pPr>
        <w:keepNext/>
        <w:keepLines/>
        <w:spacing w:after="0" w:line="240" w:lineRule="auto"/>
        <w:jc w:val="both"/>
        <w:rPr>
          <w:rFonts w:ascii="Open Sans" w:eastAsia="Times New Roman" w:hAnsi="Open Sans" w:cs="Open Sans"/>
          <w:sz w:val="12"/>
          <w:szCs w:val="12"/>
          <w:lang w:eastAsia="sl-SI"/>
        </w:rPr>
      </w:pPr>
    </w:p>
    <w:p w14:paraId="39F153A4"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 primeru razhajanj med podatki, navedenimi v razdelku »Skupna ponudbena vrednost«, v del »Predračun« in med podatki, navedenimi v Razdelku »DOKUMENTI«, del »Ostale priloge«, kot veljavni štejejo podatki, naloženi v Razdelku »DOKUMENTI«, v del »Ostale priloge«.</w:t>
      </w:r>
    </w:p>
    <w:p w14:paraId="7A2292EA" w14:textId="77777777" w:rsidR="00B1325F" w:rsidRPr="006B7DBD" w:rsidRDefault="00B1325F" w:rsidP="00D05C9A">
      <w:pPr>
        <w:keepNext/>
        <w:keepLines/>
        <w:spacing w:after="0" w:line="240" w:lineRule="auto"/>
        <w:jc w:val="both"/>
        <w:rPr>
          <w:rFonts w:ascii="Open Sans" w:eastAsia="Times New Roman" w:hAnsi="Open Sans" w:cs="Open Sans"/>
          <w:b/>
          <w:sz w:val="20"/>
          <w:szCs w:val="20"/>
          <w:lang w:eastAsia="sl-SI"/>
        </w:rPr>
      </w:pPr>
    </w:p>
    <w:p w14:paraId="1B6B2122"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 primeru razhajanj med podatki, navedenimi v razdelku »DOKUMENTI«, del »Ostale priloge« in sicer med podatki, navedenimi v Prilogi 2 PONUDBA in med podatki, navedenimi v ponudbenem predračunu v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xml:space="preserve"> obliki, kot veljavni štejejo podatki, navedeni v ponudbenem predračunu v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xml:space="preserve"> obliki. </w:t>
      </w:r>
    </w:p>
    <w:p w14:paraId="77E2CE38" w14:textId="77777777" w:rsidR="00B1325F" w:rsidRPr="006B7DBD" w:rsidRDefault="00B1325F" w:rsidP="00D05C9A">
      <w:pPr>
        <w:keepNext/>
        <w:keepLines/>
        <w:spacing w:after="0" w:line="240" w:lineRule="auto"/>
        <w:jc w:val="both"/>
        <w:rPr>
          <w:rFonts w:ascii="Open Sans" w:eastAsia="Times New Roman" w:hAnsi="Open Sans" w:cs="Open Sans"/>
          <w:b/>
          <w:sz w:val="20"/>
          <w:szCs w:val="20"/>
          <w:lang w:eastAsia="sl-SI"/>
        </w:rPr>
      </w:pPr>
    </w:p>
    <w:p w14:paraId="530E3560" w14:textId="7777777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 primeru razhajanj med podatki, navedenimi v ponudbenem predračunu v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xml:space="preserve"> in podatki, navedenimi v </w:t>
      </w:r>
      <w:proofErr w:type="spellStart"/>
      <w:r w:rsidRPr="006B7DBD">
        <w:rPr>
          <w:rFonts w:ascii="Open Sans" w:eastAsia="Times New Roman" w:hAnsi="Open Sans" w:cs="Open Sans"/>
          <w:sz w:val="20"/>
          <w:szCs w:val="20"/>
          <w:lang w:eastAsia="sl-SI"/>
        </w:rPr>
        <w:t>xlsx</w:t>
      </w:r>
      <w:proofErr w:type="spellEnd"/>
      <w:r w:rsidRPr="006B7DBD">
        <w:rPr>
          <w:rFonts w:ascii="Open Sans" w:eastAsia="Times New Roman" w:hAnsi="Open Sans" w:cs="Open Sans"/>
          <w:sz w:val="20"/>
          <w:szCs w:val="20"/>
          <w:lang w:eastAsia="sl-SI"/>
        </w:rPr>
        <w:t xml:space="preserve"> obliki, kot veljavni štejejo podatki, navedeni v </w:t>
      </w:r>
      <w:proofErr w:type="spellStart"/>
      <w:r w:rsidRPr="006B7DBD">
        <w:rPr>
          <w:rFonts w:ascii="Open Sans" w:eastAsia="Times New Roman" w:hAnsi="Open Sans" w:cs="Open Sans"/>
          <w:sz w:val="20"/>
          <w:szCs w:val="20"/>
          <w:lang w:eastAsia="sl-SI"/>
        </w:rPr>
        <w:t>pdf</w:t>
      </w:r>
      <w:proofErr w:type="spellEnd"/>
      <w:r w:rsidRPr="006B7DBD">
        <w:rPr>
          <w:rFonts w:ascii="Open Sans" w:eastAsia="Times New Roman" w:hAnsi="Open Sans" w:cs="Open Sans"/>
          <w:sz w:val="20"/>
          <w:szCs w:val="20"/>
          <w:lang w:eastAsia="sl-SI"/>
        </w:rPr>
        <w:t xml:space="preserve"> obliki ponudbenega predračuna. </w:t>
      </w:r>
    </w:p>
    <w:p w14:paraId="3130025E" w14:textId="77777777" w:rsidR="00467677" w:rsidRDefault="00467677" w:rsidP="00D05C9A">
      <w:pPr>
        <w:keepNext/>
        <w:keepLines/>
        <w:spacing w:after="0" w:line="240" w:lineRule="auto"/>
        <w:jc w:val="both"/>
        <w:rPr>
          <w:rFonts w:ascii="Open Sans" w:eastAsia="Times New Roman" w:hAnsi="Open Sans" w:cs="Open Sans"/>
          <w:b/>
          <w:sz w:val="20"/>
          <w:szCs w:val="20"/>
          <w:lang w:eastAsia="sl-SI"/>
        </w:rPr>
      </w:pPr>
    </w:p>
    <w:p w14:paraId="3EB91615" w14:textId="7D1BDE67" w:rsidR="00B1325F" w:rsidRPr="006B7DBD" w:rsidRDefault="00B1325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sz w:val="20"/>
          <w:szCs w:val="20"/>
          <w:lang w:eastAsia="sl-SI"/>
        </w:rPr>
        <w:t>Ostala ponudbena dokumentacija, ki jo naročnik zahteva z javnim razpisom je navedena v nadaljevanju in jo ponudnik priloži v razdelek »Ostale priloge«:</w:t>
      </w:r>
    </w:p>
    <w:p w14:paraId="5A325E9B" w14:textId="77777777" w:rsidR="009E0FEE" w:rsidRPr="006B7DBD" w:rsidRDefault="009E0FEE" w:rsidP="00D05C9A">
      <w:pPr>
        <w:keepNext/>
        <w:keepLines/>
        <w:spacing w:after="0" w:line="240" w:lineRule="auto"/>
        <w:jc w:val="both"/>
        <w:rPr>
          <w:rFonts w:ascii="Tahoma" w:eastAsia="Times New Roman" w:hAnsi="Tahoma" w:cs="Tahoma"/>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001EF" w:rsidRPr="006B7DBD" w14:paraId="2A520B07" w14:textId="77777777" w:rsidTr="00954C8B">
        <w:tc>
          <w:tcPr>
            <w:tcW w:w="608" w:type="dxa"/>
            <w:tcBorders>
              <w:right w:val="nil"/>
            </w:tcBorders>
          </w:tcPr>
          <w:p w14:paraId="5972A2D0" w14:textId="77777777" w:rsidR="00F001EF" w:rsidRPr="006B7DBD" w:rsidRDefault="00F001E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1DDCFAE7" w14:textId="77777777" w:rsidR="00F001EF" w:rsidRPr="006B7DBD" w:rsidRDefault="00F001EF"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UGOTAVLJANJE SPOSOBNOSTI</w:t>
            </w:r>
          </w:p>
        </w:tc>
        <w:tc>
          <w:tcPr>
            <w:tcW w:w="850" w:type="dxa"/>
            <w:tcBorders>
              <w:right w:val="nil"/>
            </w:tcBorders>
          </w:tcPr>
          <w:p w14:paraId="419234A1" w14:textId="77777777" w:rsidR="00F001EF" w:rsidRPr="006B7DBD" w:rsidRDefault="00F001EF"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20F9CD9F" w14:textId="77777777" w:rsidR="00F001EF" w:rsidRPr="006B7DBD" w:rsidRDefault="00F001EF"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A</w:t>
            </w:r>
          </w:p>
        </w:tc>
      </w:tr>
    </w:tbl>
    <w:p w14:paraId="6B6587DA" w14:textId="7AE02CF1" w:rsidR="00F001EF" w:rsidRPr="006B7DBD" w:rsidRDefault="00F001EF" w:rsidP="00D05C9A">
      <w:pPr>
        <w:keepNext/>
        <w:keepLines/>
        <w:spacing w:before="120"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Ponudniki v informacijskem sistemu e-JN v razdelek »DOKUMENTI, del Izjava - ponudnik« naložijo izpolnjeno prilogo, ki je v razpisni dokumentaciji označena kot Priloga A - UGOTAVLJANJE SPOSOBNOSTI. </w:t>
      </w:r>
    </w:p>
    <w:p w14:paraId="00825607" w14:textId="77777777" w:rsidR="00F001EF" w:rsidRPr="006B7DBD" w:rsidRDefault="00F001EF" w:rsidP="00D05C9A">
      <w:pPr>
        <w:keepNext/>
        <w:keepLines/>
        <w:spacing w:after="0" w:line="240" w:lineRule="auto"/>
        <w:jc w:val="both"/>
        <w:rPr>
          <w:rFonts w:ascii="Tahoma" w:eastAsia="Times New Roman" w:hAnsi="Tahoma" w:cs="Tahoma"/>
          <w:lang w:eastAsia="sl-SI"/>
        </w:rPr>
      </w:pPr>
    </w:p>
    <w:p w14:paraId="56E4818F" w14:textId="028A4039" w:rsidR="00D47962" w:rsidRPr="006B7DBD" w:rsidRDefault="00D47962"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t>Ponudniki mora za vsakega od sodelujočih v ponudbi (v primeru skupne ponudbe, uporabe zmogljivosti drugih subjektov in/ali podizvajalcev) v informacijskem sistemu e-JN v razdelek »SODELUJOČI, del – Izjava – Ostali sodelujoči« naložiti prilogo, ki je v razpisni dokumentaciji označena kot Priloga A - UGOTAVLJANJE SPOSOBNOSTI.</w:t>
      </w:r>
    </w:p>
    <w:p w14:paraId="55BD47A7" w14:textId="77777777" w:rsidR="00F001EF" w:rsidRPr="006B7DBD" w:rsidRDefault="00F001EF" w:rsidP="00D05C9A">
      <w:pPr>
        <w:keepNext/>
        <w:keepLines/>
        <w:spacing w:after="0" w:line="240" w:lineRule="auto"/>
        <w:jc w:val="both"/>
        <w:rPr>
          <w:rFonts w:ascii="Tahoma" w:eastAsia="Times New Roman" w:hAnsi="Tahoma" w:cs="Tahoma"/>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9E0FEE" w:rsidRPr="006B7DBD" w14:paraId="0BBB4C73" w14:textId="77777777" w:rsidTr="00954C8B">
        <w:tc>
          <w:tcPr>
            <w:tcW w:w="608" w:type="dxa"/>
            <w:tcBorders>
              <w:right w:val="nil"/>
            </w:tcBorders>
          </w:tcPr>
          <w:p w14:paraId="725A60C1" w14:textId="77777777" w:rsidR="009E0FEE" w:rsidRPr="006B7DBD" w:rsidRDefault="009E0FE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103EB2EB" w14:textId="77777777" w:rsidR="009E0FEE" w:rsidRPr="006B7DBD" w:rsidRDefault="009E0FEE"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PODATKI O PONUDNIKU</w:t>
            </w:r>
          </w:p>
        </w:tc>
        <w:tc>
          <w:tcPr>
            <w:tcW w:w="850" w:type="dxa"/>
            <w:tcBorders>
              <w:right w:val="nil"/>
            </w:tcBorders>
          </w:tcPr>
          <w:p w14:paraId="50629CF0" w14:textId="77777777" w:rsidR="009E0FEE" w:rsidRPr="006B7DBD" w:rsidRDefault="009E0FEE"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722B8C89" w14:textId="77777777" w:rsidR="009E0FEE" w:rsidRPr="006B7DBD" w:rsidRDefault="009E0FEE"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1</w:t>
            </w:r>
          </w:p>
        </w:tc>
      </w:tr>
    </w:tbl>
    <w:p w14:paraId="739069C4" w14:textId="022ED0CA" w:rsidR="00A0132C" w:rsidRPr="006B7DBD" w:rsidRDefault="00A0132C" w:rsidP="00D05C9A">
      <w:pPr>
        <w:keepNext/>
        <w:keepLines/>
        <w:spacing w:before="120"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w:t>
      </w:r>
      <w:r w:rsidR="00F001EF" w:rsidRPr="006B7DBD">
        <w:rPr>
          <w:rFonts w:ascii="Open Sans" w:eastAsia="Times New Roman" w:hAnsi="Open Sans" w:cs="Open Sans"/>
          <w:sz w:val="20"/>
          <w:szCs w:val="20"/>
          <w:lang w:eastAsia="sl-SI"/>
        </w:rPr>
        <w:t>P</w:t>
      </w:r>
      <w:r w:rsidRPr="006B7DBD">
        <w:rPr>
          <w:rFonts w:ascii="Open Sans" w:eastAsia="Times New Roman" w:hAnsi="Open Sans" w:cs="Open Sans"/>
          <w:sz w:val="20"/>
          <w:szCs w:val="20"/>
          <w:lang w:eastAsia="sl-SI"/>
        </w:rPr>
        <w:t xml:space="preserve">riloge 1 izpolniti vsi ponudniki. </w:t>
      </w:r>
    </w:p>
    <w:p w14:paraId="08D3B8D9" w14:textId="77777777" w:rsidR="00F001EF" w:rsidRPr="000063C8" w:rsidRDefault="00F001EF" w:rsidP="00D05C9A">
      <w:pPr>
        <w:keepNext/>
        <w:keepLines/>
        <w:spacing w:after="0" w:line="240" w:lineRule="auto"/>
        <w:jc w:val="both"/>
        <w:rPr>
          <w:rFonts w:ascii="Open Sans" w:eastAsia="Times New Roman" w:hAnsi="Open Sans" w:cs="Open Sans"/>
          <w:sz w:val="16"/>
          <w:szCs w:val="16"/>
          <w:lang w:eastAsia="sl-SI"/>
        </w:rPr>
      </w:pPr>
    </w:p>
    <w:p w14:paraId="747F7BBB" w14:textId="7C5BA229" w:rsidR="00A0132C" w:rsidRDefault="00F001E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 primeru skupne ponudbe se k </w:t>
      </w:r>
      <w:r w:rsidR="00A0132C" w:rsidRPr="006B7DBD">
        <w:rPr>
          <w:rFonts w:ascii="Open Sans" w:eastAsia="Times New Roman" w:hAnsi="Open Sans" w:cs="Open Sans"/>
          <w:sz w:val="20"/>
          <w:szCs w:val="20"/>
          <w:lang w:eastAsia="sl-SI"/>
        </w:rPr>
        <w:t xml:space="preserve">prilogi se priloži tudi </w:t>
      </w:r>
      <w:r w:rsidR="00A0132C" w:rsidRPr="006B7DBD">
        <w:rPr>
          <w:rFonts w:ascii="Open Sans" w:eastAsia="Times New Roman" w:hAnsi="Open Sans" w:cs="Open Sans"/>
          <w:b/>
          <w:sz w:val="20"/>
          <w:szCs w:val="20"/>
          <w:lang w:eastAsia="sl-SI"/>
        </w:rPr>
        <w:t xml:space="preserve">pravni akt o skupni izvedbi naročila </w:t>
      </w:r>
      <w:r w:rsidR="00A0132C" w:rsidRPr="006B7DBD">
        <w:rPr>
          <w:rFonts w:ascii="Open Sans" w:eastAsia="Times New Roman" w:hAnsi="Open Sans" w:cs="Open Sans"/>
          <w:sz w:val="20"/>
          <w:szCs w:val="20"/>
          <w:lang w:eastAsia="sl-SI"/>
        </w:rPr>
        <w:t>(</w:t>
      </w:r>
      <w:r w:rsidR="009E0FEE" w:rsidRPr="006B7DBD">
        <w:rPr>
          <w:rFonts w:ascii="Open Sans" w:eastAsia="Times New Roman" w:hAnsi="Open Sans" w:cs="Open Sans"/>
          <w:sz w:val="20"/>
          <w:szCs w:val="20"/>
          <w:lang w:eastAsia="sl-SI"/>
        </w:rPr>
        <w:t>P</w:t>
      </w:r>
      <w:r w:rsidR="00A0132C" w:rsidRPr="006B7DBD">
        <w:rPr>
          <w:rFonts w:ascii="Open Sans" w:eastAsia="Times New Roman" w:hAnsi="Open Sans" w:cs="Open Sans"/>
          <w:sz w:val="20"/>
          <w:szCs w:val="20"/>
          <w:lang w:eastAsia="sl-SI"/>
        </w:rPr>
        <w:t>rilog</w:t>
      </w:r>
      <w:r w:rsidR="009E0FEE" w:rsidRPr="006B7DBD">
        <w:rPr>
          <w:rFonts w:ascii="Open Sans" w:eastAsia="Times New Roman" w:hAnsi="Open Sans" w:cs="Open Sans"/>
          <w:sz w:val="20"/>
          <w:szCs w:val="20"/>
          <w:lang w:eastAsia="sl-SI"/>
        </w:rPr>
        <w:t>a</w:t>
      </w:r>
      <w:r w:rsidR="00A0132C" w:rsidRPr="006B7DBD">
        <w:rPr>
          <w:rFonts w:ascii="Open Sans" w:eastAsia="Times New Roman" w:hAnsi="Open Sans" w:cs="Open Sans"/>
          <w:sz w:val="20"/>
          <w:szCs w:val="20"/>
          <w:lang w:eastAsia="sl-SI"/>
        </w:rPr>
        <w:t xml:space="preserve"> 1/1).</w:t>
      </w:r>
    </w:p>
    <w:p w14:paraId="0EB29AD1" w14:textId="77777777" w:rsidR="000063C8" w:rsidRPr="000063C8" w:rsidRDefault="000063C8" w:rsidP="00D05C9A">
      <w:pPr>
        <w:keepNext/>
        <w:keepLines/>
        <w:spacing w:after="0" w:line="240" w:lineRule="auto"/>
        <w:jc w:val="both"/>
        <w:rPr>
          <w:rFonts w:ascii="Open Sans" w:eastAsia="Times New Roman" w:hAnsi="Open Sans" w:cs="Open Sans"/>
          <w:sz w:val="16"/>
          <w:szCs w:val="16"/>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001EF" w:rsidRPr="006B7DBD" w14:paraId="7D810151" w14:textId="77777777" w:rsidTr="00954C8B">
        <w:tc>
          <w:tcPr>
            <w:tcW w:w="608" w:type="dxa"/>
            <w:tcBorders>
              <w:right w:val="nil"/>
            </w:tcBorders>
          </w:tcPr>
          <w:p w14:paraId="6B14253C" w14:textId="77777777" w:rsidR="00F001EF" w:rsidRPr="006B7DBD" w:rsidRDefault="00F001E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7EE55D9D" w14:textId="77777777" w:rsidR="00F001EF" w:rsidRPr="006B7DBD" w:rsidRDefault="00F001EF"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PONUDBA</w:t>
            </w:r>
          </w:p>
        </w:tc>
        <w:tc>
          <w:tcPr>
            <w:tcW w:w="850" w:type="dxa"/>
            <w:tcBorders>
              <w:right w:val="nil"/>
            </w:tcBorders>
          </w:tcPr>
          <w:p w14:paraId="404542C0" w14:textId="77777777" w:rsidR="00F001EF" w:rsidRPr="006B7DBD" w:rsidRDefault="00F001EF"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3C1E9D30" w14:textId="77777777" w:rsidR="00F001EF" w:rsidRPr="006B7DBD" w:rsidRDefault="00F001EF"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2</w:t>
            </w:r>
          </w:p>
        </w:tc>
      </w:tr>
    </w:tbl>
    <w:p w14:paraId="591C7A2F" w14:textId="03310566" w:rsidR="00F001EF" w:rsidRPr="006B7DBD" w:rsidRDefault="00F001EF" w:rsidP="00D05C9A">
      <w:pPr>
        <w:keepNext/>
        <w:keepLines/>
        <w:spacing w:before="120"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mora obrazec PONUDBA izpolniti, podpisati in žigosati.</w:t>
      </w:r>
    </w:p>
    <w:p w14:paraId="4A3DCF5A" w14:textId="77777777" w:rsidR="009E0FEE" w:rsidRPr="000063C8" w:rsidRDefault="009E0FEE" w:rsidP="00D05C9A">
      <w:pPr>
        <w:keepNext/>
        <w:keepLines/>
        <w:spacing w:after="0" w:line="240" w:lineRule="auto"/>
        <w:rPr>
          <w:rFonts w:ascii="Tahoma" w:eastAsia="Times New Roman" w:hAnsi="Tahoma" w:cs="Tahoma"/>
          <w:sz w:val="16"/>
          <w:szCs w:val="16"/>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9E0FEE" w:rsidRPr="006B7DBD" w14:paraId="48170751" w14:textId="77777777" w:rsidTr="00954C8B">
        <w:tc>
          <w:tcPr>
            <w:tcW w:w="608" w:type="dxa"/>
            <w:tcBorders>
              <w:right w:val="nil"/>
            </w:tcBorders>
          </w:tcPr>
          <w:p w14:paraId="40487FF2" w14:textId="77777777" w:rsidR="009E0FEE" w:rsidRPr="006B7DBD" w:rsidRDefault="009E0FE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38612EFF" w14:textId="77777777" w:rsidR="009E0FEE" w:rsidRPr="006B7DBD" w:rsidRDefault="009E0FEE"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IZJAVA O UDELEŽBI FIZIČNIH IN PRAVNIH OSEB V LASTNIŠTVU GOSPODARSKEGA SUBJEKTA</w:t>
            </w:r>
          </w:p>
        </w:tc>
        <w:tc>
          <w:tcPr>
            <w:tcW w:w="850" w:type="dxa"/>
            <w:tcBorders>
              <w:right w:val="nil"/>
            </w:tcBorders>
          </w:tcPr>
          <w:p w14:paraId="0354BC70" w14:textId="77777777" w:rsidR="009E0FEE" w:rsidRPr="006B7DBD" w:rsidRDefault="009E0FEE"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64CDD952" w14:textId="77777777" w:rsidR="009E0FEE" w:rsidRPr="006B7DBD" w:rsidRDefault="009E0FEE"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3/1</w:t>
            </w:r>
          </w:p>
        </w:tc>
      </w:tr>
    </w:tbl>
    <w:p w14:paraId="0B3920BB" w14:textId="27DCB2A7" w:rsidR="005A4DF8" w:rsidRPr="006B7DBD" w:rsidRDefault="005A4DF8" w:rsidP="00D05C9A">
      <w:pPr>
        <w:keepNext/>
        <w:keepLines/>
        <w:spacing w:before="120"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Ponudnik izjavo izpolni in podpiše. Izjavo izpolnijo in podpišejo tudi VSI posamezni člani skupine ponudnikov (partnerji) v okviru skupne ponudbe, VSI morebitni v ponudbi navedeni podizvajalci in VSI drugi subjekti, katerih zmogljivost uporablja ponudnik. </w:t>
      </w:r>
    </w:p>
    <w:p w14:paraId="3D6723C9" w14:textId="77777777" w:rsidR="009E0FEE" w:rsidRPr="000063C8" w:rsidRDefault="009E0FEE" w:rsidP="00D05C9A">
      <w:pPr>
        <w:keepNext/>
        <w:keepLines/>
        <w:spacing w:after="0" w:line="240" w:lineRule="auto"/>
        <w:rPr>
          <w:rFonts w:ascii="Tahoma" w:eastAsia="Times New Roman" w:hAnsi="Tahoma" w:cs="Tahoma"/>
          <w:sz w:val="16"/>
          <w:szCs w:val="16"/>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9E0FEE" w:rsidRPr="006B7DBD" w14:paraId="00578EAF" w14:textId="77777777" w:rsidTr="00954C8B">
        <w:tc>
          <w:tcPr>
            <w:tcW w:w="608" w:type="dxa"/>
            <w:tcBorders>
              <w:right w:val="nil"/>
            </w:tcBorders>
          </w:tcPr>
          <w:p w14:paraId="38D4BDF2" w14:textId="77777777" w:rsidR="009E0FEE" w:rsidRPr="006B7DBD" w:rsidRDefault="009E0FE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5487C448" w14:textId="77777777" w:rsidR="009E0FEE" w:rsidRPr="006B7DBD" w:rsidRDefault="009E0FEE"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POOBLASTILO ZA PRIDOBITEV DOKAZILA IZ URADNIH EVIDENCE</w:t>
            </w:r>
            <w:r w:rsidRPr="006B7DBD">
              <w:rPr>
                <w:rFonts w:ascii="Open Sans" w:eastAsia="Times New Roman" w:hAnsi="Open Sans" w:cs="Open Sans"/>
                <w:b/>
                <w:sz w:val="20"/>
                <w:szCs w:val="20"/>
                <w:lang w:eastAsia="sl-SI"/>
              </w:rPr>
              <w:t xml:space="preserve"> – </w:t>
            </w:r>
            <w:r w:rsidRPr="006B7DBD">
              <w:rPr>
                <w:rFonts w:ascii="Open Sans" w:eastAsia="Times New Roman" w:hAnsi="Open Sans" w:cs="Open Sans"/>
                <w:sz w:val="20"/>
                <w:szCs w:val="20"/>
                <w:lang w:eastAsia="sl-SI"/>
              </w:rPr>
              <w:t>IZJAVA FIZIČNE OSEBE</w:t>
            </w:r>
          </w:p>
        </w:tc>
        <w:tc>
          <w:tcPr>
            <w:tcW w:w="850" w:type="dxa"/>
            <w:tcBorders>
              <w:right w:val="nil"/>
            </w:tcBorders>
          </w:tcPr>
          <w:p w14:paraId="7781D00D" w14:textId="77777777" w:rsidR="009E0FEE" w:rsidRPr="006B7DBD" w:rsidRDefault="009E0FEE"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4A177104" w14:textId="77777777" w:rsidR="009E0FEE" w:rsidRPr="006B7DBD" w:rsidRDefault="009E0FEE"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3/2</w:t>
            </w:r>
          </w:p>
        </w:tc>
      </w:tr>
    </w:tbl>
    <w:p w14:paraId="4DBED046" w14:textId="77777777" w:rsidR="005A4DF8" w:rsidRPr="006B7DBD" w:rsidRDefault="005A4DF8" w:rsidP="00D05C9A">
      <w:pPr>
        <w:keepNext/>
        <w:keepLines/>
        <w:spacing w:before="120"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Izjavo izpolnijo in podpišejo VSE osebe, ki so člani upravnega, vodstvenega ali nadzornega organa gospodarskega subjekta ali ki ima pooblastila za njegovo zastopanje ali odločanje ali nadzor v njem (velja za ponudnika, za vse člane skupine ponudnikov – partnerje, za vse nominirane podizvajalce in za vse ostale subjekte, katerih zmogljivosti uporablja ponudnik). </w:t>
      </w:r>
    </w:p>
    <w:p w14:paraId="101ED3FA" w14:textId="77777777" w:rsidR="005A4DF8" w:rsidRPr="000063C8" w:rsidRDefault="005A4DF8" w:rsidP="00D05C9A">
      <w:pPr>
        <w:keepNext/>
        <w:keepLines/>
        <w:spacing w:after="0" w:line="240" w:lineRule="auto"/>
        <w:rPr>
          <w:rFonts w:ascii="Tahoma" w:eastAsia="Times New Roman" w:hAnsi="Tahoma" w:cs="Tahoma"/>
          <w:sz w:val="16"/>
          <w:szCs w:val="16"/>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5A4DF8" w:rsidRPr="006B7DBD" w14:paraId="448FEDDF" w14:textId="77777777" w:rsidTr="00954C8B">
        <w:tc>
          <w:tcPr>
            <w:tcW w:w="608" w:type="dxa"/>
            <w:tcBorders>
              <w:right w:val="nil"/>
            </w:tcBorders>
          </w:tcPr>
          <w:p w14:paraId="09B6C65C" w14:textId="77777777" w:rsidR="005A4DF8" w:rsidRPr="006B7DBD" w:rsidRDefault="005A4DF8"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43E4752A" w14:textId="77777777" w:rsidR="005A4DF8" w:rsidRPr="006B7DBD" w:rsidRDefault="005A4DF8"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UDELEŽBA PODIZVAJALCEV</w:t>
            </w:r>
          </w:p>
        </w:tc>
        <w:tc>
          <w:tcPr>
            <w:tcW w:w="850" w:type="dxa"/>
            <w:tcBorders>
              <w:right w:val="nil"/>
            </w:tcBorders>
          </w:tcPr>
          <w:p w14:paraId="2E6F9983" w14:textId="77777777" w:rsidR="005A4DF8" w:rsidRPr="006B7DBD" w:rsidRDefault="005A4DF8"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0A60F47C" w14:textId="77777777" w:rsidR="005A4DF8" w:rsidRPr="006B7DBD" w:rsidRDefault="005A4DF8"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4/1</w:t>
            </w:r>
          </w:p>
        </w:tc>
      </w:tr>
    </w:tbl>
    <w:p w14:paraId="7AD17AD8" w14:textId="77777777" w:rsidR="005A4DF8" w:rsidRPr="006B7DBD" w:rsidRDefault="005A4DF8" w:rsidP="00D05C9A">
      <w:pPr>
        <w:keepNext/>
        <w:keepLines/>
        <w:spacing w:before="120" w:after="0" w:line="240" w:lineRule="auto"/>
        <w:ind w:right="-2"/>
        <w:jc w:val="both"/>
        <w:rPr>
          <w:rFonts w:ascii="Tahoma" w:eastAsia="Times New Roman" w:hAnsi="Tahoma" w:cs="Tahoma"/>
          <w:lang w:eastAsia="sl-SI"/>
        </w:rPr>
      </w:pPr>
      <w:r w:rsidRPr="006B7DBD">
        <w:rPr>
          <w:rFonts w:ascii="Open Sans" w:eastAsia="Times New Roman" w:hAnsi="Open Sans" w:cs="Open Sans"/>
          <w:sz w:val="20"/>
          <w:szCs w:val="20"/>
          <w:lang w:eastAsia="sl-SI"/>
        </w:rPr>
        <w:t>Ponudnik izpolni, podpiše in žigosa prilogo v celoti tolikokrat, kolikor podizvajalcev prijavlja.</w:t>
      </w:r>
    </w:p>
    <w:p w14:paraId="2AF4579A" w14:textId="77777777" w:rsidR="005A4DF8" w:rsidRPr="000063C8" w:rsidRDefault="005A4DF8" w:rsidP="00D05C9A">
      <w:pPr>
        <w:keepNext/>
        <w:keepLines/>
        <w:spacing w:after="0" w:line="240" w:lineRule="auto"/>
        <w:rPr>
          <w:rFonts w:ascii="Tahoma" w:eastAsia="Times New Roman" w:hAnsi="Tahoma" w:cs="Tahoma"/>
          <w:sz w:val="16"/>
          <w:szCs w:val="16"/>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5A4DF8" w:rsidRPr="006B7DBD" w14:paraId="63D61703" w14:textId="77777777" w:rsidTr="00954C8B">
        <w:tc>
          <w:tcPr>
            <w:tcW w:w="608" w:type="dxa"/>
            <w:tcBorders>
              <w:right w:val="nil"/>
            </w:tcBorders>
          </w:tcPr>
          <w:p w14:paraId="13952DDF" w14:textId="77777777" w:rsidR="005A4DF8" w:rsidRPr="006B7DBD" w:rsidRDefault="005A4DF8"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5D0D76BD" w14:textId="77777777" w:rsidR="005A4DF8" w:rsidRPr="006B7DBD" w:rsidRDefault="005A4DF8"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SOGLASJE PODIZVAJALCA ZA NEPOSREDNA PLAČILA</w:t>
            </w:r>
          </w:p>
        </w:tc>
        <w:tc>
          <w:tcPr>
            <w:tcW w:w="850" w:type="dxa"/>
            <w:tcBorders>
              <w:right w:val="nil"/>
            </w:tcBorders>
          </w:tcPr>
          <w:p w14:paraId="68910960" w14:textId="77777777" w:rsidR="005A4DF8" w:rsidRPr="006B7DBD" w:rsidRDefault="005A4DF8"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1F21841D" w14:textId="77777777" w:rsidR="005A4DF8" w:rsidRPr="006B7DBD" w:rsidRDefault="005A4DF8"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4/2</w:t>
            </w:r>
          </w:p>
        </w:tc>
      </w:tr>
    </w:tbl>
    <w:p w14:paraId="2CE1B973" w14:textId="77777777" w:rsidR="005A4DF8" w:rsidRPr="006B7DBD" w:rsidRDefault="005A4DF8" w:rsidP="00D05C9A">
      <w:pPr>
        <w:keepNext/>
        <w:keepLines/>
        <w:spacing w:before="120"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068AC2AB" w14:textId="77777777" w:rsidR="005A4DF8" w:rsidRPr="000063C8" w:rsidRDefault="005A4DF8" w:rsidP="00D05C9A">
      <w:pPr>
        <w:keepNext/>
        <w:keepLines/>
        <w:spacing w:after="0" w:line="240" w:lineRule="auto"/>
        <w:rPr>
          <w:rFonts w:ascii="Tahoma" w:eastAsia="Times New Roman" w:hAnsi="Tahoma" w:cs="Tahoma"/>
          <w:sz w:val="16"/>
          <w:szCs w:val="16"/>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5A4DF8" w:rsidRPr="006B7DBD" w14:paraId="14CE59EB" w14:textId="77777777" w:rsidTr="00954C8B">
        <w:tc>
          <w:tcPr>
            <w:tcW w:w="608" w:type="dxa"/>
            <w:tcBorders>
              <w:right w:val="nil"/>
            </w:tcBorders>
          </w:tcPr>
          <w:p w14:paraId="145AC1E9" w14:textId="77777777" w:rsidR="005A4DF8" w:rsidRPr="006B7DBD" w:rsidRDefault="005A4DF8"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78CDCC6D" w14:textId="77777777" w:rsidR="005A4DF8" w:rsidRPr="006B7DBD" w:rsidRDefault="005A4DF8"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SEZNAM SUBJEKTOV, KATERIH ZMOGLJIVOST UPORABLJA PONUDNIK</w:t>
            </w:r>
          </w:p>
        </w:tc>
        <w:tc>
          <w:tcPr>
            <w:tcW w:w="850" w:type="dxa"/>
            <w:tcBorders>
              <w:right w:val="nil"/>
            </w:tcBorders>
          </w:tcPr>
          <w:p w14:paraId="0A286810" w14:textId="77777777" w:rsidR="005A4DF8" w:rsidRPr="006B7DBD" w:rsidRDefault="005A4DF8"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4B2CE808" w14:textId="77777777" w:rsidR="005A4DF8" w:rsidRPr="006B7DBD" w:rsidRDefault="005A4DF8"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4/3</w:t>
            </w:r>
          </w:p>
        </w:tc>
      </w:tr>
    </w:tbl>
    <w:p w14:paraId="2A524428" w14:textId="77777777" w:rsidR="005A4DF8" w:rsidRPr="006B7DBD" w:rsidRDefault="005A4DF8" w:rsidP="00D05C9A">
      <w:pPr>
        <w:keepNext/>
        <w:keepLines/>
        <w:spacing w:before="120"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301F4A66" w14:textId="77777777" w:rsidR="00F001EF" w:rsidRPr="000063C8" w:rsidRDefault="00F001EF" w:rsidP="00D05C9A">
      <w:pPr>
        <w:keepNext/>
        <w:keepLines/>
        <w:spacing w:after="0" w:line="240" w:lineRule="auto"/>
        <w:rPr>
          <w:rFonts w:ascii="Tahoma" w:eastAsia="Times New Roman" w:hAnsi="Tahoma" w:cs="Tahoma"/>
          <w:sz w:val="16"/>
          <w:szCs w:val="16"/>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001EF" w:rsidRPr="006B7DBD" w14:paraId="7BABC4AB" w14:textId="77777777" w:rsidTr="00954C8B">
        <w:tc>
          <w:tcPr>
            <w:tcW w:w="599" w:type="dxa"/>
            <w:tcBorders>
              <w:top w:val="single" w:sz="4" w:space="0" w:color="auto"/>
              <w:bottom w:val="single" w:sz="4" w:space="0" w:color="auto"/>
              <w:right w:val="nil"/>
            </w:tcBorders>
          </w:tcPr>
          <w:p w14:paraId="3B75EBB8" w14:textId="77777777" w:rsidR="00F001EF" w:rsidRPr="006B7DBD" w:rsidRDefault="00F001EF" w:rsidP="00D05C9A">
            <w:pPr>
              <w:keepNext/>
              <w:keepLines/>
              <w:spacing w:after="0" w:line="240" w:lineRule="auto"/>
              <w:jc w:val="right"/>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p>
        </w:tc>
        <w:tc>
          <w:tcPr>
            <w:tcW w:w="7653" w:type="dxa"/>
            <w:tcBorders>
              <w:top w:val="single" w:sz="4" w:space="0" w:color="auto"/>
              <w:left w:val="nil"/>
              <w:bottom w:val="single" w:sz="4" w:space="0" w:color="auto"/>
            </w:tcBorders>
          </w:tcPr>
          <w:p w14:paraId="35E0C251" w14:textId="77777777" w:rsidR="00F001EF" w:rsidRPr="006B7DBD" w:rsidRDefault="00F001EF"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OSNUTEK POGODBE – ni potrebno prilagati v ponudbi</w:t>
            </w:r>
          </w:p>
        </w:tc>
        <w:tc>
          <w:tcPr>
            <w:tcW w:w="912" w:type="dxa"/>
            <w:tcBorders>
              <w:top w:val="single" w:sz="4" w:space="0" w:color="auto"/>
              <w:bottom w:val="single" w:sz="4" w:space="0" w:color="auto"/>
              <w:right w:val="nil"/>
            </w:tcBorders>
          </w:tcPr>
          <w:p w14:paraId="0A8B7A6A" w14:textId="77777777" w:rsidR="00F001EF" w:rsidRPr="006B7DBD" w:rsidRDefault="00F001EF" w:rsidP="00D05C9A">
            <w:pPr>
              <w:keepNext/>
              <w:keepLines/>
              <w:spacing w:after="0" w:line="240" w:lineRule="auto"/>
              <w:jc w:val="right"/>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29" w:type="dxa"/>
            <w:tcBorders>
              <w:top w:val="single" w:sz="4" w:space="0" w:color="auto"/>
              <w:left w:val="nil"/>
              <w:bottom w:val="single" w:sz="4" w:space="0" w:color="auto"/>
            </w:tcBorders>
          </w:tcPr>
          <w:p w14:paraId="23E3F7F2" w14:textId="07FAC06C" w:rsidR="00F001EF" w:rsidRPr="006B7DBD" w:rsidRDefault="00DD7189" w:rsidP="00D05C9A">
            <w:pPr>
              <w:keepNext/>
              <w:keepLines/>
              <w:spacing w:after="0" w:line="240" w:lineRule="auto"/>
              <w:rPr>
                <w:rFonts w:ascii="Open Sans" w:eastAsia="Times New Roman" w:hAnsi="Open Sans" w:cs="Open Sans"/>
                <w:b/>
                <w:iCs/>
                <w:sz w:val="20"/>
                <w:szCs w:val="20"/>
                <w:lang w:eastAsia="sl-SI"/>
              </w:rPr>
            </w:pPr>
            <w:r>
              <w:rPr>
                <w:rFonts w:ascii="Open Sans" w:eastAsia="Times New Roman" w:hAnsi="Open Sans" w:cs="Open Sans"/>
                <w:b/>
                <w:iCs/>
                <w:sz w:val="20"/>
                <w:szCs w:val="20"/>
                <w:lang w:eastAsia="sl-SI"/>
              </w:rPr>
              <w:t>5</w:t>
            </w:r>
          </w:p>
        </w:tc>
      </w:tr>
    </w:tbl>
    <w:p w14:paraId="7FCFCD17" w14:textId="25C0455F" w:rsidR="00F001EF" w:rsidRPr="006B7DBD" w:rsidRDefault="00F001EF" w:rsidP="00D05C9A">
      <w:pPr>
        <w:keepNext/>
        <w:keepLines/>
        <w:spacing w:before="120" w:after="0" w:line="240" w:lineRule="auto"/>
        <w:ind w:right="-2"/>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Ponudnik s predložitvijo ponudbe izjavlja oziroma potrdi, da se strinja z njeno vsebino oz. vzorcem pogodbe, </w:t>
      </w:r>
      <w:r w:rsidRPr="006B7DBD">
        <w:rPr>
          <w:rFonts w:ascii="Open Sans" w:eastAsia="Times New Roman" w:hAnsi="Open Sans" w:cs="Open Sans"/>
          <w:sz w:val="20"/>
          <w:szCs w:val="20"/>
          <w:u w:val="single"/>
          <w:lang w:eastAsia="sl-SI"/>
        </w:rPr>
        <w:t>zato je k ponudbeni dokumentaciji</w:t>
      </w:r>
      <w:r w:rsidRPr="006B7DBD">
        <w:rPr>
          <w:rFonts w:ascii="Open Sans" w:eastAsia="Times New Roman" w:hAnsi="Open Sans" w:cs="Open Sans"/>
          <w:sz w:val="20"/>
          <w:szCs w:val="20"/>
          <w:lang w:eastAsia="sl-SI"/>
        </w:rPr>
        <w:t xml:space="preserve"> ponudniku </w:t>
      </w:r>
      <w:r w:rsidRPr="006B7DBD">
        <w:rPr>
          <w:rFonts w:ascii="Open Sans" w:eastAsia="Times New Roman" w:hAnsi="Open Sans" w:cs="Open Sans"/>
          <w:b/>
          <w:sz w:val="20"/>
          <w:szCs w:val="20"/>
          <w:u w:val="single"/>
          <w:lang w:eastAsia="sl-SI"/>
        </w:rPr>
        <w:t>ni</w:t>
      </w:r>
      <w:r w:rsidRPr="006B7DBD">
        <w:rPr>
          <w:rFonts w:ascii="Open Sans" w:eastAsia="Times New Roman" w:hAnsi="Open Sans" w:cs="Open Sans"/>
          <w:sz w:val="20"/>
          <w:szCs w:val="20"/>
          <w:u w:val="single"/>
          <w:lang w:eastAsia="sl-SI"/>
        </w:rPr>
        <w:t xml:space="preserve"> potrebno priložiti</w:t>
      </w:r>
      <w:r w:rsidRPr="006B7DBD">
        <w:rPr>
          <w:rFonts w:ascii="Open Sans" w:eastAsia="Times New Roman" w:hAnsi="Open Sans" w:cs="Open Sans"/>
          <w:sz w:val="20"/>
          <w:szCs w:val="20"/>
          <w:lang w:eastAsia="sl-SI"/>
        </w:rPr>
        <w:t xml:space="preserve">. </w:t>
      </w:r>
    </w:p>
    <w:p w14:paraId="5A105EDC" w14:textId="77777777" w:rsidR="00F001EF" w:rsidRPr="000063C8" w:rsidRDefault="00F001EF" w:rsidP="00D05C9A">
      <w:pPr>
        <w:keepNext/>
        <w:keepLines/>
        <w:spacing w:after="0"/>
        <w:rPr>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60344E" w:rsidRPr="006B7DBD" w14:paraId="675054C0" w14:textId="77777777" w:rsidTr="0090410D">
        <w:tc>
          <w:tcPr>
            <w:tcW w:w="599" w:type="dxa"/>
            <w:tcBorders>
              <w:top w:val="single" w:sz="4" w:space="0" w:color="auto"/>
              <w:bottom w:val="single" w:sz="4" w:space="0" w:color="auto"/>
              <w:right w:val="nil"/>
            </w:tcBorders>
          </w:tcPr>
          <w:p w14:paraId="6D239879" w14:textId="77777777" w:rsidR="0060344E" w:rsidRPr="006B7DBD" w:rsidRDefault="0060344E" w:rsidP="0090410D">
            <w:pPr>
              <w:keepNext/>
              <w:keepLines/>
              <w:spacing w:after="0" w:line="240" w:lineRule="auto"/>
              <w:jc w:val="right"/>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p>
        </w:tc>
        <w:tc>
          <w:tcPr>
            <w:tcW w:w="7653" w:type="dxa"/>
            <w:tcBorders>
              <w:top w:val="single" w:sz="4" w:space="0" w:color="auto"/>
              <w:left w:val="nil"/>
              <w:bottom w:val="single" w:sz="4" w:space="0" w:color="auto"/>
            </w:tcBorders>
          </w:tcPr>
          <w:p w14:paraId="099D5BD0" w14:textId="4D3AAC07" w:rsidR="0060344E" w:rsidRPr="006B7DBD" w:rsidRDefault="0060344E" w:rsidP="0090410D">
            <w:pPr>
              <w:keepNext/>
              <w:keepLines/>
              <w:spacing w:after="0" w:line="240" w:lineRule="auto"/>
              <w:jc w:val="both"/>
              <w:rPr>
                <w:rFonts w:ascii="Open Sans" w:eastAsia="Times New Roman" w:hAnsi="Open Sans" w:cs="Open Sans"/>
                <w:sz w:val="20"/>
                <w:szCs w:val="20"/>
                <w:lang w:eastAsia="sl-SI"/>
              </w:rPr>
            </w:pPr>
            <w:r w:rsidRPr="0060344E">
              <w:rPr>
                <w:rFonts w:ascii="Open Sans" w:eastAsia="Times New Roman" w:hAnsi="Open Sans" w:cs="Open Sans"/>
                <w:sz w:val="20"/>
                <w:szCs w:val="20"/>
                <w:lang w:eastAsia="sl-SI"/>
              </w:rPr>
              <w:t xml:space="preserve">Pooblastilo podjetja Baker Hughes </w:t>
            </w:r>
            <w:proofErr w:type="spellStart"/>
            <w:r w:rsidRPr="0060344E">
              <w:rPr>
                <w:rFonts w:ascii="Open Sans" w:eastAsia="Times New Roman" w:hAnsi="Open Sans" w:cs="Open Sans"/>
                <w:sz w:val="20"/>
                <w:szCs w:val="20"/>
                <w:lang w:eastAsia="sl-SI"/>
              </w:rPr>
              <w:t>Bently</w:t>
            </w:r>
            <w:proofErr w:type="spellEnd"/>
            <w:r w:rsidRPr="0060344E">
              <w:rPr>
                <w:rFonts w:ascii="Open Sans" w:eastAsia="Times New Roman" w:hAnsi="Open Sans" w:cs="Open Sans"/>
                <w:sz w:val="20"/>
                <w:szCs w:val="20"/>
                <w:lang w:eastAsia="sl-SI"/>
              </w:rPr>
              <w:t xml:space="preserve"> Nevada</w:t>
            </w:r>
          </w:p>
        </w:tc>
        <w:tc>
          <w:tcPr>
            <w:tcW w:w="912" w:type="dxa"/>
            <w:tcBorders>
              <w:top w:val="single" w:sz="4" w:space="0" w:color="auto"/>
              <w:bottom w:val="single" w:sz="4" w:space="0" w:color="auto"/>
              <w:right w:val="nil"/>
            </w:tcBorders>
          </w:tcPr>
          <w:p w14:paraId="74D7E5CB" w14:textId="77777777" w:rsidR="0060344E" w:rsidRPr="006B7DBD" w:rsidRDefault="0060344E" w:rsidP="0090410D">
            <w:pPr>
              <w:keepNext/>
              <w:keepLines/>
              <w:spacing w:after="0" w:line="240" w:lineRule="auto"/>
              <w:jc w:val="right"/>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29" w:type="dxa"/>
            <w:tcBorders>
              <w:top w:val="single" w:sz="4" w:space="0" w:color="auto"/>
              <w:left w:val="nil"/>
              <w:bottom w:val="single" w:sz="4" w:space="0" w:color="auto"/>
            </w:tcBorders>
          </w:tcPr>
          <w:p w14:paraId="19979588" w14:textId="42872046" w:rsidR="0060344E" w:rsidRPr="006B7DBD" w:rsidRDefault="0060344E" w:rsidP="0090410D">
            <w:pPr>
              <w:keepNext/>
              <w:keepLines/>
              <w:spacing w:after="0" w:line="240" w:lineRule="auto"/>
              <w:rPr>
                <w:rFonts w:ascii="Open Sans" w:eastAsia="Times New Roman" w:hAnsi="Open Sans" w:cs="Open Sans"/>
                <w:b/>
                <w:iCs/>
                <w:sz w:val="20"/>
                <w:szCs w:val="20"/>
                <w:lang w:eastAsia="sl-SI"/>
              </w:rPr>
            </w:pPr>
            <w:r>
              <w:rPr>
                <w:rFonts w:ascii="Open Sans" w:eastAsia="Times New Roman" w:hAnsi="Open Sans" w:cs="Open Sans"/>
                <w:b/>
                <w:iCs/>
                <w:sz w:val="20"/>
                <w:szCs w:val="20"/>
                <w:lang w:eastAsia="sl-SI"/>
              </w:rPr>
              <w:t>6</w:t>
            </w:r>
          </w:p>
        </w:tc>
      </w:tr>
    </w:tbl>
    <w:p w14:paraId="6EFCC495" w14:textId="64999AF0" w:rsidR="00AA7C8A" w:rsidRDefault="0060344E" w:rsidP="0060344E">
      <w:pPr>
        <w:keepNext/>
        <w:keepLines/>
        <w:spacing w:before="120" w:after="0" w:line="240" w:lineRule="auto"/>
        <w:jc w:val="both"/>
        <w:rPr>
          <w:rFonts w:ascii="Open Sans" w:eastAsia="Times New Roman" w:hAnsi="Open Sans" w:cs="Open Sans"/>
          <w:sz w:val="20"/>
          <w:szCs w:val="20"/>
          <w:lang w:eastAsia="sl-SI"/>
        </w:rPr>
      </w:pPr>
      <w:r>
        <w:rPr>
          <w:rFonts w:ascii="Open Sans" w:eastAsia="Times New Roman" w:hAnsi="Open Sans" w:cs="Open Sans"/>
          <w:color w:val="000000"/>
          <w:sz w:val="20"/>
          <w:szCs w:val="20"/>
          <w:lang w:eastAsia="sl-SI"/>
        </w:rPr>
        <w:t xml:space="preserve">Ponudnik za izkazovanje tehnične sposobnosti predloži pooblastilo podjetja </w:t>
      </w:r>
      <w:r w:rsidRPr="008A5DA0">
        <w:rPr>
          <w:rFonts w:ascii="Open Sans" w:eastAsia="Times New Roman" w:hAnsi="Open Sans" w:cs="Open Sans"/>
          <w:sz w:val="20"/>
          <w:szCs w:val="20"/>
          <w:lang w:eastAsia="sl-SI"/>
        </w:rPr>
        <w:t xml:space="preserve">Baker Hughes </w:t>
      </w:r>
      <w:proofErr w:type="spellStart"/>
      <w:r w:rsidRPr="008A5DA0">
        <w:rPr>
          <w:rFonts w:ascii="Open Sans" w:eastAsia="Times New Roman" w:hAnsi="Open Sans" w:cs="Open Sans"/>
          <w:sz w:val="20"/>
          <w:szCs w:val="20"/>
          <w:lang w:eastAsia="sl-SI"/>
        </w:rPr>
        <w:t>Bently</w:t>
      </w:r>
      <w:proofErr w:type="spellEnd"/>
      <w:r w:rsidRPr="008A5DA0">
        <w:rPr>
          <w:rFonts w:ascii="Open Sans" w:eastAsia="Times New Roman" w:hAnsi="Open Sans" w:cs="Open Sans"/>
          <w:sz w:val="20"/>
          <w:szCs w:val="20"/>
          <w:lang w:eastAsia="sl-SI"/>
        </w:rPr>
        <w:t xml:space="preserve"> Nevada</w:t>
      </w:r>
      <w:r>
        <w:rPr>
          <w:rFonts w:ascii="Open Sans" w:eastAsia="Times New Roman" w:hAnsi="Open Sans" w:cs="Open Sans"/>
          <w:sz w:val="20"/>
          <w:szCs w:val="20"/>
          <w:lang w:eastAsia="sl-SI"/>
        </w:rPr>
        <w:t>, da je pooblaščen za izvedbo storitev, ki so predmet javnega naročila.</w:t>
      </w:r>
    </w:p>
    <w:p w14:paraId="63A0E527" w14:textId="77777777" w:rsidR="000063C8" w:rsidRPr="0060344E" w:rsidRDefault="000063C8" w:rsidP="0060344E">
      <w:pPr>
        <w:keepNext/>
        <w:keepLines/>
        <w:spacing w:before="120" w:after="0" w:line="240" w:lineRule="auto"/>
        <w:jc w:val="both"/>
        <w:rPr>
          <w:rFonts w:ascii="Open Sans" w:eastAsia="Times New Roman" w:hAnsi="Open Sans" w:cs="Open Sans"/>
          <w:sz w:val="20"/>
          <w:szCs w:val="20"/>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871A0C" w:rsidRPr="006B7DBD" w14:paraId="6DEAD858" w14:textId="77777777" w:rsidTr="00954C8B">
        <w:tc>
          <w:tcPr>
            <w:tcW w:w="608" w:type="dxa"/>
            <w:tcBorders>
              <w:right w:val="nil"/>
            </w:tcBorders>
          </w:tcPr>
          <w:p w14:paraId="1D7A467A" w14:textId="77777777" w:rsidR="00871A0C" w:rsidRPr="006B7DBD" w:rsidRDefault="00871A0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76EE6E24" w14:textId="5D962290" w:rsidR="00871A0C" w:rsidRPr="006B7DBD" w:rsidRDefault="00871A0C"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UGOTAVLJANJE SPOSOBNOSTI</w:t>
            </w:r>
          </w:p>
        </w:tc>
        <w:tc>
          <w:tcPr>
            <w:tcW w:w="850" w:type="dxa"/>
            <w:tcBorders>
              <w:right w:val="nil"/>
            </w:tcBorders>
          </w:tcPr>
          <w:p w14:paraId="34044148" w14:textId="77777777" w:rsidR="00871A0C" w:rsidRPr="006B7DBD" w:rsidRDefault="00871A0C"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224937B5" w14:textId="2FF86692" w:rsidR="00871A0C" w:rsidRPr="006B7DBD" w:rsidRDefault="00871A0C"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A</w:t>
            </w:r>
          </w:p>
        </w:tc>
      </w:tr>
    </w:tbl>
    <w:p w14:paraId="3A3EFCF0" w14:textId="77777777" w:rsidR="00871A0C" w:rsidRPr="006B7DBD" w:rsidRDefault="00871A0C" w:rsidP="00D05C9A">
      <w:pPr>
        <w:keepNext/>
        <w:keepLines/>
        <w:spacing w:after="0" w:line="240" w:lineRule="auto"/>
        <w:jc w:val="both"/>
        <w:rPr>
          <w:rFonts w:ascii="Tahoma" w:eastAsia="Times New Roman" w:hAnsi="Tahoma" w:cs="Tahoma"/>
          <w:lang w:eastAsia="sl-SI"/>
        </w:rPr>
      </w:pPr>
    </w:p>
    <w:p w14:paraId="12C552BB"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Gospodarski subjekt (naziv in naslov): </w:t>
      </w:r>
    </w:p>
    <w:p w14:paraId="37037BC4" w14:textId="77777777" w:rsidR="00C86E3C" w:rsidRPr="006B7DBD" w:rsidRDefault="00C86E3C" w:rsidP="00D05C9A">
      <w:pPr>
        <w:keepNext/>
        <w:keepLines/>
        <w:pBdr>
          <w:bottom w:val="single" w:sz="4" w:space="1" w:color="auto"/>
        </w:pBdr>
        <w:spacing w:after="0" w:line="240" w:lineRule="auto"/>
        <w:jc w:val="both"/>
        <w:rPr>
          <w:rFonts w:ascii="Open Sans" w:hAnsi="Open Sans" w:cs="Open Sans"/>
          <w:sz w:val="20"/>
          <w:szCs w:val="20"/>
        </w:rPr>
      </w:pPr>
    </w:p>
    <w:p w14:paraId="1BAFF203" w14:textId="002B7A27" w:rsidR="00C86E3C" w:rsidRPr="006B7DBD" w:rsidRDefault="00C86E3C" w:rsidP="00D05C9A">
      <w:pPr>
        <w:keepNext/>
        <w:keepLines/>
        <w:spacing w:after="0" w:line="240" w:lineRule="auto"/>
        <w:jc w:val="both"/>
        <w:rPr>
          <w:rFonts w:ascii="Open Sans" w:hAnsi="Open Sans" w:cs="Open Sans"/>
          <w:b/>
          <w:noProof/>
          <w:sz w:val="20"/>
          <w:szCs w:val="20"/>
          <w:lang w:val="x-none" w:eastAsia="sl-SI"/>
        </w:rPr>
      </w:pPr>
      <w:r w:rsidRPr="006B7DBD">
        <w:rPr>
          <w:rFonts w:ascii="Open Sans" w:eastAsia="Times New Roman" w:hAnsi="Open Sans" w:cs="Open Sans"/>
          <w:sz w:val="20"/>
          <w:szCs w:val="20"/>
          <w:lang w:eastAsia="sl-SI"/>
        </w:rPr>
        <w:t xml:space="preserve">v zvezi z javnim naročilom št. </w:t>
      </w:r>
      <w:r w:rsidR="00F144D4">
        <w:rPr>
          <w:rFonts w:ascii="Open Sans" w:hAnsi="Open Sans" w:cs="Open Sans"/>
          <w:b/>
          <w:noProof/>
          <w:sz w:val="20"/>
          <w:szCs w:val="20"/>
          <w:lang w:val="x-none" w:eastAsia="sl-SI"/>
        </w:rPr>
        <w:t>ENLJ-SPV-192/26</w:t>
      </w:r>
      <w:r w:rsidR="002A6F4A" w:rsidRPr="006B7DBD">
        <w:rPr>
          <w:rFonts w:ascii="Open Sans" w:hAnsi="Open Sans" w:cs="Open Sans"/>
          <w:b/>
          <w:noProof/>
          <w:sz w:val="20"/>
          <w:szCs w:val="20"/>
          <w:lang w:val="x-none" w:eastAsia="sl-SI"/>
        </w:rPr>
        <w:t xml:space="preserve"> </w:t>
      </w:r>
      <w:r w:rsidR="00F144D4">
        <w:rPr>
          <w:rFonts w:ascii="Open Sans" w:hAnsi="Open Sans" w:cs="Open Sans"/>
          <w:b/>
          <w:noProof/>
          <w:sz w:val="20"/>
          <w:szCs w:val="20"/>
          <w:lang w:val="x-none" w:eastAsia="sl-SI"/>
        </w:rPr>
        <w:t>Naročnina na programsko opremo System 1 Evolution</w:t>
      </w:r>
      <w:r w:rsidRPr="006B7DBD">
        <w:rPr>
          <w:rFonts w:ascii="Open Sans" w:hAnsi="Open Sans" w:cs="Open Sans"/>
          <w:sz w:val="20"/>
          <w:szCs w:val="20"/>
        </w:rPr>
        <w:t>podajamo naslednje izjave:</w:t>
      </w:r>
    </w:p>
    <w:p w14:paraId="47E40E78" w14:textId="77777777" w:rsidR="00C86E3C" w:rsidRPr="006B7DBD" w:rsidRDefault="00C86E3C" w:rsidP="00D05C9A">
      <w:pPr>
        <w:keepNext/>
        <w:keepLines/>
        <w:spacing w:after="0" w:line="240" w:lineRule="auto"/>
        <w:ind w:left="284" w:hanging="284"/>
        <w:jc w:val="both"/>
        <w:rPr>
          <w:rFonts w:ascii="Open Sans" w:hAnsi="Open Sans" w:cs="Open Sans"/>
          <w:sz w:val="20"/>
          <w:szCs w:val="20"/>
        </w:rPr>
      </w:pPr>
    </w:p>
    <w:p w14:paraId="130BDFF9" w14:textId="77777777" w:rsidR="00C86E3C" w:rsidRPr="006B7DBD" w:rsidRDefault="00C86E3C" w:rsidP="00D05C9A">
      <w:pPr>
        <w:keepNext/>
        <w:keepLines/>
        <w:numPr>
          <w:ilvl w:val="0"/>
          <w:numId w:val="18"/>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6B7DBD">
        <w:rPr>
          <w:rFonts w:ascii="Open Sans" w:eastAsia="Times New Roman" w:hAnsi="Open Sans" w:cs="Open Sans"/>
          <w:b/>
          <w:smallCaps/>
          <w:sz w:val="20"/>
          <w:szCs w:val="20"/>
          <w:lang w:eastAsia="sl-SI"/>
        </w:rPr>
        <w:t>RAZLOGI ZA IZKLJUČITEV</w:t>
      </w:r>
    </w:p>
    <w:p w14:paraId="499C06C8" w14:textId="77777777" w:rsidR="00C86E3C" w:rsidRPr="006B7DBD" w:rsidRDefault="00C86E3C" w:rsidP="00D05C9A">
      <w:pPr>
        <w:keepNext/>
        <w:keepLines/>
        <w:spacing w:after="0" w:line="240" w:lineRule="auto"/>
        <w:ind w:left="284" w:hanging="284"/>
        <w:jc w:val="both"/>
        <w:rPr>
          <w:rFonts w:ascii="Open Sans" w:hAnsi="Open Sans" w:cs="Open Sans"/>
          <w:sz w:val="20"/>
          <w:szCs w:val="20"/>
        </w:rPr>
      </w:pPr>
    </w:p>
    <w:p w14:paraId="2D02E28C" w14:textId="77777777" w:rsidR="00E65BE6" w:rsidRPr="006B7DBD" w:rsidRDefault="00E65BE6" w:rsidP="00D05C9A">
      <w:pPr>
        <w:keepNext/>
        <w:keepLines/>
        <w:tabs>
          <w:tab w:val="left" w:pos="567"/>
        </w:tabs>
        <w:spacing w:after="0" w:line="240" w:lineRule="auto"/>
        <w:rPr>
          <w:rFonts w:ascii="Open Sans" w:hAnsi="Open Sans" w:cs="Open Sans"/>
          <w:b/>
          <w:sz w:val="20"/>
          <w:szCs w:val="20"/>
        </w:rPr>
      </w:pPr>
      <w:r w:rsidRPr="006B7DBD">
        <w:rPr>
          <w:rFonts w:ascii="Open Sans" w:hAnsi="Open Sans" w:cs="Open Sans"/>
          <w:b/>
          <w:sz w:val="20"/>
          <w:szCs w:val="20"/>
        </w:rPr>
        <w:t>IZJAVLJAMO, DA:</w:t>
      </w:r>
    </w:p>
    <w:p w14:paraId="62B9DB71" w14:textId="20B8895E"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6B7DBD">
        <w:rPr>
          <w:rFonts w:ascii="Open Sans" w:hAnsi="Open Sans" w:cs="Open Sans"/>
          <w:sz w:val="20"/>
          <w:szCs w:val="20"/>
        </w:rPr>
        <w:t>popr</w:t>
      </w:r>
      <w:proofErr w:type="spellEnd"/>
      <w:r w:rsidRPr="006B7DBD">
        <w:rPr>
          <w:rFonts w:ascii="Open Sans" w:hAnsi="Open Sans" w:cs="Open Sans"/>
          <w:sz w:val="20"/>
          <w:szCs w:val="20"/>
        </w:rPr>
        <w:t>., 54/15, 38/16, 27/17, 23/20, 91/20, 95/21, 186/21, 105/22 – ZZNŠPP</w:t>
      </w:r>
      <w:r w:rsidR="0005668C" w:rsidRPr="006B7DBD">
        <w:rPr>
          <w:rFonts w:ascii="Open Sans" w:hAnsi="Open Sans" w:cs="Open Sans"/>
          <w:sz w:val="20"/>
          <w:szCs w:val="20"/>
        </w:rPr>
        <w:t xml:space="preserve">, </w:t>
      </w:r>
      <w:r w:rsidR="00932664" w:rsidRPr="006B7DBD">
        <w:rPr>
          <w:rFonts w:ascii="Open Sans" w:hAnsi="Open Sans" w:cs="Open Sans"/>
          <w:sz w:val="20"/>
          <w:szCs w:val="20"/>
        </w:rPr>
        <w:t>16/23 in 107/24</w:t>
      </w:r>
      <w:r w:rsidRPr="006B7DBD">
        <w:rPr>
          <w:rFonts w:ascii="Open Sans" w:hAnsi="Open Sans" w:cs="Open Sans"/>
          <w:sz w:val="20"/>
          <w:szCs w:val="20"/>
        </w:rPr>
        <w:t>; v nadaljnjem besedilu: KZ-1), ki so opredeljena v prvem odstavku 75. člena ZJN-3, ali za primerljiva kazniva dejanja, ki so jih izrekla tuja sodišča;</w:t>
      </w:r>
    </w:p>
    <w:p w14:paraId="0F245BF0"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00E7D085"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583738FC"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5991FE01" w14:textId="77777777" w:rsidR="00E65BE6" w:rsidRPr="006B7DBD" w:rsidRDefault="00E65BE6" w:rsidP="00D05C9A">
      <w:pPr>
        <w:keepNext/>
        <w:keepLines/>
        <w:spacing w:after="0" w:line="240" w:lineRule="auto"/>
        <w:ind w:left="426"/>
        <w:jc w:val="both"/>
        <w:rPr>
          <w:rFonts w:ascii="Open Sans" w:eastAsia="Times New Roman" w:hAnsi="Open Sans" w:cs="Open Sans"/>
          <w:sz w:val="20"/>
          <w:szCs w:val="20"/>
          <w:lang w:eastAsia="sl-SI"/>
        </w:rPr>
      </w:pPr>
    </w:p>
    <w:p w14:paraId="50CA453A" w14:textId="77777777" w:rsidR="00E65BE6" w:rsidRPr="006B7DBD" w:rsidRDefault="00E65BE6" w:rsidP="00D05C9A">
      <w:pPr>
        <w:keepNext/>
        <w:keepLines/>
        <w:numPr>
          <w:ilvl w:val="0"/>
          <w:numId w:val="18"/>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6B7DBD">
        <w:rPr>
          <w:rFonts w:ascii="Open Sans" w:eastAsia="Times New Roman" w:hAnsi="Open Sans" w:cs="Open Sans"/>
          <w:b/>
          <w:smallCaps/>
          <w:sz w:val="20"/>
          <w:szCs w:val="20"/>
          <w:lang w:eastAsia="sl-SI"/>
        </w:rPr>
        <w:t>POGOJI ZA SODELOVANJE</w:t>
      </w:r>
    </w:p>
    <w:p w14:paraId="7ACEAC3E" w14:textId="77777777" w:rsidR="00E65BE6" w:rsidRPr="006B7DBD" w:rsidRDefault="00E65BE6" w:rsidP="00D05C9A">
      <w:pPr>
        <w:keepNext/>
        <w:keepLines/>
        <w:tabs>
          <w:tab w:val="left" w:pos="567"/>
        </w:tabs>
        <w:spacing w:after="0" w:line="240" w:lineRule="auto"/>
        <w:rPr>
          <w:rFonts w:ascii="Open Sans" w:eastAsia="Times New Roman" w:hAnsi="Open Sans" w:cs="Open Sans"/>
          <w:b/>
          <w:sz w:val="20"/>
          <w:szCs w:val="20"/>
          <w:lang w:eastAsia="sl-SI"/>
        </w:rPr>
      </w:pPr>
    </w:p>
    <w:p w14:paraId="65B2AF1F" w14:textId="77777777" w:rsidR="00E65BE6" w:rsidRPr="006B7DBD" w:rsidRDefault="00E65BE6" w:rsidP="00D05C9A">
      <w:pPr>
        <w:keepNext/>
        <w:keepLines/>
        <w:tabs>
          <w:tab w:val="left" w:pos="567"/>
        </w:tabs>
        <w:spacing w:after="0" w:line="240" w:lineRule="auto"/>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IZJAVLJAMO, DA:</w:t>
      </w:r>
    </w:p>
    <w:p w14:paraId="12F527FC"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620B9B5A"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imamo potrebne ekonomske in finančne zmogljivosti za izvedbo javnega naročila in da na dan oddaje ponudbe nimamo blokiranega kateregakoli računa;</w:t>
      </w:r>
    </w:p>
    <w:p w14:paraId="7253BD5C"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imamo potrebno tehnično in kadrovsko sposobnost ter izkušnje za izvajanje predmeta javnega naročila.</w:t>
      </w:r>
    </w:p>
    <w:p w14:paraId="1B7E731A" w14:textId="77777777" w:rsidR="00AA7C8A" w:rsidRPr="006B7DBD" w:rsidRDefault="00AA7C8A" w:rsidP="00D05C9A">
      <w:pPr>
        <w:keepNext/>
        <w:keepLines/>
        <w:tabs>
          <w:tab w:val="left" w:pos="567"/>
        </w:tabs>
        <w:spacing w:after="0" w:line="240" w:lineRule="auto"/>
        <w:jc w:val="both"/>
        <w:rPr>
          <w:rFonts w:ascii="Open Sans" w:eastAsia="Times New Roman" w:hAnsi="Open Sans" w:cs="Open Sans"/>
          <w:bCs/>
          <w:i/>
          <w:sz w:val="20"/>
          <w:szCs w:val="20"/>
          <w:lang w:eastAsia="sl-SI"/>
        </w:rPr>
      </w:pPr>
    </w:p>
    <w:p w14:paraId="046633AD" w14:textId="77777777" w:rsidR="00E65BE6" w:rsidRPr="006B7DBD" w:rsidRDefault="00E65BE6" w:rsidP="00D05C9A">
      <w:pPr>
        <w:keepNext/>
        <w:keepLines/>
        <w:numPr>
          <w:ilvl w:val="0"/>
          <w:numId w:val="18"/>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6B7DBD">
        <w:rPr>
          <w:rFonts w:ascii="Open Sans" w:eastAsia="Times New Roman" w:hAnsi="Open Sans" w:cs="Open Sans"/>
          <w:b/>
          <w:smallCaps/>
          <w:sz w:val="20"/>
          <w:szCs w:val="20"/>
          <w:lang w:eastAsia="sl-SI"/>
        </w:rPr>
        <w:t>SPREJEMANJE POGOJEV DOKUMENTACIJE</w:t>
      </w:r>
    </w:p>
    <w:p w14:paraId="5FD91FC1" w14:textId="77777777" w:rsidR="00E65BE6" w:rsidRPr="006B7DBD" w:rsidRDefault="00E65BE6" w:rsidP="00D05C9A">
      <w:pPr>
        <w:keepNext/>
        <w:keepLines/>
        <w:tabs>
          <w:tab w:val="left" w:pos="567"/>
        </w:tabs>
        <w:spacing w:after="0" w:line="240" w:lineRule="auto"/>
        <w:rPr>
          <w:rFonts w:ascii="Open Sans" w:eastAsia="Times New Roman" w:hAnsi="Open Sans" w:cs="Open Sans"/>
          <w:b/>
          <w:sz w:val="20"/>
          <w:szCs w:val="20"/>
          <w:lang w:eastAsia="sl-SI"/>
        </w:rPr>
      </w:pPr>
    </w:p>
    <w:p w14:paraId="27A419E3" w14:textId="77777777" w:rsidR="00E65BE6" w:rsidRPr="006B7DBD" w:rsidRDefault="00E65BE6" w:rsidP="00D05C9A">
      <w:pPr>
        <w:keepNext/>
        <w:keepLines/>
        <w:tabs>
          <w:tab w:val="left" w:pos="567"/>
        </w:tabs>
        <w:spacing w:after="0" w:line="240" w:lineRule="auto"/>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IZJAVLJAMO, DA:</w:t>
      </w:r>
    </w:p>
    <w:p w14:paraId="5D81ED15"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 xml:space="preserve">nismo uvrščeni v evidenco poslovnih subjektov katerim je prepovedano poslovanje z naročnikom na podlagi 35. člena </w:t>
      </w:r>
      <w:r w:rsidRPr="006B7DBD">
        <w:rPr>
          <w:rFonts w:ascii="Open Sans" w:eastAsia="Times New Roman" w:hAnsi="Open Sans" w:cs="Open Sans"/>
          <w:sz w:val="20"/>
          <w:szCs w:val="20"/>
          <w:lang w:eastAsia="sl-SI"/>
        </w:rPr>
        <w:t xml:space="preserve">Zakona o integriteti in preprečevanju korupcije (Uradni list RS, št. 69/11 – uradno prečiščeno besedilo, 158/20, 3/22 – </w:t>
      </w:r>
      <w:proofErr w:type="spellStart"/>
      <w:r w:rsidRPr="006B7DBD">
        <w:rPr>
          <w:rFonts w:ascii="Open Sans" w:eastAsia="Times New Roman" w:hAnsi="Open Sans" w:cs="Open Sans"/>
          <w:sz w:val="20"/>
          <w:szCs w:val="20"/>
          <w:lang w:eastAsia="sl-SI"/>
        </w:rPr>
        <w:t>ZDeb</w:t>
      </w:r>
      <w:proofErr w:type="spellEnd"/>
      <w:r w:rsidRPr="006B7DBD">
        <w:rPr>
          <w:rFonts w:ascii="Open Sans" w:eastAsia="Times New Roman" w:hAnsi="Open Sans" w:cs="Open Sans"/>
          <w:sz w:val="20"/>
          <w:szCs w:val="20"/>
          <w:lang w:eastAsia="sl-SI"/>
        </w:rPr>
        <w:t xml:space="preserve"> in 16/23 – </w:t>
      </w:r>
      <w:proofErr w:type="spellStart"/>
      <w:r w:rsidRPr="006B7DBD">
        <w:rPr>
          <w:rFonts w:ascii="Open Sans" w:eastAsia="Times New Roman" w:hAnsi="Open Sans" w:cs="Open Sans"/>
          <w:sz w:val="20"/>
          <w:szCs w:val="20"/>
          <w:lang w:eastAsia="sl-SI"/>
        </w:rPr>
        <w:t>ZZPri</w:t>
      </w:r>
      <w:proofErr w:type="spellEnd"/>
      <w:r w:rsidRPr="006B7DBD">
        <w:rPr>
          <w:rFonts w:ascii="Open Sans" w:eastAsia="Times New Roman" w:hAnsi="Open Sans" w:cs="Open Sans"/>
          <w:sz w:val="20"/>
          <w:szCs w:val="20"/>
          <w:lang w:eastAsia="sl-SI"/>
        </w:rPr>
        <w:t xml:space="preserve">; v nadaljevanju </w:t>
      </w:r>
      <w:proofErr w:type="spellStart"/>
      <w:r w:rsidRPr="006B7DBD">
        <w:rPr>
          <w:rFonts w:ascii="Open Sans" w:eastAsia="Times New Roman" w:hAnsi="Open Sans" w:cs="Open Sans"/>
          <w:sz w:val="20"/>
          <w:szCs w:val="20"/>
          <w:lang w:eastAsia="sl-SI"/>
        </w:rPr>
        <w:t>ZIntPK</w:t>
      </w:r>
      <w:proofErr w:type="spellEnd"/>
      <w:r w:rsidRPr="006B7DBD">
        <w:rPr>
          <w:rFonts w:ascii="Open Sans" w:hAnsi="Open Sans" w:cs="Open Sans"/>
          <w:sz w:val="20"/>
          <w:szCs w:val="20"/>
        </w:rPr>
        <w:t>);</w:t>
      </w:r>
    </w:p>
    <w:p w14:paraId="5C7133BE"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bookmarkStart w:id="9" w:name="_Hlk103606497"/>
      <w:bookmarkStart w:id="10" w:name="_Hlk103582078"/>
      <w:r w:rsidRPr="006B7DBD">
        <w:rPr>
          <w:rFonts w:ascii="Open Sans" w:hAnsi="Open Sans" w:cs="Open Sans"/>
          <w:sz w:val="20"/>
          <w:szCs w:val="20"/>
        </w:rPr>
        <w:t xml:space="preserve">izpolnjujemo omejevalne ukrepe navedene </w:t>
      </w:r>
      <w:bookmarkEnd w:id="9"/>
      <w:bookmarkEnd w:id="10"/>
      <w:r w:rsidRPr="006B7DBD">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7DDAD630"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F57EB4B" w14:textId="0A4B65BE"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 xml:space="preserve">soglašamo, da lahko naročnik kadarkoli ustavi postopek javnega naročila, zavrne vse ponudbe ali po pravnomočnosti odločitve o oddaji javnega naročila ne sklene </w:t>
      </w:r>
      <w:r w:rsidR="00932664" w:rsidRPr="006B7DBD">
        <w:rPr>
          <w:rFonts w:ascii="Open Sans" w:hAnsi="Open Sans" w:cs="Open Sans"/>
          <w:sz w:val="20"/>
          <w:szCs w:val="20"/>
        </w:rPr>
        <w:t>pogodbe</w:t>
      </w:r>
      <w:r w:rsidRPr="006B7DBD">
        <w:rPr>
          <w:rFonts w:ascii="Open Sans" w:hAnsi="Open Sans" w:cs="Open Sans"/>
          <w:sz w:val="20"/>
          <w:szCs w:val="20"/>
        </w:rPr>
        <w:t xml:space="preserve"> ter da v nobenem od navedenih primerov ne bomo uveljavljali povračila stroškov priprave ponudbe, stroškov finančnih zavarovanj</w:t>
      </w:r>
      <w:r w:rsidR="002200DB">
        <w:rPr>
          <w:rFonts w:ascii="Open Sans" w:hAnsi="Open Sans" w:cs="Open Sans"/>
          <w:sz w:val="20"/>
          <w:szCs w:val="20"/>
        </w:rPr>
        <w:t xml:space="preserve"> (v kolikor so zahtevana)</w:t>
      </w:r>
      <w:r w:rsidRPr="006B7DBD">
        <w:rPr>
          <w:rFonts w:ascii="Open Sans" w:hAnsi="Open Sans" w:cs="Open Sans"/>
          <w:sz w:val="20"/>
          <w:szCs w:val="20"/>
        </w:rPr>
        <w:t>, morebitne neposredne ali posredne škode ali izgubljenega dobička;</w:t>
      </w:r>
    </w:p>
    <w:p w14:paraId="7AEA7FD3"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so v ponudbeno ceno vključeni vsi materialni in nematerialni stroški, ki bodo potrebni za izvedbo predmeta naročila, v skladu z vsemi zahtevami naročnika;</w:t>
      </w:r>
    </w:p>
    <w:p w14:paraId="1136AADB" w14:textId="69CF935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 xml:space="preserve">bo ponudbena cena na enoto mere fiksna za ves čas trajanja pogodbe; </w:t>
      </w:r>
    </w:p>
    <w:p w14:paraId="794547EE" w14:textId="77777777"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6B7DBD">
        <w:rPr>
          <w:rFonts w:ascii="Open Sans" w:hAnsi="Open Sans" w:cs="Open Sans"/>
          <w:sz w:val="20"/>
          <w:szCs w:val="20"/>
        </w:rPr>
        <w:t>eDosje</w:t>
      </w:r>
      <w:proofErr w:type="spellEnd"/>
      <w:r w:rsidRPr="006B7DBD">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71E57463" w14:textId="3FE35911" w:rsidR="00E65BE6" w:rsidRPr="006B7DBD" w:rsidRDefault="00E65BE6" w:rsidP="00D05C9A">
      <w:pPr>
        <w:keepNext/>
        <w:keepLines/>
        <w:numPr>
          <w:ilvl w:val="0"/>
          <w:numId w:val="19"/>
        </w:numPr>
        <w:spacing w:after="0" w:line="240" w:lineRule="auto"/>
        <w:ind w:left="284" w:hanging="284"/>
        <w:jc w:val="both"/>
        <w:rPr>
          <w:rFonts w:ascii="Open Sans" w:hAnsi="Open Sans" w:cs="Open Sans"/>
          <w:sz w:val="20"/>
          <w:szCs w:val="20"/>
        </w:rPr>
      </w:pPr>
      <w:r w:rsidRPr="006B7DBD">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004749C9">
        <w:rPr>
          <w:rFonts w:ascii="Open Sans" w:hAnsi="Open Sans" w:cs="Open Sans"/>
          <w:sz w:val="20"/>
          <w:szCs w:val="20"/>
        </w:rPr>
        <w:t>.</w:t>
      </w:r>
    </w:p>
    <w:p w14:paraId="280D0641"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p w14:paraId="16B5B39F"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p w14:paraId="53B8A397"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86E3C" w:rsidRPr="006B7DBD" w14:paraId="3A707D68" w14:textId="77777777" w:rsidTr="0025267D">
        <w:trPr>
          <w:trHeight w:val="235"/>
        </w:trPr>
        <w:tc>
          <w:tcPr>
            <w:tcW w:w="2977" w:type="dxa"/>
            <w:tcBorders>
              <w:bottom w:val="single" w:sz="4" w:space="0" w:color="auto"/>
            </w:tcBorders>
          </w:tcPr>
          <w:p w14:paraId="6D68C6F9" w14:textId="77777777" w:rsidR="00C86E3C" w:rsidRPr="006B7DBD" w:rsidRDefault="00C86E3C" w:rsidP="00D05C9A">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67A6269B" w14:textId="77777777" w:rsidR="00C86E3C" w:rsidRPr="006B7DBD" w:rsidRDefault="00C86E3C" w:rsidP="00D05C9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C23F4BA" w14:textId="77777777" w:rsidR="00C86E3C" w:rsidRPr="006B7DBD" w:rsidRDefault="00C86E3C" w:rsidP="00D05C9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6B7DBD" w14:paraId="5A25AB63" w14:textId="77777777" w:rsidTr="0025267D">
        <w:trPr>
          <w:trHeight w:val="235"/>
        </w:trPr>
        <w:tc>
          <w:tcPr>
            <w:tcW w:w="2977" w:type="dxa"/>
            <w:tcBorders>
              <w:top w:val="single" w:sz="4" w:space="0" w:color="auto"/>
            </w:tcBorders>
          </w:tcPr>
          <w:p w14:paraId="0887BFBF" w14:textId="77777777" w:rsidR="00C86E3C" w:rsidRPr="006B7DBD" w:rsidRDefault="00C86E3C" w:rsidP="00D05C9A">
            <w:pPr>
              <w:keepNext/>
              <w:keepLines/>
              <w:spacing w:after="0" w:line="240" w:lineRule="auto"/>
              <w:jc w:val="both"/>
              <w:rPr>
                <w:rFonts w:ascii="Open Sans" w:eastAsia="Times New Roman" w:hAnsi="Open Sans" w:cs="Open Sans"/>
                <w:snapToGrid w:val="0"/>
                <w:color w:val="000000"/>
                <w:sz w:val="20"/>
                <w:szCs w:val="20"/>
                <w:lang w:eastAsia="sl-SI"/>
              </w:rPr>
            </w:pPr>
            <w:r w:rsidRPr="006B7DBD">
              <w:rPr>
                <w:rFonts w:ascii="Open Sans" w:eastAsia="Times New Roman" w:hAnsi="Open Sans" w:cs="Open Sans"/>
                <w:snapToGrid w:val="0"/>
                <w:color w:val="000000"/>
                <w:sz w:val="20"/>
                <w:szCs w:val="20"/>
                <w:lang w:eastAsia="sl-SI"/>
              </w:rPr>
              <w:t>(kraj, datum)</w:t>
            </w:r>
          </w:p>
        </w:tc>
        <w:tc>
          <w:tcPr>
            <w:tcW w:w="2694" w:type="dxa"/>
          </w:tcPr>
          <w:p w14:paraId="5AD3C85E" w14:textId="77777777" w:rsidR="00C86E3C" w:rsidRPr="006B7DBD" w:rsidRDefault="00C86E3C" w:rsidP="00D05C9A">
            <w:pPr>
              <w:keepNext/>
              <w:keepLines/>
              <w:spacing w:after="0" w:line="240" w:lineRule="auto"/>
              <w:jc w:val="center"/>
              <w:rPr>
                <w:rFonts w:ascii="Open Sans" w:eastAsia="Times New Roman" w:hAnsi="Open Sans" w:cs="Open Sans"/>
                <w:snapToGrid w:val="0"/>
                <w:color w:val="000000"/>
                <w:sz w:val="20"/>
                <w:szCs w:val="20"/>
                <w:lang w:eastAsia="sl-SI"/>
              </w:rPr>
            </w:pPr>
            <w:r w:rsidRPr="006B7DB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9BAB104" w14:textId="77777777" w:rsidR="00C86E3C" w:rsidRPr="006B7DBD" w:rsidRDefault="00C86E3C" w:rsidP="00D05C9A">
            <w:pPr>
              <w:keepNext/>
              <w:keepLines/>
              <w:spacing w:after="0" w:line="240" w:lineRule="auto"/>
              <w:jc w:val="both"/>
              <w:rPr>
                <w:rFonts w:ascii="Open Sans" w:eastAsia="Times New Roman" w:hAnsi="Open Sans" w:cs="Open Sans"/>
                <w:snapToGrid w:val="0"/>
                <w:color w:val="000000"/>
                <w:sz w:val="20"/>
                <w:szCs w:val="20"/>
                <w:lang w:eastAsia="sl-SI"/>
              </w:rPr>
            </w:pPr>
            <w:r w:rsidRPr="006B7DBD">
              <w:rPr>
                <w:rFonts w:ascii="Open Sans" w:eastAsia="Times New Roman" w:hAnsi="Open Sans" w:cs="Open Sans"/>
                <w:snapToGrid w:val="0"/>
                <w:color w:val="000000"/>
                <w:sz w:val="20"/>
                <w:szCs w:val="20"/>
                <w:lang w:eastAsia="sl-SI"/>
              </w:rPr>
              <w:t>(i</w:t>
            </w:r>
            <w:r w:rsidRPr="006B7DBD">
              <w:rPr>
                <w:rFonts w:ascii="Open Sans" w:hAnsi="Open Sans" w:cs="Open Sans"/>
                <w:snapToGrid w:val="0"/>
                <w:color w:val="000000"/>
                <w:sz w:val="20"/>
                <w:szCs w:val="20"/>
              </w:rPr>
              <w:t xml:space="preserve">me in priimek </w:t>
            </w:r>
            <w:r w:rsidRPr="006B7DBD">
              <w:rPr>
                <w:rFonts w:ascii="Open Sans" w:eastAsia="Times New Roman" w:hAnsi="Open Sans" w:cs="Open Sans"/>
                <w:snapToGrid w:val="0"/>
                <w:color w:val="000000"/>
                <w:sz w:val="20"/>
                <w:szCs w:val="20"/>
                <w:lang w:eastAsia="sl-SI"/>
              </w:rPr>
              <w:t>odgovorne osebe</w:t>
            </w:r>
            <w:r w:rsidRPr="006B7DBD">
              <w:rPr>
                <w:rFonts w:ascii="Open Sans" w:hAnsi="Open Sans" w:cs="Open Sans"/>
                <w:snapToGrid w:val="0"/>
                <w:color w:val="000000"/>
                <w:sz w:val="20"/>
                <w:szCs w:val="20"/>
              </w:rPr>
              <w:t xml:space="preserve"> ter podpis gospodarskega subjekta</w:t>
            </w:r>
            <w:r w:rsidRPr="006B7DBD">
              <w:rPr>
                <w:rFonts w:ascii="Open Sans" w:eastAsia="Times New Roman" w:hAnsi="Open Sans" w:cs="Open Sans"/>
                <w:snapToGrid w:val="0"/>
                <w:color w:val="000000"/>
                <w:sz w:val="20"/>
                <w:szCs w:val="20"/>
                <w:lang w:eastAsia="sl-SI"/>
              </w:rPr>
              <w:t>)</w:t>
            </w:r>
          </w:p>
        </w:tc>
      </w:tr>
    </w:tbl>
    <w:p w14:paraId="722CD2FF" w14:textId="77777777" w:rsidR="00C86E3C" w:rsidRPr="006B7DBD" w:rsidRDefault="00C86E3C" w:rsidP="00D05C9A">
      <w:pPr>
        <w:keepNext/>
        <w:keepLines/>
        <w:tabs>
          <w:tab w:val="left" w:pos="567"/>
        </w:tabs>
        <w:spacing w:after="0" w:line="240" w:lineRule="auto"/>
        <w:jc w:val="both"/>
        <w:rPr>
          <w:rFonts w:ascii="Open Sans" w:hAnsi="Open Sans" w:cs="Open Sans"/>
          <w:bCs/>
          <w:i/>
          <w:sz w:val="20"/>
          <w:szCs w:val="20"/>
        </w:rPr>
      </w:pPr>
    </w:p>
    <w:p w14:paraId="3CA77F44" w14:textId="77777777" w:rsidR="00C86E3C" w:rsidRPr="006B7DBD" w:rsidRDefault="00C86E3C" w:rsidP="00D05C9A">
      <w:pPr>
        <w:keepNext/>
        <w:keepLines/>
        <w:spacing w:after="0" w:line="240" w:lineRule="auto"/>
        <w:jc w:val="both"/>
        <w:rPr>
          <w:rFonts w:ascii="Open Sans" w:eastAsia="Times New Roman" w:hAnsi="Open Sans" w:cs="Open Sans"/>
          <w:b/>
          <w:bCs/>
          <w:i/>
          <w:sz w:val="20"/>
          <w:szCs w:val="20"/>
          <w:lang w:eastAsia="sl-SI"/>
        </w:rPr>
      </w:pPr>
    </w:p>
    <w:p w14:paraId="00CA2CA6" w14:textId="77777777" w:rsidR="00C86E3C" w:rsidRPr="006B7DBD" w:rsidRDefault="00C86E3C" w:rsidP="00D05C9A">
      <w:pPr>
        <w:keepNext/>
        <w:keepLines/>
        <w:spacing w:after="0" w:line="240" w:lineRule="auto"/>
        <w:jc w:val="both"/>
        <w:rPr>
          <w:rFonts w:ascii="Open Sans" w:eastAsia="Times New Roman" w:hAnsi="Open Sans" w:cs="Open Sans"/>
          <w:b/>
          <w:bCs/>
          <w:i/>
          <w:sz w:val="20"/>
          <w:szCs w:val="20"/>
          <w:lang w:eastAsia="sl-SI"/>
        </w:rPr>
      </w:pPr>
    </w:p>
    <w:p w14:paraId="671F80B8" w14:textId="77777777" w:rsidR="00C86E3C" w:rsidRPr="006B7DBD" w:rsidRDefault="00C86E3C" w:rsidP="00D05C9A">
      <w:pPr>
        <w:keepNext/>
        <w:keepLines/>
        <w:spacing w:after="0" w:line="240" w:lineRule="auto"/>
        <w:jc w:val="both"/>
        <w:rPr>
          <w:rFonts w:ascii="Open Sans" w:eastAsia="Times New Roman" w:hAnsi="Open Sans" w:cs="Open Sans"/>
          <w:b/>
          <w:bCs/>
          <w:i/>
          <w:sz w:val="20"/>
          <w:szCs w:val="20"/>
          <w:lang w:eastAsia="sl-SI"/>
        </w:rPr>
      </w:pPr>
    </w:p>
    <w:p w14:paraId="3E99F753" w14:textId="77777777" w:rsidR="00C86E3C" w:rsidRPr="006B7DBD" w:rsidRDefault="00C86E3C" w:rsidP="00D05C9A">
      <w:pPr>
        <w:keepNext/>
        <w:keepLines/>
        <w:spacing w:after="0" w:line="240" w:lineRule="auto"/>
        <w:jc w:val="both"/>
        <w:rPr>
          <w:rFonts w:ascii="Open Sans" w:eastAsia="Times New Roman" w:hAnsi="Open Sans" w:cs="Open Sans"/>
          <w:b/>
          <w:bCs/>
          <w:i/>
          <w:sz w:val="20"/>
          <w:szCs w:val="20"/>
          <w:lang w:eastAsia="sl-SI"/>
        </w:rPr>
      </w:pPr>
      <w:r w:rsidRPr="006B7DBD">
        <w:rPr>
          <w:rFonts w:ascii="Open Sans" w:eastAsia="Times New Roman" w:hAnsi="Open Sans" w:cs="Open Sans"/>
          <w:b/>
          <w:bCs/>
          <w:i/>
          <w:sz w:val="20"/>
          <w:szCs w:val="20"/>
          <w:lang w:eastAsia="sl-SI"/>
        </w:rPr>
        <w:t>Navodila za izpolnitev:</w:t>
      </w:r>
    </w:p>
    <w:p w14:paraId="33B20059" w14:textId="77777777" w:rsidR="00C86E3C" w:rsidRPr="006B7DBD" w:rsidRDefault="00C86E3C" w:rsidP="00D05C9A">
      <w:pPr>
        <w:keepNext/>
        <w:keepLines/>
        <w:numPr>
          <w:ilvl w:val="0"/>
          <w:numId w:val="3"/>
        </w:numPr>
        <w:tabs>
          <w:tab w:val="num" w:pos="1070"/>
        </w:tabs>
        <w:spacing w:after="0" w:line="240" w:lineRule="auto"/>
        <w:ind w:left="284" w:hanging="284"/>
        <w:jc w:val="both"/>
        <w:rPr>
          <w:rFonts w:ascii="Open Sans" w:eastAsia="Times New Roman" w:hAnsi="Open Sans" w:cs="Open Sans"/>
          <w:i/>
          <w:iCs/>
          <w:sz w:val="20"/>
          <w:szCs w:val="20"/>
          <w:lang w:eastAsia="sl-SI"/>
        </w:rPr>
      </w:pPr>
      <w:r w:rsidRPr="006B7DBD">
        <w:rPr>
          <w:rFonts w:ascii="Open Sans" w:eastAsia="Times New Roman" w:hAnsi="Open Sans" w:cs="Open Sans"/>
          <w:i/>
          <w:iCs/>
          <w:sz w:val="20"/>
          <w:szCs w:val="20"/>
          <w:lang w:eastAsia="sl-SI"/>
        </w:rPr>
        <w:t xml:space="preserve">Izjavo izpolni in podpiše </w:t>
      </w:r>
      <w:r w:rsidRPr="006B7DBD">
        <w:rPr>
          <w:rFonts w:ascii="Open Sans" w:eastAsia="Times New Roman" w:hAnsi="Open Sans" w:cs="Open Sans"/>
          <w:i/>
          <w:iCs/>
          <w:sz w:val="20"/>
          <w:szCs w:val="20"/>
          <w:u w:val="single"/>
          <w:lang w:eastAsia="sl-SI"/>
        </w:rPr>
        <w:t>ponudnik</w:t>
      </w:r>
      <w:r w:rsidRPr="006B7DBD">
        <w:rPr>
          <w:rFonts w:ascii="Open Sans" w:eastAsia="Times New Roman" w:hAnsi="Open Sans" w:cs="Open Sans"/>
          <w:i/>
          <w:iCs/>
          <w:sz w:val="20"/>
          <w:szCs w:val="20"/>
          <w:lang w:eastAsia="sl-SI"/>
        </w:rPr>
        <w:t xml:space="preserve">, kot tudi vsi </w:t>
      </w:r>
      <w:r w:rsidRPr="006B7DBD">
        <w:rPr>
          <w:rFonts w:ascii="Open Sans" w:eastAsia="Times New Roman" w:hAnsi="Open Sans" w:cs="Open Sans"/>
          <w:i/>
          <w:iCs/>
          <w:sz w:val="20"/>
          <w:szCs w:val="20"/>
          <w:u w:val="single"/>
          <w:lang w:eastAsia="sl-SI"/>
        </w:rPr>
        <w:t>posamezni člani skupine ponudnikov</w:t>
      </w:r>
      <w:r w:rsidRPr="006B7DBD">
        <w:rPr>
          <w:rFonts w:ascii="Open Sans" w:eastAsia="Times New Roman" w:hAnsi="Open Sans" w:cs="Open Sans"/>
          <w:i/>
          <w:iCs/>
          <w:sz w:val="20"/>
          <w:szCs w:val="20"/>
          <w:lang w:eastAsia="sl-SI"/>
        </w:rPr>
        <w:t xml:space="preserve"> (partnerji) v primeru skupne ponudbe, vsi </w:t>
      </w:r>
      <w:r w:rsidRPr="006B7DBD">
        <w:rPr>
          <w:rFonts w:ascii="Open Sans" w:eastAsia="Times New Roman" w:hAnsi="Open Sans" w:cs="Open Sans"/>
          <w:i/>
          <w:iCs/>
          <w:sz w:val="20"/>
          <w:szCs w:val="20"/>
          <w:u w:val="single"/>
          <w:lang w:eastAsia="sl-SI"/>
        </w:rPr>
        <w:t>podizvajalci</w:t>
      </w:r>
      <w:r w:rsidRPr="006B7DBD">
        <w:rPr>
          <w:rFonts w:ascii="Open Sans" w:eastAsia="Times New Roman" w:hAnsi="Open Sans" w:cs="Open Sans"/>
          <w:i/>
          <w:iCs/>
          <w:sz w:val="20"/>
          <w:szCs w:val="20"/>
          <w:lang w:eastAsia="sl-SI"/>
        </w:rPr>
        <w:t xml:space="preserve"> (če ponudnik izvaja javno naročilo s podizvajalci) ter vsi </w:t>
      </w:r>
      <w:r w:rsidRPr="006B7DBD">
        <w:rPr>
          <w:rFonts w:ascii="Open Sans" w:eastAsia="Times New Roman" w:hAnsi="Open Sans" w:cs="Open Sans"/>
          <w:bCs/>
          <w:i/>
          <w:iCs/>
          <w:sz w:val="20"/>
          <w:szCs w:val="20"/>
          <w:u w:val="single"/>
          <w:lang w:eastAsia="sl-SI"/>
        </w:rPr>
        <w:t>gospodarski subjekti katerih zmogljivosti uporablja ponudnik</w:t>
      </w:r>
      <w:r w:rsidRPr="006B7DBD">
        <w:rPr>
          <w:rFonts w:ascii="Open Sans" w:eastAsia="Times New Roman" w:hAnsi="Open Sans" w:cs="Open Sans"/>
          <w:i/>
          <w:iCs/>
          <w:sz w:val="20"/>
          <w:szCs w:val="20"/>
          <w:lang w:eastAsia="sl-SI"/>
        </w:rPr>
        <w:t>.</w:t>
      </w:r>
    </w:p>
    <w:p w14:paraId="4EC41DF7" w14:textId="77777777" w:rsidR="00C86E3C" w:rsidRPr="006B7DBD" w:rsidRDefault="00C86E3C" w:rsidP="00D05C9A">
      <w:pPr>
        <w:keepNext/>
        <w:keepLines/>
        <w:spacing w:after="0" w:line="240" w:lineRule="auto"/>
        <w:jc w:val="both"/>
        <w:rPr>
          <w:rFonts w:ascii="Open Sans" w:hAnsi="Open Sans" w:cs="Open Sans"/>
          <w:bCs/>
          <w:i/>
          <w:sz w:val="20"/>
          <w:szCs w:val="20"/>
        </w:rPr>
      </w:pPr>
    </w:p>
    <w:p w14:paraId="54BE5915" w14:textId="77777777" w:rsidR="005F7A13" w:rsidRPr="006B7DBD" w:rsidRDefault="005F7A13" w:rsidP="00D05C9A">
      <w:pPr>
        <w:keepNext/>
        <w:keepLines/>
        <w:spacing w:after="0" w:line="240" w:lineRule="auto"/>
        <w:rPr>
          <w:rFonts w:ascii="Open Sans" w:hAnsi="Open Sans" w:cs="Open Sans"/>
          <w:sz w:val="20"/>
          <w:szCs w:val="20"/>
        </w:rPr>
      </w:pPr>
    </w:p>
    <w:p w14:paraId="256C57FE" w14:textId="77777777" w:rsidR="00C86E3C" w:rsidRPr="006B7DBD" w:rsidRDefault="00C86E3C" w:rsidP="00D05C9A">
      <w:pPr>
        <w:keepNext/>
        <w:keepLines/>
        <w:spacing w:after="0" w:line="240" w:lineRule="auto"/>
        <w:rPr>
          <w:rFonts w:ascii="Open Sans" w:hAnsi="Open Sans" w:cs="Open Sans"/>
          <w:sz w:val="20"/>
          <w:szCs w:val="20"/>
        </w:rPr>
      </w:pPr>
      <w:r w:rsidRPr="006B7DBD">
        <w:rPr>
          <w:rFonts w:ascii="Open Sans" w:hAnsi="Open Sans" w:cs="Open Sans"/>
          <w:sz w:val="20"/>
          <w:szCs w:val="20"/>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1967C0" w:rsidRPr="006B7DBD" w14:paraId="1B536467" w14:textId="77777777" w:rsidTr="00954C8B">
        <w:tc>
          <w:tcPr>
            <w:tcW w:w="608" w:type="dxa"/>
            <w:tcBorders>
              <w:right w:val="nil"/>
            </w:tcBorders>
          </w:tcPr>
          <w:p w14:paraId="4EC0D007" w14:textId="77777777" w:rsidR="001967C0" w:rsidRPr="006B7DBD" w:rsidRDefault="001967C0"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55F96DD7" w14:textId="77777777" w:rsidR="001967C0" w:rsidRPr="006B7DBD" w:rsidRDefault="001967C0"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PODATKI O PONUDNIKU</w:t>
            </w:r>
          </w:p>
        </w:tc>
        <w:tc>
          <w:tcPr>
            <w:tcW w:w="850" w:type="dxa"/>
            <w:tcBorders>
              <w:right w:val="nil"/>
            </w:tcBorders>
          </w:tcPr>
          <w:p w14:paraId="5CF7AE04" w14:textId="77777777" w:rsidR="001967C0" w:rsidRPr="006B7DBD" w:rsidRDefault="001967C0"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24DBB249" w14:textId="77777777" w:rsidR="001967C0" w:rsidRPr="006B7DBD" w:rsidRDefault="001967C0"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1</w:t>
            </w:r>
          </w:p>
        </w:tc>
      </w:tr>
    </w:tbl>
    <w:p w14:paraId="73F66655" w14:textId="77777777" w:rsidR="001967C0" w:rsidRPr="006B7DBD" w:rsidRDefault="001967C0" w:rsidP="00D05C9A">
      <w:pPr>
        <w:keepNext/>
        <w:keepLines/>
        <w:spacing w:after="0" w:line="240" w:lineRule="auto"/>
        <w:jc w:val="both"/>
        <w:rPr>
          <w:rFonts w:ascii="Tahoma" w:eastAsia="Times New Roman" w:hAnsi="Tahoma" w:cs="Tahoma"/>
          <w:b/>
          <w:lang w:eastAsia="sl-SI"/>
        </w:rPr>
      </w:pPr>
    </w:p>
    <w:p w14:paraId="3D0490B4" w14:textId="11682F08" w:rsidR="002A6F4A" w:rsidRPr="006B7DBD" w:rsidRDefault="00F144D4" w:rsidP="00D05C9A">
      <w:pPr>
        <w:keepNext/>
        <w:keepLines/>
        <w:spacing w:after="0" w:line="240" w:lineRule="auto"/>
        <w:jc w:val="both"/>
        <w:rPr>
          <w:rFonts w:ascii="Open Sans" w:hAnsi="Open Sans" w:cs="Open Sans"/>
          <w:b/>
          <w:noProof/>
          <w:sz w:val="20"/>
          <w:szCs w:val="20"/>
          <w:lang w:val="x-none" w:eastAsia="sl-SI"/>
        </w:rPr>
      </w:pPr>
      <w:r>
        <w:rPr>
          <w:rFonts w:ascii="Open Sans" w:hAnsi="Open Sans" w:cs="Open Sans"/>
          <w:b/>
          <w:noProof/>
          <w:sz w:val="20"/>
          <w:szCs w:val="20"/>
          <w:lang w:val="x-none" w:eastAsia="sl-SI"/>
        </w:rPr>
        <w:t>ENLJ-SPV-192/26</w:t>
      </w:r>
      <w:r w:rsidR="002A6F4A" w:rsidRPr="006B7DBD">
        <w:rPr>
          <w:rFonts w:ascii="Open Sans" w:hAnsi="Open Sans" w:cs="Open Sans"/>
          <w:b/>
          <w:noProof/>
          <w:sz w:val="20"/>
          <w:szCs w:val="20"/>
          <w:lang w:val="x-none" w:eastAsia="sl-SI"/>
        </w:rPr>
        <w:t xml:space="preserve"> </w:t>
      </w:r>
      <w:r>
        <w:rPr>
          <w:rFonts w:ascii="Open Sans" w:hAnsi="Open Sans" w:cs="Open Sans"/>
          <w:b/>
          <w:noProof/>
          <w:sz w:val="20"/>
          <w:szCs w:val="20"/>
          <w:lang w:val="x-none" w:eastAsia="sl-SI"/>
        </w:rPr>
        <w:t>Naročnina na programsko opremo System 1 Evolution</w:t>
      </w:r>
    </w:p>
    <w:p w14:paraId="73300F39"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6B7DBD" w14:paraId="0EB03D7D" w14:textId="77777777" w:rsidTr="007C2EDF">
        <w:tc>
          <w:tcPr>
            <w:tcW w:w="2552" w:type="dxa"/>
            <w:tcBorders>
              <w:top w:val="nil"/>
              <w:left w:val="nil"/>
              <w:bottom w:val="nil"/>
              <w:right w:val="nil"/>
            </w:tcBorders>
            <w:vAlign w:val="bottom"/>
          </w:tcPr>
          <w:p w14:paraId="15C4E2A3"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Naziv ponudnika</w:t>
            </w:r>
          </w:p>
        </w:tc>
        <w:tc>
          <w:tcPr>
            <w:tcW w:w="6804" w:type="dxa"/>
            <w:tcBorders>
              <w:top w:val="nil"/>
              <w:left w:val="nil"/>
              <w:right w:val="nil"/>
            </w:tcBorders>
          </w:tcPr>
          <w:p w14:paraId="3D375477"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01C9D724" w14:textId="77777777" w:rsidTr="007C2EDF">
        <w:tc>
          <w:tcPr>
            <w:tcW w:w="2552" w:type="dxa"/>
            <w:tcBorders>
              <w:top w:val="nil"/>
              <w:left w:val="nil"/>
              <w:bottom w:val="nil"/>
              <w:right w:val="nil"/>
            </w:tcBorders>
          </w:tcPr>
          <w:p w14:paraId="1A33993D"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488A6ECF"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79251179" w14:textId="77777777" w:rsidTr="007C2EDF">
        <w:tc>
          <w:tcPr>
            <w:tcW w:w="2552" w:type="dxa"/>
            <w:tcBorders>
              <w:top w:val="nil"/>
              <w:left w:val="nil"/>
              <w:bottom w:val="nil"/>
              <w:right w:val="nil"/>
            </w:tcBorders>
            <w:vAlign w:val="bottom"/>
          </w:tcPr>
          <w:p w14:paraId="374F2EAF"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Naslov ponudnika</w:t>
            </w:r>
          </w:p>
        </w:tc>
        <w:tc>
          <w:tcPr>
            <w:tcW w:w="6804" w:type="dxa"/>
            <w:tcBorders>
              <w:top w:val="nil"/>
              <w:left w:val="nil"/>
              <w:right w:val="nil"/>
            </w:tcBorders>
          </w:tcPr>
          <w:p w14:paraId="73BEC8AA"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54E5728E" w14:textId="77777777" w:rsidTr="007C2EDF">
        <w:tc>
          <w:tcPr>
            <w:tcW w:w="2552" w:type="dxa"/>
            <w:tcBorders>
              <w:top w:val="nil"/>
              <w:left w:val="nil"/>
              <w:bottom w:val="nil"/>
              <w:right w:val="nil"/>
            </w:tcBorders>
          </w:tcPr>
          <w:p w14:paraId="1E1C4891"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3E18B506"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620B3190" w14:textId="77777777" w:rsidTr="007C2EDF">
        <w:tc>
          <w:tcPr>
            <w:tcW w:w="2552" w:type="dxa"/>
            <w:tcBorders>
              <w:top w:val="nil"/>
              <w:left w:val="nil"/>
              <w:bottom w:val="nil"/>
              <w:right w:val="nil"/>
            </w:tcBorders>
            <w:vAlign w:val="bottom"/>
          </w:tcPr>
          <w:p w14:paraId="0168A774" w14:textId="77777777" w:rsidR="00B106C1" w:rsidRPr="006B7DBD" w:rsidRDefault="00B106C1"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TRR (IBAN, SWIFT)</w:t>
            </w:r>
          </w:p>
        </w:tc>
        <w:tc>
          <w:tcPr>
            <w:tcW w:w="6804" w:type="dxa"/>
            <w:tcBorders>
              <w:top w:val="nil"/>
              <w:left w:val="nil"/>
              <w:right w:val="nil"/>
            </w:tcBorders>
          </w:tcPr>
          <w:p w14:paraId="26ECB5E7"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473BE234" w14:textId="77777777" w:rsidTr="007C2EDF">
        <w:tc>
          <w:tcPr>
            <w:tcW w:w="2552" w:type="dxa"/>
            <w:tcBorders>
              <w:top w:val="nil"/>
              <w:left w:val="nil"/>
              <w:bottom w:val="nil"/>
              <w:right w:val="nil"/>
            </w:tcBorders>
            <w:vAlign w:val="bottom"/>
          </w:tcPr>
          <w:p w14:paraId="62795410" w14:textId="77777777" w:rsidR="00B106C1" w:rsidRPr="006B7DBD" w:rsidRDefault="00B106C1" w:rsidP="00D05C9A">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Matična banka</w:t>
            </w:r>
          </w:p>
        </w:tc>
        <w:tc>
          <w:tcPr>
            <w:tcW w:w="6804" w:type="dxa"/>
            <w:tcBorders>
              <w:left w:val="nil"/>
              <w:right w:val="nil"/>
            </w:tcBorders>
          </w:tcPr>
          <w:p w14:paraId="639ADDCD"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300BD6D2" w14:textId="77777777" w:rsidTr="007C2EDF">
        <w:tc>
          <w:tcPr>
            <w:tcW w:w="2552" w:type="dxa"/>
            <w:tcBorders>
              <w:top w:val="nil"/>
              <w:left w:val="nil"/>
              <w:bottom w:val="nil"/>
              <w:right w:val="nil"/>
            </w:tcBorders>
            <w:vAlign w:val="bottom"/>
          </w:tcPr>
          <w:p w14:paraId="5F61D1D6" w14:textId="77777777" w:rsidR="00B106C1" w:rsidRPr="006B7DBD" w:rsidRDefault="00B106C1" w:rsidP="00D05C9A">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ID številka za DDV</w:t>
            </w:r>
          </w:p>
        </w:tc>
        <w:tc>
          <w:tcPr>
            <w:tcW w:w="6804" w:type="dxa"/>
            <w:tcBorders>
              <w:left w:val="nil"/>
              <w:bottom w:val="single" w:sz="4" w:space="0" w:color="auto"/>
              <w:right w:val="nil"/>
            </w:tcBorders>
          </w:tcPr>
          <w:p w14:paraId="46BBDCA1"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2EE18145" w14:textId="77777777" w:rsidTr="007C2EDF">
        <w:tc>
          <w:tcPr>
            <w:tcW w:w="2552" w:type="dxa"/>
            <w:tcBorders>
              <w:top w:val="nil"/>
              <w:left w:val="nil"/>
              <w:bottom w:val="nil"/>
              <w:right w:val="nil"/>
            </w:tcBorders>
            <w:vAlign w:val="bottom"/>
          </w:tcPr>
          <w:p w14:paraId="513CF0F5" w14:textId="77777777" w:rsidR="00B106C1" w:rsidRPr="006B7DBD" w:rsidRDefault="00B106C1" w:rsidP="00D05C9A">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Finančni urad</w:t>
            </w:r>
          </w:p>
        </w:tc>
        <w:tc>
          <w:tcPr>
            <w:tcW w:w="6804" w:type="dxa"/>
            <w:tcBorders>
              <w:left w:val="nil"/>
              <w:bottom w:val="single" w:sz="4" w:space="0" w:color="auto"/>
              <w:right w:val="nil"/>
            </w:tcBorders>
          </w:tcPr>
          <w:p w14:paraId="29F4C976"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1BFD667B" w14:textId="77777777" w:rsidTr="007C2EDF">
        <w:tc>
          <w:tcPr>
            <w:tcW w:w="2552" w:type="dxa"/>
            <w:tcBorders>
              <w:top w:val="nil"/>
              <w:left w:val="nil"/>
              <w:bottom w:val="nil"/>
              <w:right w:val="nil"/>
            </w:tcBorders>
            <w:vAlign w:val="bottom"/>
          </w:tcPr>
          <w:p w14:paraId="1C28FFE5" w14:textId="77777777" w:rsidR="00B106C1" w:rsidRPr="006B7DBD" w:rsidRDefault="00B106C1" w:rsidP="00D05C9A">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Matična številka</w:t>
            </w:r>
          </w:p>
        </w:tc>
        <w:tc>
          <w:tcPr>
            <w:tcW w:w="6804" w:type="dxa"/>
            <w:tcBorders>
              <w:left w:val="nil"/>
              <w:bottom w:val="single" w:sz="4" w:space="0" w:color="auto"/>
              <w:right w:val="nil"/>
            </w:tcBorders>
          </w:tcPr>
          <w:p w14:paraId="6BEDC722"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63512B5D"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Layout w:type="fixed"/>
        <w:tblLook w:val="04A0" w:firstRow="1" w:lastRow="0" w:firstColumn="1" w:lastColumn="0" w:noHBand="0" w:noVBand="1"/>
      </w:tblPr>
      <w:tblGrid>
        <w:gridCol w:w="3536"/>
        <w:gridCol w:w="3050"/>
        <w:gridCol w:w="3050"/>
      </w:tblGrid>
      <w:tr w:rsidR="00B106C1" w:rsidRPr="006B7DBD" w14:paraId="7A30ED05" w14:textId="77777777" w:rsidTr="007C2EDF">
        <w:tc>
          <w:tcPr>
            <w:tcW w:w="3536" w:type="dxa"/>
            <w:shd w:val="clear" w:color="auto" w:fill="auto"/>
          </w:tcPr>
          <w:p w14:paraId="3BF96ED8" w14:textId="77777777" w:rsidR="00B106C1" w:rsidRPr="006B7DBD" w:rsidRDefault="00B106C1" w:rsidP="00D05C9A">
            <w:pPr>
              <w:keepNext/>
              <w:keepLines/>
              <w:tabs>
                <w:tab w:val="left" w:pos="2835"/>
              </w:tabs>
              <w:spacing w:after="0" w:line="240" w:lineRule="auto"/>
              <w:jc w:val="both"/>
              <w:rPr>
                <w:rFonts w:ascii="Open Sans" w:eastAsia="Times New Roman" w:hAnsi="Open Sans" w:cs="Open Sans"/>
                <w:sz w:val="20"/>
                <w:szCs w:val="20"/>
                <w:lang w:eastAsia="sl-SI"/>
              </w:rPr>
            </w:pPr>
          </w:p>
          <w:p w14:paraId="6B1E290F" w14:textId="77777777" w:rsidR="00B106C1" w:rsidRPr="006B7DBD" w:rsidRDefault="00B106C1" w:rsidP="00D05C9A">
            <w:pPr>
              <w:keepNext/>
              <w:keepLines/>
              <w:tabs>
                <w:tab w:val="left" w:pos="2835"/>
              </w:tabs>
              <w:spacing w:after="0" w:line="240" w:lineRule="auto"/>
              <w:ind w:left="-108"/>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je MSP* (označi):</w:t>
            </w:r>
          </w:p>
        </w:tc>
        <w:tc>
          <w:tcPr>
            <w:tcW w:w="3050" w:type="dxa"/>
            <w:shd w:val="clear" w:color="auto" w:fill="auto"/>
          </w:tcPr>
          <w:p w14:paraId="7F1A276C" w14:textId="77777777" w:rsidR="00B106C1" w:rsidRPr="006B7DBD" w:rsidRDefault="00B106C1" w:rsidP="00D05C9A">
            <w:pPr>
              <w:keepNext/>
              <w:keepLines/>
              <w:numPr>
                <w:ilvl w:val="0"/>
                <w:numId w:val="15"/>
              </w:numPr>
              <w:tabs>
                <w:tab w:val="left" w:pos="1008"/>
                <w:tab w:val="left" w:pos="3843"/>
              </w:tabs>
              <w:spacing w:after="0" w:line="240" w:lineRule="auto"/>
              <w:ind w:left="1717" w:hanging="1357"/>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Da</w:t>
            </w:r>
          </w:p>
        </w:tc>
        <w:tc>
          <w:tcPr>
            <w:tcW w:w="3050" w:type="dxa"/>
            <w:shd w:val="clear" w:color="auto" w:fill="auto"/>
          </w:tcPr>
          <w:p w14:paraId="2967478E" w14:textId="77777777" w:rsidR="00B106C1" w:rsidRPr="006B7DBD" w:rsidRDefault="00B106C1" w:rsidP="00D05C9A">
            <w:pPr>
              <w:keepNext/>
              <w:keepLines/>
              <w:numPr>
                <w:ilvl w:val="0"/>
                <w:numId w:val="15"/>
              </w:numPr>
              <w:tabs>
                <w:tab w:val="left" w:pos="8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Ne </w:t>
            </w:r>
          </w:p>
        </w:tc>
      </w:tr>
    </w:tbl>
    <w:p w14:paraId="4201E23C" w14:textId="77777777" w:rsidR="00B106C1" w:rsidRPr="006B7DBD" w:rsidRDefault="00B106C1" w:rsidP="00D05C9A">
      <w:pPr>
        <w:keepNext/>
        <w:keepLines/>
        <w:tabs>
          <w:tab w:val="left" w:pos="2835"/>
        </w:tabs>
        <w:spacing w:after="0" w:line="240" w:lineRule="auto"/>
        <w:ind w:left="284"/>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*MSP: </w:t>
      </w:r>
      <w:proofErr w:type="spellStart"/>
      <w:r w:rsidRPr="006B7DBD">
        <w:rPr>
          <w:rFonts w:ascii="Open Sans" w:eastAsia="Times New Roman" w:hAnsi="Open Sans" w:cs="Open Sans"/>
          <w:sz w:val="20"/>
          <w:szCs w:val="20"/>
          <w:lang w:eastAsia="sl-SI"/>
        </w:rPr>
        <w:t>mikro</w:t>
      </w:r>
      <w:proofErr w:type="spellEnd"/>
      <w:r w:rsidRPr="006B7DBD">
        <w:rPr>
          <w:rFonts w:ascii="Open Sans" w:eastAsia="Times New Roman" w:hAnsi="Open Sans" w:cs="Open Sans"/>
          <w:sz w:val="20"/>
          <w:szCs w:val="20"/>
          <w:lang w:eastAsia="sl-SI"/>
        </w:rPr>
        <w:t>, mala in srednje velika podjetja kot so opredeljena v Priporočilu Komisije 2003/361/ES</w:t>
      </w:r>
      <w:r w:rsidRPr="006B7DBD">
        <w:rPr>
          <w:rFonts w:ascii="Open Sans" w:eastAsia="Times New Roman" w:hAnsi="Open Sans" w:cs="Open Sans"/>
          <w:sz w:val="20"/>
          <w:szCs w:val="20"/>
          <w:vertAlign w:val="superscript"/>
          <w:lang w:eastAsia="sl-SI"/>
        </w:rPr>
        <w:footnoteReference w:id="1"/>
      </w:r>
      <w:r w:rsidRPr="006B7DBD">
        <w:rPr>
          <w:rFonts w:ascii="Open Sans" w:eastAsia="Times New Roman" w:hAnsi="Open Sans" w:cs="Open Sans"/>
          <w:sz w:val="20"/>
          <w:szCs w:val="20"/>
          <w:lang w:eastAsia="sl-SI"/>
        </w:rPr>
        <w:t>.</w:t>
      </w:r>
    </w:p>
    <w:p w14:paraId="5D50F6BB" w14:textId="77777777" w:rsidR="00B106C1" w:rsidRPr="006B7DBD" w:rsidRDefault="00B106C1" w:rsidP="00D05C9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6B7DBD" w14:paraId="13279993" w14:textId="77777777" w:rsidTr="007C2EDF">
        <w:tc>
          <w:tcPr>
            <w:tcW w:w="2552" w:type="dxa"/>
            <w:tcBorders>
              <w:top w:val="nil"/>
              <w:left w:val="nil"/>
              <w:bottom w:val="nil"/>
              <w:right w:val="nil"/>
            </w:tcBorders>
            <w:vAlign w:val="bottom"/>
          </w:tcPr>
          <w:p w14:paraId="06164319" w14:textId="77777777" w:rsidR="00B106C1" w:rsidRPr="006B7DBD" w:rsidRDefault="00B106C1"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1F18BD6C"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2C411BD1" w14:textId="77777777" w:rsidTr="007C2EDF">
        <w:tc>
          <w:tcPr>
            <w:tcW w:w="2552" w:type="dxa"/>
            <w:tcBorders>
              <w:top w:val="nil"/>
              <w:left w:val="nil"/>
              <w:bottom w:val="nil"/>
              <w:right w:val="nil"/>
            </w:tcBorders>
            <w:vAlign w:val="bottom"/>
          </w:tcPr>
          <w:p w14:paraId="713B5EDC" w14:textId="77777777" w:rsidR="00B106C1" w:rsidRPr="006B7DBD" w:rsidRDefault="00B106C1" w:rsidP="00D05C9A">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funkcija</w:t>
            </w:r>
          </w:p>
        </w:tc>
        <w:tc>
          <w:tcPr>
            <w:tcW w:w="6804" w:type="dxa"/>
            <w:tcBorders>
              <w:left w:val="nil"/>
              <w:right w:val="nil"/>
            </w:tcBorders>
          </w:tcPr>
          <w:p w14:paraId="0DB3228C"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42590A00" w14:textId="77777777" w:rsidTr="007C2EDF">
        <w:tc>
          <w:tcPr>
            <w:tcW w:w="2552" w:type="dxa"/>
            <w:tcBorders>
              <w:top w:val="nil"/>
              <w:left w:val="nil"/>
              <w:bottom w:val="nil"/>
              <w:right w:val="nil"/>
            </w:tcBorders>
            <w:vAlign w:val="bottom"/>
          </w:tcPr>
          <w:p w14:paraId="58D4FB4A" w14:textId="77777777" w:rsidR="00B106C1" w:rsidRPr="006B7DBD" w:rsidRDefault="00B106C1" w:rsidP="00D05C9A">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telefon</w:t>
            </w:r>
          </w:p>
        </w:tc>
        <w:tc>
          <w:tcPr>
            <w:tcW w:w="6804" w:type="dxa"/>
            <w:tcBorders>
              <w:left w:val="nil"/>
              <w:right w:val="nil"/>
            </w:tcBorders>
          </w:tcPr>
          <w:p w14:paraId="7DB921F7"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32B3E0F4" w14:textId="77777777" w:rsidTr="007C2EDF">
        <w:tc>
          <w:tcPr>
            <w:tcW w:w="2552" w:type="dxa"/>
            <w:tcBorders>
              <w:top w:val="nil"/>
              <w:left w:val="nil"/>
              <w:bottom w:val="nil"/>
              <w:right w:val="nil"/>
            </w:tcBorders>
            <w:vAlign w:val="bottom"/>
          </w:tcPr>
          <w:p w14:paraId="6CE172D8" w14:textId="77777777" w:rsidR="00B106C1" w:rsidRPr="006B7DBD" w:rsidRDefault="00B106C1" w:rsidP="00D05C9A">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e-pošta</w:t>
            </w:r>
          </w:p>
        </w:tc>
        <w:tc>
          <w:tcPr>
            <w:tcW w:w="6804" w:type="dxa"/>
            <w:tcBorders>
              <w:left w:val="nil"/>
              <w:right w:val="nil"/>
            </w:tcBorders>
          </w:tcPr>
          <w:p w14:paraId="1FFFC84C"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39C9C636" w14:textId="77777777" w:rsidR="00B106C1" w:rsidRPr="006B7DBD" w:rsidRDefault="00B106C1" w:rsidP="00D05C9A">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6B7DBD" w14:paraId="199A2616" w14:textId="77777777" w:rsidTr="007C2EDF">
        <w:tc>
          <w:tcPr>
            <w:tcW w:w="2552" w:type="dxa"/>
            <w:tcBorders>
              <w:top w:val="nil"/>
              <w:left w:val="nil"/>
              <w:bottom w:val="nil"/>
              <w:right w:val="nil"/>
            </w:tcBorders>
            <w:vAlign w:val="bottom"/>
          </w:tcPr>
          <w:p w14:paraId="0CC5C9BB"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Kontaktna oseba</w:t>
            </w:r>
          </w:p>
          <w:p w14:paraId="1AD8C2AF"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 zvezi s ponudbo)</w:t>
            </w:r>
          </w:p>
        </w:tc>
        <w:tc>
          <w:tcPr>
            <w:tcW w:w="6804" w:type="dxa"/>
            <w:tcBorders>
              <w:top w:val="nil"/>
              <w:left w:val="nil"/>
              <w:right w:val="nil"/>
            </w:tcBorders>
          </w:tcPr>
          <w:p w14:paraId="08B16C73"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16FC3DE2" w14:textId="77777777" w:rsidTr="007C2EDF">
        <w:tc>
          <w:tcPr>
            <w:tcW w:w="2552" w:type="dxa"/>
            <w:tcBorders>
              <w:top w:val="nil"/>
              <w:left w:val="nil"/>
              <w:bottom w:val="nil"/>
              <w:right w:val="nil"/>
            </w:tcBorders>
            <w:vAlign w:val="bottom"/>
          </w:tcPr>
          <w:p w14:paraId="49B3D735" w14:textId="77777777" w:rsidR="00B106C1" w:rsidRPr="006B7DBD" w:rsidRDefault="00B106C1" w:rsidP="00D05C9A">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funkcija</w:t>
            </w:r>
          </w:p>
        </w:tc>
        <w:tc>
          <w:tcPr>
            <w:tcW w:w="6804" w:type="dxa"/>
            <w:tcBorders>
              <w:left w:val="nil"/>
              <w:right w:val="nil"/>
            </w:tcBorders>
          </w:tcPr>
          <w:p w14:paraId="1353F575"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073346F1" w14:textId="77777777" w:rsidTr="007C2EDF">
        <w:tc>
          <w:tcPr>
            <w:tcW w:w="2552" w:type="dxa"/>
            <w:tcBorders>
              <w:top w:val="nil"/>
              <w:left w:val="nil"/>
              <w:bottom w:val="nil"/>
              <w:right w:val="nil"/>
            </w:tcBorders>
            <w:vAlign w:val="bottom"/>
          </w:tcPr>
          <w:p w14:paraId="65DEB94D" w14:textId="77777777" w:rsidR="00B106C1" w:rsidRPr="006B7DBD" w:rsidRDefault="00B106C1" w:rsidP="00D05C9A">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telefon</w:t>
            </w:r>
          </w:p>
        </w:tc>
        <w:tc>
          <w:tcPr>
            <w:tcW w:w="6804" w:type="dxa"/>
            <w:tcBorders>
              <w:left w:val="nil"/>
              <w:right w:val="nil"/>
            </w:tcBorders>
          </w:tcPr>
          <w:p w14:paraId="2C77B3A3"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6B7DBD" w14:paraId="5360EE9C" w14:textId="77777777" w:rsidTr="007C2EDF">
        <w:tc>
          <w:tcPr>
            <w:tcW w:w="2552" w:type="dxa"/>
            <w:tcBorders>
              <w:top w:val="nil"/>
              <w:left w:val="nil"/>
              <w:bottom w:val="nil"/>
              <w:right w:val="nil"/>
            </w:tcBorders>
            <w:vAlign w:val="bottom"/>
          </w:tcPr>
          <w:p w14:paraId="55352D0B" w14:textId="77777777" w:rsidR="00B106C1" w:rsidRPr="006B7DBD" w:rsidRDefault="00B106C1" w:rsidP="00D05C9A">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e-pošta</w:t>
            </w:r>
          </w:p>
        </w:tc>
        <w:tc>
          <w:tcPr>
            <w:tcW w:w="6804" w:type="dxa"/>
            <w:tcBorders>
              <w:left w:val="nil"/>
              <w:right w:val="nil"/>
            </w:tcBorders>
          </w:tcPr>
          <w:p w14:paraId="740DE040"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48AEBE26" w14:textId="77777777" w:rsidR="00B106C1" w:rsidRPr="006B7DBD" w:rsidRDefault="00B106C1" w:rsidP="00D05C9A">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632D4AA9" w14:textId="77777777" w:rsidR="00DC023A" w:rsidRPr="006B7DBD" w:rsidRDefault="00DC023A"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Ponudnik v primeru, da je izbran kot najugodnejši ponudnik, dovoljuje objavo uradnega elektronskega naslova: ______________________________ in uradne telefonske številke: ___________________________, ki sta obvezna pri vnosu kontaktnih podatkov ponudnika v obrazec na prenovljenem Portalu javnih naročil.</w:t>
      </w:r>
      <w:r w:rsidRPr="006B7DBD">
        <w:rPr>
          <w:rFonts w:ascii="Open Sans" w:eastAsia="Times New Roman" w:hAnsi="Open Sans" w:cs="Open Sans"/>
          <w:sz w:val="20"/>
          <w:szCs w:val="20"/>
          <w:vertAlign w:val="superscript"/>
          <w:lang w:eastAsia="sl-SI"/>
        </w:rPr>
        <w:footnoteReference w:id="2"/>
      </w:r>
    </w:p>
    <w:p w14:paraId="5B960DF5" w14:textId="77777777" w:rsidR="00DC023A" w:rsidRPr="006B7DBD" w:rsidRDefault="00DC023A" w:rsidP="00D05C9A">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26A264AB" w14:textId="11FE7B39" w:rsidR="00DC023A" w:rsidRPr="006B7DBD" w:rsidRDefault="00DC023A"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Predstavnik s strani izvajalca, ki bo urejal vsa vprašanja, ki bodo nastala v zvezi z izvajanjem p</w:t>
      </w:r>
      <w:r w:rsidR="00414B68" w:rsidRPr="006B7DBD">
        <w:rPr>
          <w:rFonts w:ascii="Open Sans" w:eastAsia="Times New Roman" w:hAnsi="Open Sans" w:cs="Open Sans"/>
          <w:sz w:val="20"/>
          <w:szCs w:val="20"/>
          <w:lang w:eastAsia="sl-SI"/>
        </w:rPr>
        <w:t>og</w:t>
      </w:r>
      <w:r w:rsidRPr="006B7DBD">
        <w:rPr>
          <w:rFonts w:ascii="Open Sans" w:eastAsia="Times New Roman" w:hAnsi="Open Sans" w:cs="Open Sans"/>
          <w:sz w:val="20"/>
          <w:szCs w:val="20"/>
          <w:lang w:eastAsia="sl-SI"/>
        </w:rPr>
        <w:t>odbe, je _________________________, tel.: ___________________, e-pošta: ___________________, v njegovi odsotnosti pa ga zamenjuje _____________________, tel.: ___________________, e-pošta: ___________________.</w:t>
      </w:r>
    </w:p>
    <w:p w14:paraId="45B28CC2" w14:textId="77777777" w:rsidR="00424610" w:rsidRPr="006B7DBD" w:rsidRDefault="00424610" w:rsidP="00D05C9A">
      <w:pPr>
        <w:keepNext/>
        <w:keepLines/>
        <w:spacing w:after="0" w:line="240" w:lineRule="auto"/>
        <w:jc w:val="both"/>
        <w:rPr>
          <w:rFonts w:ascii="Open Sans" w:eastAsia="Times New Roman" w:hAnsi="Open Sans" w:cs="Open Sans"/>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424610" w:rsidRPr="006B7DBD" w14:paraId="14E86A48" w14:textId="77777777" w:rsidTr="00954C8B">
        <w:trPr>
          <w:trHeight w:val="381"/>
        </w:trPr>
        <w:tc>
          <w:tcPr>
            <w:tcW w:w="3189" w:type="dxa"/>
            <w:tcBorders>
              <w:bottom w:val="single" w:sz="4" w:space="0" w:color="auto"/>
            </w:tcBorders>
            <w:vAlign w:val="center"/>
          </w:tcPr>
          <w:p w14:paraId="5E2313D0" w14:textId="77777777" w:rsidR="00424610" w:rsidRPr="006B7DBD" w:rsidRDefault="00424610" w:rsidP="00D05C9A">
            <w:pPr>
              <w:keepNext/>
              <w:keepLines/>
              <w:tabs>
                <w:tab w:val="left" w:pos="567"/>
                <w:tab w:val="num" w:pos="851"/>
                <w:tab w:val="left" w:pos="993"/>
              </w:tabs>
              <w:spacing w:after="0" w:line="240" w:lineRule="auto"/>
              <w:rPr>
                <w:rFonts w:ascii="Open Sans" w:eastAsia="Times New Roman" w:hAnsi="Open Sans" w:cs="Open Sans"/>
                <w:sz w:val="16"/>
                <w:szCs w:val="16"/>
                <w:lang w:eastAsia="sl-SI"/>
              </w:rPr>
            </w:pPr>
          </w:p>
        </w:tc>
        <w:tc>
          <w:tcPr>
            <w:tcW w:w="2476" w:type="dxa"/>
            <w:vAlign w:val="center"/>
          </w:tcPr>
          <w:p w14:paraId="02BBEB5B" w14:textId="77777777" w:rsidR="00424610" w:rsidRPr="006B7DBD" w:rsidRDefault="0042461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3686" w:type="dxa"/>
            <w:tcBorders>
              <w:bottom w:val="single" w:sz="4" w:space="0" w:color="auto"/>
            </w:tcBorders>
            <w:vAlign w:val="center"/>
          </w:tcPr>
          <w:p w14:paraId="7E40BEE6" w14:textId="77777777" w:rsidR="00424610" w:rsidRPr="006B7DBD" w:rsidRDefault="00424610"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424610" w:rsidRPr="006B7DBD" w14:paraId="1BD52C37" w14:textId="77777777" w:rsidTr="00954C8B">
        <w:tc>
          <w:tcPr>
            <w:tcW w:w="3189" w:type="dxa"/>
            <w:tcBorders>
              <w:top w:val="single" w:sz="4" w:space="0" w:color="auto"/>
            </w:tcBorders>
          </w:tcPr>
          <w:p w14:paraId="334205C7" w14:textId="77777777" w:rsidR="00424610" w:rsidRPr="006B7DBD" w:rsidRDefault="0042461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Kraj, datum</w:t>
            </w:r>
          </w:p>
        </w:tc>
        <w:tc>
          <w:tcPr>
            <w:tcW w:w="2476" w:type="dxa"/>
          </w:tcPr>
          <w:p w14:paraId="06E470EC" w14:textId="77777777" w:rsidR="00424610" w:rsidRPr="006B7DBD" w:rsidRDefault="0042461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žig</w:t>
            </w:r>
          </w:p>
        </w:tc>
        <w:tc>
          <w:tcPr>
            <w:tcW w:w="3686" w:type="dxa"/>
            <w:tcBorders>
              <w:top w:val="single" w:sz="4" w:space="0" w:color="auto"/>
            </w:tcBorders>
          </w:tcPr>
          <w:p w14:paraId="04CCC81C" w14:textId="77777777" w:rsidR="00424610" w:rsidRPr="006B7DBD" w:rsidRDefault="0042461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(Naziv ponudnika in podpis </w:t>
            </w:r>
          </w:p>
          <w:p w14:paraId="3F257A64" w14:textId="77777777" w:rsidR="00424610" w:rsidRPr="006B7DBD" w:rsidRDefault="0042461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odgovorne osebe)</w:t>
            </w:r>
          </w:p>
        </w:tc>
      </w:tr>
    </w:tbl>
    <w:p w14:paraId="105DE773" w14:textId="77777777" w:rsidR="00B106C1"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7D84EBC8" w14:textId="77777777" w:rsidR="00850A09" w:rsidRPr="006B7DBD" w:rsidRDefault="00B106C1"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i/>
          <w:sz w:val="20"/>
          <w:szCs w:val="20"/>
          <w:lang w:eastAsia="sl-SI"/>
        </w:rPr>
        <w:t xml:space="preserve">Navodilo: </w:t>
      </w:r>
      <w:r w:rsidRPr="006B7DBD">
        <w:rPr>
          <w:rFonts w:ascii="Open Sans" w:eastAsia="Times New Roman" w:hAnsi="Open Sans" w:cs="Open Sans"/>
          <w:i/>
          <w:sz w:val="20"/>
          <w:szCs w:val="20"/>
          <w:lang w:eastAsia="sl-SI"/>
        </w:rPr>
        <w:t>V primeru, da odda več ponudnikov skupno ponudbo, morajo razmnožen obrazec priloge 1 izpolniti vsi ponudniki – partnerji, k ponudbi pa se priloži tudi Prilogo 1/1.</w:t>
      </w:r>
      <w:r w:rsidRPr="006B7DBD">
        <w:rPr>
          <w:rFonts w:ascii="Open Sans" w:eastAsia="Times New Roman" w:hAnsi="Open Sans" w:cs="Open Sans"/>
          <w:b/>
          <w:i/>
          <w:sz w:val="20"/>
          <w:szCs w:val="20"/>
          <w:lang w:eastAsia="sl-SI"/>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424610" w:rsidRPr="006B7DBD" w14:paraId="13FAE8A9" w14:textId="77777777" w:rsidTr="00954C8B">
        <w:tc>
          <w:tcPr>
            <w:tcW w:w="608" w:type="dxa"/>
            <w:tcBorders>
              <w:right w:val="nil"/>
            </w:tcBorders>
          </w:tcPr>
          <w:p w14:paraId="346B15B2" w14:textId="77777777" w:rsidR="00424610" w:rsidRPr="006B7DBD" w:rsidRDefault="00424610"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0B2C1599" w14:textId="58BE56E1" w:rsidR="00424610" w:rsidRPr="006B7DBD" w:rsidRDefault="00424610" w:rsidP="00D05C9A">
            <w:pPr>
              <w:keepNext/>
              <w:keepLines/>
              <w:spacing w:after="0" w:line="240" w:lineRule="auto"/>
              <w:rPr>
                <w:rFonts w:ascii="Open Sans" w:eastAsia="Times New Roman" w:hAnsi="Open Sans" w:cs="Open Sans"/>
                <w:sz w:val="20"/>
                <w:szCs w:val="20"/>
                <w:lang w:eastAsia="sl-SI"/>
              </w:rPr>
            </w:pPr>
          </w:p>
        </w:tc>
        <w:tc>
          <w:tcPr>
            <w:tcW w:w="850" w:type="dxa"/>
            <w:tcBorders>
              <w:right w:val="nil"/>
            </w:tcBorders>
          </w:tcPr>
          <w:p w14:paraId="35455072" w14:textId="77777777" w:rsidR="00424610" w:rsidRPr="006B7DBD" w:rsidRDefault="00424610"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3F2BF24A" w14:textId="608B3D5F" w:rsidR="00424610" w:rsidRPr="006B7DBD" w:rsidRDefault="00424610"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1/1</w:t>
            </w:r>
          </w:p>
        </w:tc>
      </w:tr>
    </w:tbl>
    <w:p w14:paraId="3C29781E" w14:textId="77777777" w:rsidR="00424610" w:rsidRPr="006B7DBD" w:rsidRDefault="00424610" w:rsidP="00D05C9A">
      <w:pPr>
        <w:keepNext/>
        <w:keepLines/>
        <w:tabs>
          <w:tab w:val="left" w:pos="567"/>
          <w:tab w:val="num" w:pos="851"/>
          <w:tab w:val="left" w:pos="993"/>
        </w:tabs>
        <w:spacing w:after="0" w:line="240" w:lineRule="auto"/>
        <w:jc w:val="both"/>
        <w:rPr>
          <w:rFonts w:ascii="Tahoma" w:eastAsia="Times New Roman" w:hAnsi="Tahoma" w:cs="Tahoma"/>
          <w:lang w:eastAsia="sl-SI"/>
        </w:rPr>
      </w:pPr>
    </w:p>
    <w:p w14:paraId="132A1CF1" w14:textId="77777777" w:rsidR="00850A09" w:rsidRPr="006B7DBD" w:rsidRDefault="00850A09" w:rsidP="00D05C9A">
      <w:pPr>
        <w:keepNext/>
        <w:keepLine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PRAVNI AKT O SKUPNI IZVEDBI NAROČILA</w:t>
      </w:r>
    </w:p>
    <w:p w14:paraId="51A50B1D" w14:textId="77777777" w:rsidR="00850A09" w:rsidRPr="006B7DBD" w:rsidRDefault="00850A09" w:rsidP="00D05C9A">
      <w:pPr>
        <w:keepNext/>
        <w:keepLines/>
        <w:spacing w:after="0" w:line="240" w:lineRule="auto"/>
        <w:jc w:val="both"/>
        <w:rPr>
          <w:rFonts w:ascii="Open Sans" w:eastAsia="Times New Roman" w:hAnsi="Open Sans" w:cs="Open Sans"/>
          <w:sz w:val="20"/>
          <w:szCs w:val="20"/>
          <w:lang w:eastAsia="sl-SI"/>
        </w:rPr>
      </w:pPr>
    </w:p>
    <w:p w14:paraId="43A82EE7" w14:textId="77777777" w:rsidR="00850A09" w:rsidRPr="006B7DBD" w:rsidRDefault="00850A09"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Za </w:t>
      </w:r>
      <w:r w:rsidR="00A957C4" w:rsidRPr="006B7DBD">
        <w:rPr>
          <w:rFonts w:ascii="Open Sans" w:eastAsia="Times New Roman" w:hAnsi="Open Sans" w:cs="Open Sans"/>
          <w:sz w:val="20"/>
          <w:szCs w:val="20"/>
          <w:lang w:eastAsia="sl-SI"/>
        </w:rPr>
        <w:t>to stranjo</w:t>
      </w:r>
      <w:r w:rsidRPr="006B7DBD">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261C25D1" w14:textId="77777777" w:rsidR="00850A09" w:rsidRPr="006B7DBD" w:rsidRDefault="00850A09" w:rsidP="00D05C9A">
      <w:pPr>
        <w:keepNext/>
        <w:keepLines/>
        <w:spacing w:after="0" w:line="240" w:lineRule="auto"/>
        <w:jc w:val="both"/>
        <w:rPr>
          <w:rFonts w:ascii="Tahoma" w:eastAsia="Times New Roman" w:hAnsi="Tahoma" w:cs="Tahoma"/>
          <w:lang w:eastAsia="sl-SI"/>
        </w:rPr>
      </w:pPr>
    </w:p>
    <w:p w14:paraId="20E38ADC" w14:textId="77777777" w:rsidR="00850A09" w:rsidRPr="006B7DBD" w:rsidRDefault="00850A09" w:rsidP="00D05C9A">
      <w:pPr>
        <w:keepNext/>
        <w:keepLines/>
        <w:tabs>
          <w:tab w:val="left" w:pos="567"/>
          <w:tab w:val="num" w:pos="851"/>
          <w:tab w:val="left" w:pos="993"/>
        </w:tabs>
        <w:spacing w:after="0" w:line="240" w:lineRule="auto"/>
        <w:jc w:val="both"/>
        <w:rPr>
          <w:rFonts w:ascii="Tahoma" w:eastAsia="Times New Roman" w:hAnsi="Tahoma" w:cs="Tahoma"/>
          <w:b/>
          <w:lang w:eastAsia="sl-SI"/>
        </w:rPr>
      </w:pPr>
    </w:p>
    <w:p w14:paraId="5452DBC8" w14:textId="77777777" w:rsidR="009D371C" w:rsidRPr="006B7DBD" w:rsidRDefault="00850A09" w:rsidP="00D05C9A">
      <w:pPr>
        <w:keepNext/>
        <w:keepLines/>
        <w:spacing w:after="0" w:line="240" w:lineRule="auto"/>
        <w:jc w:val="both"/>
        <w:rPr>
          <w:rFonts w:ascii="Tahoma" w:eastAsia="Times New Roman" w:hAnsi="Tahoma" w:cs="Tahoma"/>
          <w:lang w:eastAsia="sl-SI"/>
        </w:rPr>
      </w:pPr>
      <w:r w:rsidRPr="006B7DBD">
        <w:rPr>
          <w:rFonts w:ascii="Tahoma" w:eastAsia="Times New Roman" w:hAnsi="Tahoma" w:cs="Tahoma"/>
          <w:lang w:eastAsia="sl-SI"/>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761AC5" w:rsidRPr="006B7DBD" w14:paraId="40788580" w14:textId="77777777" w:rsidTr="00954C8B">
        <w:tc>
          <w:tcPr>
            <w:tcW w:w="608" w:type="dxa"/>
            <w:tcBorders>
              <w:right w:val="nil"/>
            </w:tcBorders>
          </w:tcPr>
          <w:p w14:paraId="0987E2D3" w14:textId="77777777" w:rsidR="00761AC5" w:rsidRPr="006B7DBD" w:rsidRDefault="00761AC5"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654" w:type="dxa"/>
            <w:tcBorders>
              <w:left w:val="nil"/>
            </w:tcBorders>
            <w:vAlign w:val="bottom"/>
          </w:tcPr>
          <w:p w14:paraId="3D156828" w14:textId="77777777" w:rsidR="00761AC5" w:rsidRPr="006B7DBD" w:rsidRDefault="00761AC5"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PONUDBA</w:t>
            </w:r>
          </w:p>
        </w:tc>
        <w:tc>
          <w:tcPr>
            <w:tcW w:w="850" w:type="dxa"/>
            <w:tcBorders>
              <w:right w:val="nil"/>
            </w:tcBorders>
          </w:tcPr>
          <w:p w14:paraId="7949A683" w14:textId="77777777" w:rsidR="00761AC5" w:rsidRPr="006B7DBD" w:rsidRDefault="00761AC5"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51" w:type="dxa"/>
            <w:tcBorders>
              <w:left w:val="nil"/>
            </w:tcBorders>
          </w:tcPr>
          <w:p w14:paraId="1985E395" w14:textId="77777777" w:rsidR="00761AC5" w:rsidRPr="006B7DBD" w:rsidRDefault="00761AC5"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2</w:t>
            </w:r>
          </w:p>
        </w:tc>
      </w:tr>
    </w:tbl>
    <w:p w14:paraId="50A41CDA" w14:textId="77777777" w:rsidR="009D371C" w:rsidRPr="006B7DBD" w:rsidRDefault="009D371C" w:rsidP="00D05C9A">
      <w:pPr>
        <w:keepNext/>
        <w:keepLines/>
        <w:spacing w:after="0" w:line="240" w:lineRule="auto"/>
        <w:jc w:val="both"/>
        <w:rPr>
          <w:rFonts w:ascii="Tahoma" w:eastAsia="Times New Roman" w:hAnsi="Tahoma" w:cs="Tahoma"/>
          <w:lang w:eastAsia="sl-SI"/>
        </w:rPr>
      </w:pPr>
    </w:p>
    <w:p w14:paraId="4EBA4030" w14:textId="3CEEF08E" w:rsidR="00761AC5" w:rsidRPr="006B7DBD" w:rsidRDefault="00761AC5" w:rsidP="00D05C9A">
      <w:pPr>
        <w:keepNext/>
        <w:keepLines/>
        <w:spacing w:after="6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sz w:val="20"/>
          <w:szCs w:val="20"/>
          <w:lang w:eastAsia="sl-SI"/>
        </w:rPr>
        <w:t xml:space="preserve">PONUDBA št.:  _________ za javno naročilo št. </w:t>
      </w:r>
      <w:r w:rsidRPr="006B7DBD">
        <w:rPr>
          <w:rFonts w:ascii="Open Sans" w:eastAsia="Times New Roman" w:hAnsi="Open Sans" w:cs="Open Sans"/>
          <w:b/>
          <w:sz w:val="20"/>
          <w:szCs w:val="20"/>
          <w:lang w:eastAsia="sl-SI"/>
        </w:rPr>
        <w:t>ENLJ-SAL-1</w:t>
      </w:r>
      <w:r w:rsidR="008116C5">
        <w:rPr>
          <w:rFonts w:ascii="Open Sans" w:eastAsia="Times New Roman" w:hAnsi="Open Sans" w:cs="Open Sans"/>
          <w:b/>
          <w:sz w:val="20"/>
          <w:szCs w:val="20"/>
          <w:lang w:eastAsia="sl-SI"/>
        </w:rPr>
        <w:t>92</w:t>
      </w:r>
      <w:r w:rsidRPr="006B7DBD">
        <w:rPr>
          <w:rFonts w:ascii="Open Sans" w:eastAsia="Times New Roman" w:hAnsi="Open Sans" w:cs="Open Sans"/>
          <w:b/>
          <w:sz w:val="20"/>
          <w:szCs w:val="20"/>
          <w:lang w:eastAsia="sl-SI"/>
        </w:rPr>
        <w:t xml:space="preserve">/26 </w:t>
      </w:r>
      <w:r w:rsidR="00F144D4">
        <w:rPr>
          <w:rFonts w:ascii="Open Sans" w:eastAsia="Times New Roman" w:hAnsi="Open Sans" w:cs="Open Sans"/>
          <w:b/>
          <w:sz w:val="20"/>
          <w:szCs w:val="20"/>
          <w:lang w:eastAsia="sl-SI"/>
        </w:rPr>
        <w:t xml:space="preserve">Naročnina na programsko opremo </w:t>
      </w:r>
      <w:proofErr w:type="spellStart"/>
      <w:r w:rsidR="00F144D4">
        <w:rPr>
          <w:rFonts w:ascii="Open Sans" w:eastAsia="Times New Roman" w:hAnsi="Open Sans" w:cs="Open Sans"/>
          <w:b/>
          <w:sz w:val="20"/>
          <w:szCs w:val="20"/>
          <w:lang w:eastAsia="sl-SI"/>
        </w:rPr>
        <w:t>System</w:t>
      </w:r>
      <w:proofErr w:type="spellEnd"/>
      <w:r w:rsidR="00F144D4">
        <w:rPr>
          <w:rFonts w:ascii="Open Sans" w:eastAsia="Times New Roman" w:hAnsi="Open Sans" w:cs="Open Sans"/>
          <w:b/>
          <w:sz w:val="20"/>
          <w:szCs w:val="20"/>
          <w:lang w:eastAsia="sl-SI"/>
        </w:rPr>
        <w:t xml:space="preserve"> 1 </w:t>
      </w:r>
      <w:proofErr w:type="spellStart"/>
      <w:r w:rsidR="00F144D4">
        <w:rPr>
          <w:rFonts w:ascii="Open Sans" w:eastAsia="Times New Roman" w:hAnsi="Open Sans" w:cs="Open Sans"/>
          <w:b/>
          <w:sz w:val="20"/>
          <w:szCs w:val="20"/>
          <w:lang w:eastAsia="sl-SI"/>
        </w:rPr>
        <w:t>Evolution</w:t>
      </w:r>
      <w:proofErr w:type="spellEnd"/>
    </w:p>
    <w:p w14:paraId="5A3D3F36" w14:textId="77777777" w:rsidR="00761AC5" w:rsidRPr="006B7DBD" w:rsidRDefault="00761AC5" w:rsidP="00D05C9A">
      <w:pPr>
        <w:keepNext/>
        <w:keepLines/>
        <w:spacing w:after="0" w:line="240" w:lineRule="auto"/>
        <w:ind w:left="1080" w:hanging="1080"/>
        <w:jc w:val="both"/>
        <w:rPr>
          <w:rFonts w:ascii="Open Sans" w:eastAsia="Times New Roman" w:hAnsi="Open Sans" w:cs="Open Sans"/>
          <w:sz w:val="16"/>
          <w:szCs w:val="16"/>
          <w:lang w:eastAsia="sl-SI"/>
        </w:rPr>
      </w:pPr>
    </w:p>
    <w:p w14:paraId="7AAEE948" w14:textId="77777777" w:rsidR="00761AC5" w:rsidRPr="006B7DBD" w:rsidRDefault="00761AC5" w:rsidP="00D05C9A">
      <w:pPr>
        <w:keepNext/>
        <w:keepLines/>
        <w:spacing w:after="0" w:line="240" w:lineRule="auto"/>
        <w:ind w:left="1080" w:hanging="1080"/>
        <w:jc w:val="both"/>
        <w:rPr>
          <w:rFonts w:ascii="Open Sans" w:eastAsia="Times New Roman" w:hAnsi="Open Sans" w:cs="Open Sans"/>
          <w:b/>
          <w:sz w:val="20"/>
          <w:szCs w:val="20"/>
          <w:lang w:eastAsia="sl-SI"/>
        </w:rPr>
      </w:pPr>
      <w:r w:rsidRPr="006B7DBD">
        <w:rPr>
          <w:rFonts w:ascii="Open Sans" w:eastAsia="Times New Roman" w:hAnsi="Open Sans" w:cs="Open Sans"/>
          <w:sz w:val="20"/>
          <w:szCs w:val="20"/>
          <w:lang w:eastAsia="sl-SI"/>
        </w:rPr>
        <w:t>Ponudbo oddajamo (označi):</w:t>
      </w:r>
      <w:r w:rsidRPr="006B7DBD">
        <w:rPr>
          <w:rFonts w:ascii="Open Sans" w:eastAsia="Times New Roman" w:hAnsi="Open Sans" w:cs="Open Sans"/>
          <w:b/>
          <w:sz w:val="20"/>
          <w:szCs w:val="20"/>
          <w:lang w:eastAsia="sl-SI"/>
        </w:rPr>
        <w:t xml:space="preserve"> </w:t>
      </w:r>
    </w:p>
    <w:p w14:paraId="23387A3A" w14:textId="77777777" w:rsidR="00761AC5" w:rsidRPr="006B7DBD" w:rsidRDefault="00761AC5" w:rsidP="00D05C9A">
      <w:pPr>
        <w:keepNext/>
        <w:keepLines/>
        <w:spacing w:after="0" w:line="240" w:lineRule="auto"/>
        <w:ind w:left="1080" w:hanging="1080"/>
        <w:jc w:val="both"/>
        <w:rPr>
          <w:rFonts w:ascii="Open Sans" w:eastAsia="Times New Roman" w:hAnsi="Open Sans" w:cs="Open Sans"/>
          <w:b/>
          <w:sz w:val="20"/>
          <w:szCs w:val="20"/>
          <w:lang w:eastAsia="sl-SI"/>
        </w:rPr>
      </w:pPr>
      <w:r w:rsidRPr="006B7DBD">
        <w:rPr>
          <w:rFonts w:ascii="Open Sans" w:eastAsia="Times New Roman" w:hAnsi="Open Sans" w:cs="Open Sans"/>
          <w:b/>
          <w:noProof/>
          <w:sz w:val="20"/>
          <w:szCs w:val="20"/>
          <w:lang w:eastAsia="sl-SI"/>
        </w:rPr>
        <mc:AlternateContent>
          <mc:Choice Requires="wps">
            <w:drawing>
              <wp:anchor distT="0" distB="0" distL="114300" distR="114300" simplePos="0" relativeHeight="251662336" behindDoc="0" locked="0" layoutInCell="1" allowOverlap="1" wp14:anchorId="6146C645" wp14:editId="7331317C">
                <wp:simplePos x="0" y="0"/>
                <wp:positionH relativeFrom="margin">
                  <wp:posOffset>1298239</wp:posOffset>
                </wp:positionH>
                <wp:positionV relativeFrom="paragraph">
                  <wp:posOffset>175746</wp:posOffset>
                </wp:positionV>
                <wp:extent cx="279699" cy="233045"/>
                <wp:effectExtent l="0" t="0" r="25400" b="14605"/>
                <wp:wrapNone/>
                <wp:docPr id="2" name="Pravokotnik 2"/>
                <wp:cNvGraphicFramePr/>
                <a:graphic xmlns:a="http://schemas.openxmlformats.org/drawingml/2006/main">
                  <a:graphicData uri="http://schemas.microsoft.com/office/word/2010/wordprocessingShape">
                    <wps:wsp>
                      <wps:cNvSpPr/>
                      <wps:spPr>
                        <a:xfrm>
                          <a:off x="0" y="0"/>
                          <a:ext cx="279699" cy="233045"/>
                        </a:xfrm>
                        <a:prstGeom prst="rect">
                          <a:avLst/>
                        </a:prstGeom>
                        <a:noFill/>
                        <a:ln w="12700" cap="flat" cmpd="sng" algn="ctr">
                          <a:solidFill>
                            <a:sysClr val="windowText" lastClr="000000"/>
                          </a:solidFill>
                          <a:prstDash val="solid"/>
                        </a:ln>
                        <a:effectLst/>
                      </wps:spPr>
                      <wps:txbx>
                        <w:txbxContent>
                          <w:p w14:paraId="7A590192"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46C645" id="Pravokotnik 2" o:spid="_x0000_s1026" style="position:absolute;left:0;text-align:left;margin-left:102.2pt;margin-top:13.85pt;width:22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" filled="f" strokecolor="windowText" strokeweight="1pt">
                <v:textbox inset="1mm,0,0,0">
                  <w:txbxContent>
                    <w:p w14:paraId="7A590192"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p>
    <w:p w14:paraId="48B5BB57" w14:textId="77777777" w:rsidR="00761AC5" w:rsidRPr="006B7DBD" w:rsidRDefault="00761AC5" w:rsidP="00D05C9A">
      <w:pPr>
        <w:keepNext/>
        <w:keepLines/>
        <w:spacing w:after="0" w:line="240" w:lineRule="auto"/>
        <w:ind w:left="1080" w:hanging="1080"/>
        <w:jc w:val="both"/>
        <w:rPr>
          <w:rFonts w:ascii="Open Sans" w:eastAsia="Times New Roman" w:hAnsi="Open Sans" w:cs="Open Sans"/>
          <w:bCs/>
          <w:sz w:val="20"/>
          <w:szCs w:val="20"/>
          <w:lang w:eastAsia="sl-SI"/>
        </w:rPr>
      </w:pPr>
      <w:r w:rsidRPr="006B7DBD">
        <w:rPr>
          <w:rFonts w:ascii="Open Sans" w:eastAsia="Times New Roman" w:hAnsi="Open Sans" w:cs="Open Sans"/>
          <w:b/>
          <w:noProof/>
          <w:sz w:val="20"/>
          <w:szCs w:val="20"/>
          <w:lang w:eastAsia="sl-SI"/>
        </w:rPr>
        <mc:AlternateContent>
          <mc:Choice Requires="wps">
            <w:drawing>
              <wp:anchor distT="0" distB="0" distL="114300" distR="114300" simplePos="0" relativeHeight="251659264" behindDoc="0" locked="0" layoutInCell="1" allowOverlap="1" wp14:anchorId="41445BE1" wp14:editId="7685AE10">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71775AC"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45BE1" id="Pravokotnik 3"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71775AC"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r w:rsidRPr="006B7DBD">
        <w:rPr>
          <w:rFonts w:ascii="Open Sans" w:eastAsia="Times New Roman" w:hAnsi="Open Sans" w:cs="Open Sans"/>
          <w:b/>
          <w:noProof/>
          <w:sz w:val="20"/>
          <w:szCs w:val="20"/>
          <w:lang w:eastAsia="sl-SI"/>
        </w:rPr>
        <mc:AlternateContent>
          <mc:Choice Requires="wps">
            <w:drawing>
              <wp:anchor distT="0" distB="0" distL="114300" distR="114300" simplePos="0" relativeHeight="251660288" behindDoc="0" locked="0" layoutInCell="1" allowOverlap="1" wp14:anchorId="0173882A" wp14:editId="483B598C">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7D8E4E49"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3882A" id="Pravokotnik 4"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7D8E4E49"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r w:rsidRPr="006B7DBD">
        <w:rPr>
          <w:rFonts w:ascii="Open Sans" w:eastAsia="Times New Roman" w:hAnsi="Open Sans" w:cs="Open Sans"/>
          <w:b/>
          <w:noProof/>
          <w:sz w:val="20"/>
          <w:szCs w:val="20"/>
          <w:lang w:eastAsia="sl-SI"/>
        </w:rPr>
        <mc:AlternateContent>
          <mc:Choice Requires="wps">
            <w:drawing>
              <wp:anchor distT="0" distB="0" distL="114300" distR="114300" simplePos="0" relativeHeight="251661312" behindDoc="0" locked="0" layoutInCell="1" allowOverlap="1" wp14:anchorId="27E722BC" wp14:editId="692C4130">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536ABFF4"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722BC" id="Pravokotnik 5"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536ABFF4" w14:textId="77777777" w:rsidR="00761AC5" w:rsidRPr="007373BD" w:rsidRDefault="00761AC5" w:rsidP="00761AC5">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r w:rsidRPr="006B7DBD">
        <w:rPr>
          <w:rFonts w:ascii="Open Sans" w:eastAsia="Times New Roman" w:hAnsi="Open Sans" w:cs="Open Sans"/>
          <w:b/>
          <w:sz w:val="20"/>
          <w:szCs w:val="20"/>
          <w:lang w:eastAsia="sl-SI"/>
        </w:rPr>
        <w:t xml:space="preserve">               </w:t>
      </w:r>
      <w:r w:rsidRPr="006B7DBD">
        <w:rPr>
          <w:rFonts w:ascii="Open Sans" w:eastAsia="Times New Roman" w:hAnsi="Open Sans" w:cs="Open Sans"/>
          <w:bCs/>
          <w:sz w:val="20"/>
          <w:szCs w:val="20"/>
          <w:lang w:eastAsia="sl-SI"/>
        </w:rPr>
        <w:t xml:space="preserve">samostojno         </w:t>
      </w:r>
      <w:r w:rsidRPr="006B7DBD">
        <w:rPr>
          <w:rFonts w:ascii="Open Sans" w:eastAsia="Times New Roman" w:hAnsi="Open Sans" w:cs="Open Sans"/>
          <w:b/>
          <w:sz w:val="20"/>
          <w:szCs w:val="20"/>
          <w:lang w:eastAsia="sl-SI"/>
        </w:rPr>
        <w:t xml:space="preserve">      </w:t>
      </w:r>
      <w:r w:rsidRPr="006B7DBD">
        <w:rPr>
          <w:rFonts w:ascii="Open Sans" w:eastAsia="Times New Roman" w:hAnsi="Open Sans" w:cs="Open Sans"/>
          <w:bCs/>
          <w:sz w:val="20"/>
          <w:szCs w:val="20"/>
          <w:lang w:eastAsia="sl-SI"/>
        </w:rPr>
        <w:t>skupna ponudba</w:t>
      </w:r>
      <w:r w:rsidRPr="006B7DBD">
        <w:rPr>
          <w:rFonts w:ascii="Open Sans" w:eastAsia="Times New Roman" w:hAnsi="Open Sans" w:cs="Open Sans"/>
          <w:b/>
          <w:sz w:val="20"/>
          <w:szCs w:val="20"/>
          <w:lang w:eastAsia="sl-SI"/>
        </w:rPr>
        <w:t xml:space="preserve">                   </w:t>
      </w:r>
      <w:r w:rsidRPr="006B7DBD">
        <w:rPr>
          <w:rFonts w:ascii="Open Sans" w:eastAsia="Times New Roman" w:hAnsi="Open Sans" w:cs="Open Sans"/>
          <w:bCs/>
          <w:sz w:val="20"/>
          <w:szCs w:val="20"/>
          <w:lang w:eastAsia="sl-SI"/>
        </w:rPr>
        <w:t xml:space="preserve">s podizvajalci                     uporaba zmogljivosti </w:t>
      </w:r>
    </w:p>
    <w:p w14:paraId="7EE0E240" w14:textId="77777777" w:rsidR="00761AC5" w:rsidRPr="006B7DBD" w:rsidRDefault="00761AC5" w:rsidP="00D05C9A">
      <w:pPr>
        <w:keepNext/>
        <w:keepLines/>
        <w:spacing w:after="0" w:line="240" w:lineRule="auto"/>
        <w:ind w:left="1080" w:hanging="1080"/>
        <w:jc w:val="both"/>
        <w:rPr>
          <w:rFonts w:ascii="Open Sans" w:eastAsia="Times New Roman" w:hAnsi="Open Sans" w:cs="Open Sans"/>
          <w:b/>
          <w:sz w:val="20"/>
          <w:szCs w:val="20"/>
          <w:lang w:eastAsia="sl-SI"/>
        </w:rPr>
      </w:pPr>
      <w:r w:rsidRPr="006B7DBD">
        <w:rPr>
          <w:rFonts w:ascii="Open Sans" w:eastAsia="Times New Roman" w:hAnsi="Open Sans" w:cs="Open Sans"/>
          <w:bCs/>
          <w:sz w:val="20"/>
          <w:szCs w:val="20"/>
          <w:lang w:eastAsia="sl-SI"/>
        </w:rPr>
        <w:t xml:space="preserve">                                                                                                                                                 drugih subjektov</w:t>
      </w:r>
    </w:p>
    <w:p w14:paraId="732749AC" w14:textId="77777777" w:rsidR="0030492D" w:rsidRPr="006B7DBD" w:rsidRDefault="0030492D" w:rsidP="00D05C9A">
      <w:pPr>
        <w:keepNext/>
        <w:keepLines/>
        <w:spacing w:before="60" w:after="0" w:line="240" w:lineRule="auto"/>
        <w:jc w:val="both"/>
        <w:rPr>
          <w:rFonts w:ascii="Open Sans" w:eastAsia="Times New Roman" w:hAnsi="Open Sans" w:cs="Open Sans"/>
          <w:b/>
          <w:sz w:val="20"/>
          <w:szCs w:val="20"/>
          <w:lang w:eastAsia="sl-SI"/>
        </w:rPr>
      </w:pPr>
    </w:p>
    <w:p w14:paraId="45423A3A" w14:textId="77777777" w:rsidR="0030492D" w:rsidRPr="006B7DBD" w:rsidRDefault="0030492D" w:rsidP="00D05C9A">
      <w:pPr>
        <w:keepNext/>
        <w:keepLines/>
        <w:numPr>
          <w:ilvl w:val="0"/>
          <w:numId w:val="35"/>
        </w:numPr>
        <w:spacing w:after="0" w:line="240" w:lineRule="auto"/>
        <w:ind w:left="426" w:hanging="426"/>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PONUDBENA CENA</w:t>
      </w:r>
    </w:p>
    <w:p w14:paraId="1027C43C" w14:textId="291540FC" w:rsidR="0030492D" w:rsidRPr="006B7DBD" w:rsidRDefault="0030492D" w:rsidP="00D05C9A">
      <w:pPr>
        <w:keepNext/>
        <w:keepLines/>
        <w:spacing w:before="60" w:after="0" w:line="240" w:lineRule="auto"/>
        <w:jc w:val="both"/>
        <w:rPr>
          <w:rFonts w:ascii="Open Sans" w:eastAsia="Times New Roman" w:hAnsi="Open Sans" w:cs="Open Sans"/>
          <w:bCs/>
          <w:sz w:val="20"/>
          <w:szCs w:val="20"/>
          <w:lang w:eastAsia="sl-SI"/>
        </w:rPr>
      </w:pPr>
      <w:r w:rsidRPr="006B7DBD">
        <w:rPr>
          <w:rFonts w:ascii="Open Sans" w:eastAsia="Times New Roman" w:hAnsi="Open Sans" w:cs="Open Sans"/>
          <w:bCs/>
          <w:sz w:val="20"/>
          <w:szCs w:val="20"/>
          <w:lang w:eastAsia="sl-SI"/>
        </w:rPr>
        <w:t xml:space="preserve">Ponudbene cene morajo biti podane v EUR, morajo vključevati vse materialne in nematerialne stroške, potrebne za kakovostno in pravočasno izvedbo </w:t>
      </w:r>
      <w:r w:rsidR="00F167E2">
        <w:rPr>
          <w:rFonts w:ascii="Open Sans" w:eastAsia="Times New Roman" w:hAnsi="Open Sans" w:cs="Open Sans"/>
          <w:bCs/>
          <w:sz w:val="20"/>
          <w:szCs w:val="20"/>
          <w:lang w:eastAsia="sl-SI"/>
        </w:rPr>
        <w:t>vseh obveznosti</w:t>
      </w:r>
      <w:r w:rsidRPr="006B7DBD">
        <w:rPr>
          <w:rFonts w:ascii="Open Sans" w:eastAsia="Times New Roman" w:hAnsi="Open Sans" w:cs="Open Sans"/>
          <w:bCs/>
          <w:sz w:val="20"/>
          <w:szCs w:val="20"/>
          <w:lang w:eastAsia="sl-SI"/>
        </w:rPr>
        <w:t>. Ponudbene cene morajo biti podane na do 2 (dve) decimalni mesti.</w:t>
      </w:r>
    </w:p>
    <w:p w14:paraId="741F7E16" w14:textId="77777777" w:rsidR="0030492D" w:rsidRPr="006B7DBD" w:rsidRDefault="0030492D" w:rsidP="00D05C9A">
      <w:pPr>
        <w:keepNext/>
        <w:keepLines/>
        <w:spacing w:before="60" w:after="0" w:line="240" w:lineRule="auto"/>
        <w:jc w:val="both"/>
        <w:rPr>
          <w:rFonts w:ascii="Open Sans" w:eastAsia="Times New Roman" w:hAnsi="Open Sans" w:cs="Open Sans"/>
          <w:b/>
          <w:sz w:val="20"/>
          <w:szCs w:val="20"/>
          <w:lang w:eastAsia="sl-SI"/>
        </w:rPr>
      </w:pPr>
    </w:p>
    <w:tbl>
      <w:tblPr>
        <w:tblStyle w:val="Tabelamrea"/>
        <w:tblW w:w="9493" w:type="dxa"/>
        <w:tblLayout w:type="fixed"/>
        <w:tblLook w:val="04A0" w:firstRow="1" w:lastRow="0" w:firstColumn="1" w:lastColumn="0" w:noHBand="0" w:noVBand="1"/>
      </w:tblPr>
      <w:tblGrid>
        <w:gridCol w:w="4106"/>
        <w:gridCol w:w="709"/>
        <w:gridCol w:w="992"/>
        <w:gridCol w:w="1559"/>
        <w:gridCol w:w="2127"/>
      </w:tblGrid>
      <w:tr w:rsidR="002200DB" w:rsidRPr="006B7DBD" w14:paraId="60812BB7" w14:textId="2055E5EF" w:rsidTr="002200DB">
        <w:trPr>
          <w:trHeight w:val="663"/>
        </w:trPr>
        <w:tc>
          <w:tcPr>
            <w:tcW w:w="4106" w:type="dxa"/>
            <w:tcBorders>
              <w:top w:val="single" w:sz="4" w:space="0" w:color="auto"/>
              <w:left w:val="single" w:sz="4" w:space="0" w:color="auto"/>
              <w:bottom w:val="single" w:sz="4" w:space="0" w:color="auto"/>
              <w:right w:val="single" w:sz="4" w:space="0" w:color="auto"/>
            </w:tcBorders>
            <w:vAlign w:val="center"/>
            <w:hideMark/>
          </w:tcPr>
          <w:p w14:paraId="2A8C8DB2" w14:textId="474F8066" w:rsidR="00C07DD2" w:rsidRPr="006B7DBD" w:rsidRDefault="00C07DD2" w:rsidP="00D05C9A">
            <w:pPr>
              <w:keepNext/>
              <w:keepLines/>
              <w:spacing w:after="0"/>
              <w:jc w:val="center"/>
              <w:rPr>
                <w:rFonts w:ascii="Open Sans" w:hAnsi="Open Sans" w:cs="Open Sans"/>
                <w:b/>
                <w:sz w:val="18"/>
                <w:szCs w:val="18"/>
                <w:lang w:eastAsia="sl-SI"/>
              </w:rPr>
            </w:pPr>
            <w:r>
              <w:rPr>
                <w:rFonts w:ascii="Open Sans" w:hAnsi="Open Sans" w:cs="Open Sans"/>
                <w:b/>
                <w:sz w:val="18"/>
                <w:szCs w:val="18"/>
                <w:lang w:eastAsia="sl-SI"/>
              </w:rPr>
              <w:t>OPIS NAROČILA</w:t>
            </w:r>
          </w:p>
        </w:tc>
        <w:tc>
          <w:tcPr>
            <w:tcW w:w="709" w:type="dxa"/>
            <w:tcBorders>
              <w:top w:val="single" w:sz="4" w:space="0" w:color="auto"/>
              <w:left w:val="single" w:sz="4" w:space="0" w:color="auto"/>
              <w:bottom w:val="single" w:sz="4" w:space="0" w:color="auto"/>
              <w:right w:val="single" w:sz="4" w:space="0" w:color="auto"/>
            </w:tcBorders>
            <w:vAlign w:val="center"/>
          </w:tcPr>
          <w:p w14:paraId="62912321" w14:textId="4BCD6FD2" w:rsidR="00C07DD2" w:rsidRPr="006B7DBD" w:rsidRDefault="00C07DD2" w:rsidP="00D05C9A">
            <w:pPr>
              <w:keepNext/>
              <w:keepLines/>
              <w:spacing w:after="0" w:line="240" w:lineRule="auto"/>
              <w:jc w:val="center"/>
              <w:rPr>
                <w:rFonts w:ascii="Open Sans" w:hAnsi="Open Sans" w:cs="Open Sans"/>
                <w:sz w:val="18"/>
                <w:szCs w:val="18"/>
              </w:rPr>
            </w:pPr>
            <w:r>
              <w:rPr>
                <w:rFonts w:ascii="Open Sans" w:hAnsi="Open Sans" w:cs="Open Sans"/>
                <w:sz w:val="18"/>
                <w:szCs w:val="18"/>
              </w:rPr>
              <w:t>Enota mere</w:t>
            </w:r>
          </w:p>
        </w:tc>
        <w:tc>
          <w:tcPr>
            <w:tcW w:w="992" w:type="dxa"/>
            <w:tcBorders>
              <w:top w:val="single" w:sz="4" w:space="0" w:color="auto"/>
              <w:left w:val="single" w:sz="4" w:space="0" w:color="auto"/>
              <w:bottom w:val="single" w:sz="4" w:space="0" w:color="auto"/>
              <w:right w:val="single" w:sz="4" w:space="0" w:color="auto"/>
            </w:tcBorders>
            <w:vAlign w:val="center"/>
          </w:tcPr>
          <w:p w14:paraId="03D1EC2B" w14:textId="706552A2" w:rsidR="00C07DD2" w:rsidRPr="006B7DBD" w:rsidRDefault="00C07DD2" w:rsidP="00D05C9A">
            <w:pPr>
              <w:keepNext/>
              <w:keepLines/>
              <w:spacing w:after="0" w:line="240" w:lineRule="auto"/>
              <w:jc w:val="center"/>
              <w:rPr>
                <w:rFonts w:ascii="Open Sans" w:hAnsi="Open Sans" w:cs="Open Sans"/>
                <w:sz w:val="18"/>
                <w:szCs w:val="18"/>
              </w:rPr>
            </w:pPr>
            <w:r>
              <w:rPr>
                <w:rFonts w:ascii="Open Sans" w:hAnsi="Open Sans" w:cs="Open Sans"/>
                <w:sz w:val="18"/>
                <w:szCs w:val="18"/>
              </w:rPr>
              <w:t>Količina</w:t>
            </w:r>
          </w:p>
        </w:tc>
        <w:tc>
          <w:tcPr>
            <w:tcW w:w="1559" w:type="dxa"/>
            <w:tcBorders>
              <w:top w:val="single" w:sz="4" w:space="0" w:color="auto"/>
              <w:left w:val="single" w:sz="4" w:space="0" w:color="auto"/>
              <w:bottom w:val="single" w:sz="4" w:space="0" w:color="auto"/>
              <w:right w:val="single" w:sz="4" w:space="0" w:color="auto"/>
            </w:tcBorders>
            <w:vAlign w:val="center"/>
          </w:tcPr>
          <w:p w14:paraId="569F8756" w14:textId="093AD3C2" w:rsidR="00C07DD2" w:rsidRDefault="00C07DD2" w:rsidP="00C07DD2">
            <w:pPr>
              <w:keepNext/>
              <w:keepLines/>
              <w:spacing w:after="0" w:line="240" w:lineRule="auto"/>
              <w:jc w:val="center"/>
              <w:rPr>
                <w:rFonts w:ascii="Open Sans" w:hAnsi="Open Sans" w:cs="Open Sans"/>
                <w:sz w:val="18"/>
                <w:szCs w:val="18"/>
              </w:rPr>
            </w:pPr>
            <w:r>
              <w:rPr>
                <w:rFonts w:ascii="Open Sans" w:eastAsia="Calibri" w:hAnsi="Open Sans" w:cs="Open Sans"/>
                <w:sz w:val="18"/>
                <w:szCs w:val="18"/>
              </w:rPr>
              <w:t>Cena na enoto mere v EUR brez DDV</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4BC94C" w14:textId="022577F9" w:rsidR="00C07DD2" w:rsidRPr="006B7DBD" w:rsidRDefault="00C07DD2" w:rsidP="00C07DD2">
            <w:pPr>
              <w:keepNext/>
              <w:keepLines/>
              <w:spacing w:after="0" w:line="240" w:lineRule="auto"/>
              <w:jc w:val="center"/>
              <w:rPr>
                <w:rFonts w:ascii="Open Sans" w:eastAsia="Calibri" w:hAnsi="Open Sans" w:cs="Open Sans"/>
                <w:sz w:val="18"/>
                <w:szCs w:val="18"/>
              </w:rPr>
            </w:pPr>
            <w:r>
              <w:rPr>
                <w:rFonts w:ascii="Open Sans" w:eastAsia="Calibri" w:hAnsi="Open Sans" w:cs="Open Sans"/>
                <w:sz w:val="18"/>
                <w:szCs w:val="18"/>
              </w:rPr>
              <w:t>Cena skupaj v</w:t>
            </w:r>
            <w:r w:rsidRPr="006B7DBD">
              <w:rPr>
                <w:rFonts w:ascii="Open Sans" w:eastAsia="Calibri" w:hAnsi="Open Sans" w:cs="Open Sans"/>
                <w:sz w:val="18"/>
                <w:szCs w:val="18"/>
              </w:rPr>
              <w:t xml:space="preserve"> EUR BREZ DDV</w:t>
            </w:r>
          </w:p>
          <w:p w14:paraId="71763FF9" w14:textId="77777777" w:rsidR="00C07DD2" w:rsidRPr="006B7DBD" w:rsidRDefault="00C07DD2" w:rsidP="00C07DD2">
            <w:pPr>
              <w:keepNext/>
              <w:keepLines/>
              <w:spacing w:after="0" w:line="240" w:lineRule="auto"/>
              <w:jc w:val="center"/>
              <w:rPr>
                <w:rFonts w:ascii="Open Sans" w:hAnsi="Open Sans" w:cs="Open Sans"/>
                <w:sz w:val="18"/>
                <w:szCs w:val="18"/>
                <w:lang w:eastAsia="sl-SI"/>
              </w:rPr>
            </w:pPr>
          </w:p>
        </w:tc>
      </w:tr>
      <w:tr w:rsidR="002200DB" w:rsidRPr="006B7DBD" w14:paraId="4BEB9DC2" w14:textId="5A1C8243" w:rsidTr="002200DB">
        <w:trPr>
          <w:trHeight w:val="702"/>
        </w:trPr>
        <w:tc>
          <w:tcPr>
            <w:tcW w:w="4106" w:type="dxa"/>
            <w:tcBorders>
              <w:top w:val="single" w:sz="4" w:space="0" w:color="auto"/>
              <w:left w:val="single" w:sz="4" w:space="0" w:color="auto"/>
              <w:bottom w:val="double" w:sz="4" w:space="0" w:color="auto"/>
              <w:right w:val="single" w:sz="4" w:space="0" w:color="auto"/>
            </w:tcBorders>
            <w:vAlign w:val="center"/>
            <w:hideMark/>
          </w:tcPr>
          <w:p w14:paraId="5676F9D9" w14:textId="3B6CB554" w:rsidR="00C07DD2" w:rsidRPr="00C07DD2" w:rsidRDefault="00C07DD2" w:rsidP="00D05C9A">
            <w:pPr>
              <w:keepNext/>
              <w:keepLines/>
              <w:spacing w:after="0" w:line="240" w:lineRule="auto"/>
              <w:rPr>
                <w:rFonts w:ascii="Open Sans" w:hAnsi="Open Sans" w:cs="Open Sans"/>
                <w:sz w:val="20"/>
                <w:szCs w:val="20"/>
                <w:lang w:eastAsia="sl-SI"/>
              </w:rPr>
            </w:pPr>
            <w:r w:rsidRPr="00C07DD2">
              <w:rPr>
                <w:rFonts w:ascii="Open Sans" w:hAnsi="Open Sans" w:cs="Open Sans"/>
                <w:color w:val="000000"/>
                <w:sz w:val="20"/>
                <w:szCs w:val="20"/>
                <w:lang w:eastAsia="sl-SI"/>
              </w:rPr>
              <w:t xml:space="preserve">Letna naročnina na programsko opremo </w:t>
            </w:r>
            <w:proofErr w:type="spellStart"/>
            <w:r w:rsidRPr="00C07DD2">
              <w:rPr>
                <w:rFonts w:ascii="Open Sans" w:hAnsi="Open Sans" w:cs="Open Sans"/>
                <w:color w:val="000000"/>
                <w:sz w:val="20"/>
                <w:szCs w:val="20"/>
                <w:lang w:eastAsia="sl-SI"/>
              </w:rPr>
              <w:t>System</w:t>
            </w:r>
            <w:proofErr w:type="spellEnd"/>
            <w:r w:rsidRPr="00C07DD2">
              <w:rPr>
                <w:rFonts w:ascii="Open Sans" w:hAnsi="Open Sans" w:cs="Open Sans"/>
                <w:color w:val="000000"/>
                <w:sz w:val="20"/>
                <w:szCs w:val="20"/>
                <w:lang w:eastAsia="sl-SI"/>
              </w:rPr>
              <w:t xml:space="preserve"> 1 </w:t>
            </w:r>
            <w:proofErr w:type="spellStart"/>
            <w:r w:rsidRPr="00C07DD2">
              <w:rPr>
                <w:rFonts w:ascii="Open Sans" w:hAnsi="Open Sans" w:cs="Open Sans"/>
                <w:color w:val="000000"/>
                <w:sz w:val="20"/>
                <w:szCs w:val="20"/>
                <w:lang w:eastAsia="sl-SI"/>
              </w:rPr>
              <w:t>Evolution</w:t>
            </w:r>
            <w:proofErr w:type="spellEnd"/>
            <w:r w:rsidRPr="00C07DD2">
              <w:rPr>
                <w:rFonts w:ascii="Open Sans" w:hAnsi="Open Sans" w:cs="Open Sans"/>
                <w:color w:val="000000"/>
                <w:sz w:val="20"/>
                <w:szCs w:val="20"/>
                <w:lang w:eastAsia="sl-SI"/>
              </w:rPr>
              <w:t xml:space="preserve"> (1 kos)</w:t>
            </w:r>
          </w:p>
        </w:tc>
        <w:tc>
          <w:tcPr>
            <w:tcW w:w="709" w:type="dxa"/>
            <w:tcBorders>
              <w:top w:val="single" w:sz="4" w:space="0" w:color="auto"/>
              <w:left w:val="single" w:sz="4" w:space="0" w:color="auto"/>
              <w:bottom w:val="double" w:sz="4" w:space="0" w:color="auto"/>
              <w:right w:val="single" w:sz="4" w:space="0" w:color="auto"/>
            </w:tcBorders>
            <w:vAlign w:val="center"/>
          </w:tcPr>
          <w:p w14:paraId="3D31C972" w14:textId="56152C30" w:rsidR="00C07DD2" w:rsidRPr="00C07DD2" w:rsidRDefault="00C07DD2" w:rsidP="00D05C9A">
            <w:pPr>
              <w:keepNext/>
              <w:keepLines/>
              <w:spacing w:after="0" w:line="240" w:lineRule="auto"/>
              <w:jc w:val="center"/>
              <w:rPr>
                <w:rFonts w:ascii="Open Sans" w:hAnsi="Open Sans" w:cs="Open Sans"/>
                <w:sz w:val="20"/>
                <w:szCs w:val="20"/>
                <w:lang w:eastAsia="sl-SI"/>
              </w:rPr>
            </w:pPr>
            <w:r w:rsidRPr="00C07DD2">
              <w:rPr>
                <w:rFonts w:ascii="Open Sans" w:hAnsi="Open Sans" w:cs="Open Sans"/>
                <w:sz w:val="20"/>
                <w:szCs w:val="20"/>
                <w:lang w:eastAsia="sl-SI"/>
              </w:rPr>
              <w:t xml:space="preserve">Leto </w:t>
            </w:r>
          </w:p>
        </w:tc>
        <w:tc>
          <w:tcPr>
            <w:tcW w:w="992" w:type="dxa"/>
            <w:tcBorders>
              <w:top w:val="single" w:sz="4" w:space="0" w:color="auto"/>
              <w:left w:val="single" w:sz="4" w:space="0" w:color="auto"/>
              <w:bottom w:val="double" w:sz="4" w:space="0" w:color="auto"/>
              <w:right w:val="single" w:sz="4" w:space="0" w:color="auto"/>
            </w:tcBorders>
            <w:vAlign w:val="center"/>
          </w:tcPr>
          <w:p w14:paraId="58DBDEE1" w14:textId="740D4183" w:rsidR="00C07DD2" w:rsidRPr="00C07DD2" w:rsidRDefault="00C07DD2" w:rsidP="00D05C9A">
            <w:pPr>
              <w:keepNext/>
              <w:keepLines/>
              <w:spacing w:after="0" w:line="240" w:lineRule="auto"/>
              <w:jc w:val="center"/>
              <w:rPr>
                <w:rFonts w:ascii="Open Sans" w:hAnsi="Open Sans" w:cs="Open Sans"/>
                <w:sz w:val="20"/>
                <w:szCs w:val="20"/>
                <w:lang w:eastAsia="sl-SI"/>
              </w:rPr>
            </w:pPr>
            <w:r w:rsidRPr="00C07DD2">
              <w:rPr>
                <w:rFonts w:ascii="Open Sans" w:hAnsi="Open Sans" w:cs="Open Sans"/>
                <w:sz w:val="20"/>
                <w:szCs w:val="20"/>
                <w:lang w:eastAsia="sl-SI"/>
              </w:rPr>
              <w:t>5</w:t>
            </w:r>
          </w:p>
        </w:tc>
        <w:tc>
          <w:tcPr>
            <w:tcW w:w="1559" w:type="dxa"/>
            <w:tcBorders>
              <w:top w:val="single" w:sz="4" w:space="0" w:color="auto"/>
              <w:left w:val="single" w:sz="4" w:space="0" w:color="auto"/>
              <w:bottom w:val="double" w:sz="4" w:space="0" w:color="auto"/>
              <w:right w:val="single" w:sz="4" w:space="0" w:color="auto"/>
            </w:tcBorders>
            <w:vAlign w:val="center"/>
          </w:tcPr>
          <w:p w14:paraId="494F54B2" w14:textId="530362A5" w:rsidR="00C07DD2" w:rsidRPr="00C07DD2" w:rsidRDefault="00C07DD2" w:rsidP="00D05C9A">
            <w:pPr>
              <w:keepNext/>
              <w:keepLines/>
              <w:spacing w:after="0" w:line="240" w:lineRule="auto"/>
              <w:jc w:val="center"/>
              <w:rPr>
                <w:rFonts w:ascii="Open Sans" w:hAnsi="Open Sans" w:cs="Open Sans"/>
                <w:sz w:val="20"/>
                <w:szCs w:val="20"/>
                <w:lang w:eastAsia="sl-SI"/>
              </w:rPr>
            </w:pPr>
          </w:p>
        </w:tc>
        <w:tc>
          <w:tcPr>
            <w:tcW w:w="2127" w:type="dxa"/>
            <w:tcBorders>
              <w:top w:val="single" w:sz="4" w:space="0" w:color="auto"/>
              <w:left w:val="single" w:sz="4" w:space="0" w:color="auto"/>
              <w:bottom w:val="double" w:sz="4" w:space="0" w:color="auto"/>
              <w:right w:val="single" w:sz="4" w:space="0" w:color="auto"/>
            </w:tcBorders>
            <w:vAlign w:val="center"/>
          </w:tcPr>
          <w:p w14:paraId="3A077A4D" w14:textId="4117CE3A" w:rsidR="00C07DD2" w:rsidRPr="006B7DBD" w:rsidRDefault="00C07DD2" w:rsidP="00D05C9A">
            <w:pPr>
              <w:keepNext/>
              <w:keepLines/>
              <w:spacing w:after="0" w:line="240" w:lineRule="auto"/>
              <w:jc w:val="center"/>
              <w:rPr>
                <w:rFonts w:ascii="Open Sans" w:hAnsi="Open Sans" w:cs="Open Sans"/>
                <w:b/>
                <w:sz w:val="20"/>
                <w:szCs w:val="20"/>
                <w:lang w:eastAsia="sl-SI"/>
              </w:rPr>
            </w:pPr>
          </w:p>
        </w:tc>
      </w:tr>
      <w:tr w:rsidR="00C07DD2" w:rsidRPr="006B7DBD" w14:paraId="443C6010" w14:textId="2305D778" w:rsidTr="002200DB">
        <w:trPr>
          <w:trHeight w:val="556"/>
        </w:trPr>
        <w:tc>
          <w:tcPr>
            <w:tcW w:w="7366" w:type="dxa"/>
            <w:gridSpan w:val="4"/>
            <w:tcBorders>
              <w:top w:val="double" w:sz="4" w:space="0" w:color="auto"/>
              <w:left w:val="single" w:sz="4" w:space="0" w:color="auto"/>
              <w:bottom w:val="single" w:sz="4" w:space="0" w:color="auto"/>
              <w:right w:val="single" w:sz="4" w:space="0" w:color="auto"/>
            </w:tcBorders>
            <w:vAlign w:val="center"/>
          </w:tcPr>
          <w:p w14:paraId="23B53CA4" w14:textId="0EDFD75D" w:rsidR="00C07DD2" w:rsidRPr="006B7DBD" w:rsidRDefault="00C07DD2" w:rsidP="00D05C9A">
            <w:pPr>
              <w:keepNext/>
              <w:keepLines/>
              <w:spacing w:after="0" w:line="240" w:lineRule="auto"/>
              <w:jc w:val="right"/>
              <w:rPr>
                <w:rFonts w:ascii="Open Sans" w:hAnsi="Open Sans" w:cs="Open Sans"/>
                <w:b/>
                <w:sz w:val="20"/>
                <w:szCs w:val="20"/>
                <w:lang w:eastAsia="sl-SI"/>
              </w:rPr>
            </w:pPr>
            <w:r w:rsidRPr="00467677">
              <w:rPr>
                <w:rFonts w:ascii="Open Sans" w:hAnsi="Open Sans" w:cs="Open Sans"/>
                <w:b/>
                <w:bCs/>
                <w:color w:val="000000"/>
                <w:sz w:val="20"/>
                <w:szCs w:val="20"/>
                <w:lang w:eastAsia="sl-SI"/>
              </w:rPr>
              <w:t xml:space="preserve">Skupna ponudbena vrednosti za obdobje pet (5) let </w:t>
            </w:r>
            <w:r>
              <w:rPr>
                <w:rFonts w:ascii="Open Sans" w:hAnsi="Open Sans" w:cs="Open Sans"/>
                <w:b/>
                <w:bCs/>
                <w:color w:val="000000"/>
                <w:sz w:val="20"/>
                <w:szCs w:val="20"/>
                <w:lang w:eastAsia="sl-SI"/>
              </w:rPr>
              <w:t xml:space="preserve">v EUR </w:t>
            </w:r>
            <w:r w:rsidRPr="00467677">
              <w:rPr>
                <w:rFonts w:ascii="Open Sans" w:hAnsi="Open Sans" w:cs="Open Sans"/>
                <w:b/>
                <w:bCs/>
                <w:color w:val="000000"/>
                <w:sz w:val="20"/>
                <w:szCs w:val="20"/>
                <w:lang w:eastAsia="sl-SI"/>
              </w:rPr>
              <w:t>brez DDV</w:t>
            </w:r>
          </w:p>
        </w:tc>
        <w:tc>
          <w:tcPr>
            <w:tcW w:w="2127" w:type="dxa"/>
            <w:tcBorders>
              <w:top w:val="double" w:sz="4" w:space="0" w:color="auto"/>
              <w:left w:val="single" w:sz="4" w:space="0" w:color="auto"/>
              <w:bottom w:val="single" w:sz="4" w:space="0" w:color="auto"/>
              <w:right w:val="single" w:sz="4" w:space="0" w:color="auto"/>
            </w:tcBorders>
            <w:vAlign w:val="center"/>
          </w:tcPr>
          <w:p w14:paraId="6F91B792" w14:textId="52317E90" w:rsidR="00C07DD2" w:rsidRPr="006B7DBD" w:rsidRDefault="00C07DD2" w:rsidP="00D05C9A">
            <w:pPr>
              <w:keepNext/>
              <w:keepLines/>
              <w:spacing w:after="0" w:line="240" w:lineRule="auto"/>
              <w:jc w:val="right"/>
              <w:rPr>
                <w:rFonts w:ascii="Open Sans" w:hAnsi="Open Sans" w:cs="Open Sans"/>
                <w:b/>
                <w:sz w:val="20"/>
                <w:szCs w:val="20"/>
                <w:lang w:eastAsia="sl-SI"/>
              </w:rPr>
            </w:pPr>
            <w:r>
              <w:rPr>
                <w:rFonts w:ascii="Open Sans" w:hAnsi="Open Sans" w:cs="Open Sans"/>
                <w:b/>
                <w:sz w:val="20"/>
                <w:szCs w:val="20"/>
                <w:lang w:eastAsia="sl-SI"/>
              </w:rPr>
              <w:t>EUR</w:t>
            </w:r>
          </w:p>
        </w:tc>
      </w:tr>
      <w:tr w:rsidR="00C07DD2" w:rsidRPr="006B7DBD" w14:paraId="6AC06723" w14:textId="77777777" w:rsidTr="002200DB">
        <w:trPr>
          <w:trHeight w:val="381"/>
        </w:trPr>
        <w:tc>
          <w:tcPr>
            <w:tcW w:w="7366" w:type="dxa"/>
            <w:gridSpan w:val="4"/>
            <w:tcBorders>
              <w:top w:val="single" w:sz="4" w:space="0" w:color="auto"/>
              <w:left w:val="single" w:sz="4" w:space="0" w:color="auto"/>
              <w:bottom w:val="single" w:sz="4" w:space="0" w:color="auto"/>
              <w:right w:val="single" w:sz="4" w:space="0" w:color="auto"/>
            </w:tcBorders>
            <w:vAlign w:val="center"/>
          </w:tcPr>
          <w:p w14:paraId="405F8792" w14:textId="4CBCC384" w:rsidR="00C07DD2" w:rsidRPr="00C07DD2" w:rsidRDefault="00C07DD2" w:rsidP="00D05C9A">
            <w:pPr>
              <w:keepNext/>
              <w:keepLines/>
              <w:spacing w:after="0" w:line="240" w:lineRule="auto"/>
              <w:jc w:val="right"/>
              <w:rPr>
                <w:rFonts w:ascii="Open Sans" w:hAnsi="Open Sans" w:cs="Open Sans"/>
                <w:color w:val="000000"/>
                <w:sz w:val="20"/>
                <w:szCs w:val="20"/>
                <w:lang w:eastAsia="sl-SI"/>
              </w:rPr>
            </w:pPr>
            <w:r w:rsidRPr="00C07DD2">
              <w:rPr>
                <w:rFonts w:ascii="Open Sans" w:hAnsi="Open Sans" w:cs="Open Sans"/>
                <w:color w:val="000000"/>
                <w:sz w:val="20"/>
                <w:szCs w:val="20"/>
                <w:lang w:eastAsia="sl-SI"/>
              </w:rPr>
              <w:t>DDV v %</w:t>
            </w:r>
          </w:p>
        </w:tc>
        <w:tc>
          <w:tcPr>
            <w:tcW w:w="2127" w:type="dxa"/>
            <w:tcBorders>
              <w:top w:val="single" w:sz="4" w:space="0" w:color="auto"/>
              <w:left w:val="single" w:sz="4" w:space="0" w:color="auto"/>
              <w:bottom w:val="single" w:sz="4" w:space="0" w:color="auto"/>
              <w:right w:val="single" w:sz="4" w:space="0" w:color="auto"/>
            </w:tcBorders>
            <w:vAlign w:val="center"/>
          </w:tcPr>
          <w:p w14:paraId="2BE0D10B" w14:textId="7121F6F9" w:rsidR="00C07DD2" w:rsidRPr="00C07DD2" w:rsidRDefault="00C07DD2" w:rsidP="00D05C9A">
            <w:pPr>
              <w:keepNext/>
              <w:keepLines/>
              <w:spacing w:after="0" w:line="240" w:lineRule="auto"/>
              <w:jc w:val="right"/>
              <w:rPr>
                <w:rFonts w:ascii="Open Sans" w:hAnsi="Open Sans" w:cs="Open Sans"/>
                <w:sz w:val="20"/>
                <w:szCs w:val="20"/>
                <w:lang w:eastAsia="sl-SI"/>
              </w:rPr>
            </w:pPr>
            <w:r w:rsidRPr="00C07DD2">
              <w:rPr>
                <w:rFonts w:ascii="Open Sans" w:hAnsi="Open Sans" w:cs="Open Sans"/>
                <w:sz w:val="20"/>
                <w:szCs w:val="20"/>
                <w:lang w:eastAsia="sl-SI"/>
              </w:rPr>
              <w:t>%</w:t>
            </w:r>
          </w:p>
        </w:tc>
      </w:tr>
      <w:tr w:rsidR="00C07DD2" w:rsidRPr="006B7DBD" w14:paraId="3CE63610" w14:textId="45F99C09" w:rsidTr="002200DB">
        <w:trPr>
          <w:trHeight w:val="424"/>
        </w:trPr>
        <w:tc>
          <w:tcPr>
            <w:tcW w:w="7366" w:type="dxa"/>
            <w:gridSpan w:val="4"/>
            <w:tcBorders>
              <w:top w:val="single" w:sz="4" w:space="0" w:color="auto"/>
              <w:left w:val="single" w:sz="4" w:space="0" w:color="auto"/>
              <w:bottom w:val="single" w:sz="4" w:space="0" w:color="auto"/>
              <w:right w:val="single" w:sz="4" w:space="0" w:color="auto"/>
            </w:tcBorders>
            <w:vAlign w:val="center"/>
          </w:tcPr>
          <w:p w14:paraId="7A2775D2" w14:textId="1A8D618A" w:rsidR="00C07DD2" w:rsidRPr="00C07DD2" w:rsidRDefault="00C07DD2" w:rsidP="00C07DD2">
            <w:pPr>
              <w:keepNext/>
              <w:keepLines/>
              <w:spacing w:after="0" w:line="240" w:lineRule="auto"/>
              <w:jc w:val="right"/>
              <w:rPr>
                <w:rFonts w:ascii="Open Sans" w:hAnsi="Open Sans" w:cs="Open Sans"/>
                <w:sz w:val="20"/>
                <w:szCs w:val="20"/>
                <w:lang w:eastAsia="sl-SI"/>
              </w:rPr>
            </w:pPr>
            <w:r w:rsidRPr="00C07DD2">
              <w:rPr>
                <w:rFonts w:ascii="Open Sans" w:hAnsi="Open Sans" w:cs="Open Sans"/>
                <w:sz w:val="20"/>
                <w:szCs w:val="20"/>
                <w:lang w:eastAsia="sl-SI"/>
              </w:rPr>
              <w:t xml:space="preserve">Skupna ponudbena vrednosti za </w:t>
            </w:r>
            <w:r w:rsidR="002200DB">
              <w:rPr>
                <w:rFonts w:ascii="Open Sans" w:hAnsi="Open Sans" w:cs="Open Sans"/>
                <w:sz w:val="20"/>
                <w:szCs w:val="20"/>
                <w:lang w:eastAsia="sl-SI"/>
              </w:rPr>
              <w:t xml:space="preserve">obdobje </w:t>
            </w:r>
            <w:r w:rsidRPr="00C07DD2">
              <w:rPr>
                <w:rFonts w:ascii="Open Sans" w:hAnsi="Open Sans" w:cs="Open Sans"/>
                <w:sz w:val="20"/>
                <w:szCs w:val="20"/>
                <w:lang w:eastAsia="sl-SI"/>
              </w:rPr>
              <w:t>pet (5) let v EUR z DDV</w:t>
            </w:r>
          </w:p>
        </w:tc>
        <w:tc>
          <w:tcPr>
            <w:tcW w:w="2127" w:type="dxa"/>
            <w:tcBorders>
              <w:top w:val="single" w:sz="4" w:space="0" w:color="auto"/>
              <w:left w:val="single" w:sz="4" w:space="0" w:color="auto"/>
              <w:bottom w:val="single" w:sz="4" w:space="0" w:color="auto"/>
              <w:right w:val="single" w:sz="4" w:space="0" w:color="auto"/>
            </w:tcBorders>
            <w:vAlign w:val="center"/>
          </w:tcPr>
          <w:p w14:paraId="24FDEFD3" w14:textId="556F55E6" w:rsidR="00C07DD2" w:rsidRPr="00C07DD2" w:rsidRDefault="00C07DD2" w:rsidP="00C07DD2">
            <w:pPr>
              <w:keepNext/>
              <w:keepLines/>
              <w:spacing w:after="0" w:line="240" w:lineRule="auto"/>
              <w:jc w:val="right"/>
              <w:rPr>
                <w:rFonts w:ascii="Open Sans" w:hAnsi="Open Sans" w:cs="Open Sans"/>
                <w:sz w:val="20"/>
                <w:szCs w:val="20"/>
                <w:lang w:eastAsia="sl-SI"/>
              </w:rPr>
            </w:pPr>
            <w:r w:rsidRPr="00C07DD2">
              <w:rPr>
                <w:rFonts w:ascii="Open Sans" w:hAnsi="Open Sans" w:cs="Open Sans"/>
                <w:sz w:val="20"/>
                <w:szCs w:val="20"/>
                <w:lang w:eastAsia="sl-SI"/>
              </w:rPr>
              <w:t>EUR</w:t>
            </w:r>
          </w:p>
        </w:tc>
      </w:tr>
    </w:tbl>
    <w:p w14:paraId="663752EE" w14:textId="77777777" w:rsidR="0030492D" w:rsidRPr="006B7DBD" w:rsidRDefault="0030492D" w:rsidP="00D05C9A">
      <w:pPr>
        <w:keepNext/>
        <w:keepLines/>
        <w:spacing w:before="60" w:after="0" w:line="240" w:lineRule="auto"/>
        <w:jc w:val="both"/>
        <w:rPr>
          <w:rFonts w:ascii="Open Sans" w:eastAsia="Times New Roman" w:hAnsi="Open Sans" w:cs="Open Sans"/>
          <w:b/>
          <w:sz w:val="20"/>
          <w:szCs w:val="20"/>
          <w:lang w:eastAsia="sl-SI"/>
        </w:rPr>
      </w:pPr>
    </w:p>
    <w:p w14:paraId="56E86554" w14:textId="77777777" w:rsidR="001967C0" w:rsidRPr="006B7DBD" w:rsidRDefault="001967C0" w:rsidP="00D05C9A">
      <w:pPr>
        <w:keepNext/>
        <w:keepLines/>
        <w:numPr>
          <w:ilvl w:val="0"/>
          <w:numId w:val="35"/>
        </w:numPr>
        <w:spacing w:after="0" w:line="240" w:lineRule="auto"/>
        <w:ind w:left="567" w:hanging="567"/>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VELJAVNOST PONUDBE </w:t>
      </w:r>
    </w:p>
    <w:p w14:paraId="2C8433F0" w14:textId="77777777" w:rsidR="001967C0" w:rsidRPr="006B7DBD" w:rsidRDefault="001967C0" w:rsidP="00D05C9A">
      <w:pPr>
        <w:keepNext/>
        <w:keepLines/>
        <w:spacing w:after="0" w:line="240" w:lineRule="auto"/>
        <w:jc w:val="both"/>
        <w:rPr>
          <w:rFonts w:ascii="Open Sans" w:eastAsia="Times New Roman" w:hAnsi="Open Sans" w:cs="Open Sans"/>
          <w:sz w:val="20"/>
          <w:szCs w:val="20"/>
          <w:lang w:eastAsia="sl-SI"/>
        </w:rPr>
      </w:pPr>
    </w:p>
    <w:p w14:paraId="66C951A8" w14:textId="77777777" w:rsidR="001967C0" w:rsidRPr="006B7DBD" w:rsidRDefault="001967C0"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Veljavnost ponudbe je  </w:t>
      </w:r>
      <w:r w:rsidRPr="006B7DBD">
        <w:rPr>
          <w:rFonts w:ascii="Open Sans" w:eastAsia="Times New Roman" w:hAnsi="Open Sans" w:cs="Open Sans"/>
          <w:snapToGrid w:val="0"/>
          <w:color w:val="000000"/>
          <w:sz w:val="20"/>
          <w:szCs w:val="20"/>
          <w:lang w:eastAsia="sl-SI"/>
        </w:rPr>
        <w:t xml:space="preserve">_______ </w:t>
      </w:r>
      <w:r w:rsidRPr="006B7DBD">
        <w:rPr>
          <w:rFonts w:ascii="Open Sans" w:eastAsia="Times New Roman" w:hAnsi="Open Sans" w:cs="Open Sans"/>
          <w:snapToGrid w:val="0"/>
          <w:sz w:val="20"/>
          <w:szCs w:val="20"/>
          <w:lang w:eastAsia="sl-SI"/>
        </w:rPr>
        <w:t>mesece, šteto od roka za predložitev ponudb (najmanj 3 mesece).</w:t>
      </w:r>
    </w:p>
    <w:p w14:paraId="62BFACA9" w14:textId="77777777" w:rsidR="001967C0" w:rsidRPr="006B7DBD" w:rsidRDefault="001967C0" w:rsidP="00D05C9A">
      <w:pPr>
        <w:keepNext/>
        <w:keepLines/>
        <w:spacing w:after="0" w:line="240" w:lineRule="auto"/>
        <w:jc w:val="both"/>
        <w:rPr>
          <w:rFonts w:ascii="Open Sans" w:eastAsia="Times New Roman" w:hAnsi="Open Sans" w:cs="Open Sans"/>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1967C0" w:rsidRPr="006B7DBD" w14:paraId="3EC7438B" w14:textId="77777777" w:rsidTr="00954C8B">
        <w:trPr>
          <w:trHeight w:val="381"/>
        </w:trPr>
        <w:tc>
          <w:tcPr>
            <w:tcW w:w="3189" w:type="dxa"/>
            <w:tcBorders>
              <w:bottom w:val="single" w:sz="4" w:space="0" w:color="auto"/>
            </w:tcBorders>
            <w:vAlign w:val="center"/>
          </w:tcPr>
          <w:p w14:paraId="6E4FCA80" w14:textId="77777777" w:rsidR="001967C0" w:rsidRPr="006B7DBD" w:rsidRDefault="001967C0"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bookmarkStart w:id="11" w:name="_Hlk179550167"/>
          </w:p>
        </w:tc>
        <w:tc>
          <w:tcPr>
            <w:tcW w:w="2476" w:type="dxa"/>
            <w:vAlign w:val="center"/>
          </w:tcPr>
          <w:p w14:paraId="06187B0D" w14:textId="77777777" w:rsidR="001967C0" w:rsidRPr="006B7DBD" w:rsidRDefault="001967C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3686" w:type="dxa"/>
            <w:tcBorders>
              <w:bottom w:val="single" w:sz="4" w:space="0" w:color="auto"/>
            </w:tcBorders>
            <w:vAlign w:val="center"/>
          </w:tcPr>
          <w:p w14:paraId="74356096" w14:textId="77777777" w:rsidR="001967C0" w:rsidRPr="006B7DBD" w:rsidRDefault="001967C0"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1967C0" w:rsidRPr="006B7DBD" w14:paraId="3FE16439" w14:textId="77777777" w:rsidTr="00954C8B">
        <w:tc>
          <w:tcPr>
            <w:tcW w:w="3189" w:type="dxa"/>
            <w:tcBorders>
              <w:top w:val="single" w:sz="4" w:space="0" w:color="auto"/>
            </w:tcBorders>
          </w:tcPr>
          <w:p w14:paraId="7D76F872" w14:textId="77777777" w:rsidR="001967C0" w:rsidRPr="006B7DBD" w:rsidRDefault="001967C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Kraj, datum</w:t>
            </w:r>
          </w:p>
        </w:tc>
        <w:tc>
          <w:tcPr>
            <w:tcW w:w="2476" w:type="dxa"/>
          </w:tcPr>
          <w:p w14:paraId="58261C28" w14:textId="77777777" w:rsidR="001967C0" w:rsidRPr="006B7DBD" w:rsidRDefault="001967C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žig</w:t>
            </w:r>
          </w:p>
        </w:tc>
        <w:tc>
          <w:tcPr>
            <w:tcW w:w="3686" w:type="dxa"/>
            <w:tcBorders>
              <w:top w:val="single" w:sz="4" w:space="0" w:color="auto"/>
            </w:tcBorders>
          </w:tcPr>
          <w:p w14:paraId="4913165A" w14:textId="77777777" w:rsidR="001967C0" w:rsidRPr="006B7DBD" w:rsidRDefault="001967C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(Naziv ponudnika in podpis </w:t>
            </w:r>
          </w:p>
          <w:p w14:paraId="7C4D6324" w14:textId="77777777" w:rsidR="001967C0" w:rsidRPr="006B7DBD" w:rsidRDefault="001967C0"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odgovorne osebe)</w:t>
            </w:r>
          </w:p>
        </w:tc>
      </w:tr>
      <w:bookmarkEnd w:id="11"/>
    </w:tbl>
    <w:p w14:paraId="44CEBA32" w14:textId="77777777" w:rsidR="001967C0" w:rsidRPr="006B7DBD" w:rsidRDefault="001967C0" w:rsidP="00D05C9A">
      <w:pPr>
        <w:keepNext/>
        <w:keepLines/>
        <w:tabs>
          <w:tab w:val="left" w:pos="284"/>
        </w:tabs>
        <w:spacing w:after="0" w:line="240" w:lineRule="auto"/>
        <w:rPr>
          <w:rFonts w:ascii="Open Sans" w:eastAsia="Times New Roman" w:hAnsi="Open Sans" w:cs="Open Sans"/>
          <w:b/>
          <w:sz w:val="20"/>
          <w:szCs w:val="20"/>
          <w:lang w:eastAsia="sl-SI"/>
        </w:rPr>
      </w:pPr>
    </w:p>
    <w:p w14:paraId="22571ACC" w14:textId="77777777" w:rsidR="001967C0" w:rsidRPr="006B7DBD" w:rsidRDefault="001967C0" w:rsidP="00D05C9A">
      <w:pPr>
        <w:keepNext/>
        <w:keepLines/>
        <w:spacing w:after="0" w:line="240" w:lineRule="auto"/>
        <w:jc w:val="both"/>
        <w:rPr>
          <w:rFonts w:ascii="Open Sans" w:eastAsia="Times New Roman" w:hAnsi="Open Sans" w:cs="Open Sans"/>
          <w:b/>
          <w:sz w:val="20"/>
          <w:szCs w:val="20"/>
          <w:lang w:eastAsia="sl-SI"/>
        </w:rPr>
      </w:pPr>
    </w:p>
    <w:p w14:paraId="797A0CEA" w14:textId="77777777" w:rsidR="0030492D" w:rsidRPr="006B7DBD" w:rsidRDefault="0030492D" w:rsidP="00D05C9A">
      <w:pPr>
        <w:keepNext/>
        <w:keepLines/>
        <w:spacing w:before="60" w:after="0" w:line="240" w:lineRule="auto"/>
        <w:jc w:val="both"/>
        <w:rPr>
          <w:rFonts w:ascii="Open Sans" w:eastAsia="Times New Roman" w:hAnsi="Open Sans" w:cs="Open Sans"/>
          <w:b/>
          <w:sz w:val="20"/>
          <w:szCs w:val="20"/>
          <w:lang w:eastAsia="sl-SI"/>
        </w:rPr>
      </w:pPr>
    </w:p>
    <w:p w14:paraId="0AC9A482" w14:textId="7926527E" w:rsidR="00424610" w:rsidRPr="006B7DBD" w:rsidRDefault="00424610" w:rsidP="00D05C9A">
      <w:pPr>
        <w:keepNext/>
        <w:keepLines/>
        <w:spacing w:after="0" w:line="240" w:lineRule="auto"/>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9B3AC3" w:rsidRPr="006B7DBD" w14:paraId="6FC81212" w14:textId="77777777" w:rsidTr="00954C8B">
        <w:tc>
          <w:tcPr>
            <w:tcW w:w="608" w:type="dxa"/>
            <w:tcBorders>
              <w:right w:val="nil"/>
            </w:tcBorders>
          </w:tcPr>
          <w:p w14:paraId="346EDC04" w14:textId="77777777" w:rsidR="009B3AC3" w:rsidRPr="006B7DBD" w:rsidRDefault="009B3AC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1BFB5A20" w14:textId="209C9BE1" w:rsidR="009B3AC3" w:rsidRPr="006B7DBD" w:rsidRDefault="009B3AC3"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IZJAVA O UDELEŽBI FIZIČNIH IN PRAVNIH OSEB V LASTNIŠTVU GOSPODARSKEGA SUBJEKTA</w:t>
            </w:r>
          </w:p>
        </w:tc>
        <w:tc>
          <w:tcPr>
            <w:tcW w:w="850" w:type="dxa"/>
            <w:tcBorders>
              <w:right w:val="nil"/>
            </w:tcBorders>
          </w:tcPr>
          <w:p w14:paraId="14BD3AD8" w14:textId="77777777" w:rsidR="009B3AC3" w:rsidRPr="006B7DBD" w:rsidRDefault="009B3AC3"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3A87334E" w14:textId="1AAAF338" w:rsidR="009B3AC3" w:rsidRPr="006B7DBD" w:rsidRDefault="009B3AC3"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3/1</w:t>
            </w:r>
          </w:p>
        </w:tc>
      </w:tr>
    </w:tbl>
    <w:p w14:paraId="7457FAF4" w14:textId="77777777" w:rsidR="00C44047" w:rsidRPr="006B7DBD" w:rsidRDefault="00C44047" w:rsidP="00D05C9A">
      <w:pPr>
        <w:keepNext/>
        <w:keepLines/>
        <w:tabs>
          <w:tab w:val="left" w:pos="284"/>
        </w:tabs>
        <w:spacing w:after="0" w:line="240" w:lineRule="auto"/>
        <w:jc w:val="both"/>
        <w:rPr>
          <w:rFonts w:ascii="Tahoma" w:eastAsia="Times New Roman" w:hAnsi="Tahoma" w:cs="Tahoma"/>
          <w:lang w:eastAsia="sl-SI"/>
        </w:rPr>
      </w:pPr>
    </w:p>
    <w:p w14:paraId="7611A296" w14:textId="77777777" w:rsidR="009B3AC3" w:rsidRPr="006B7DBD" w:rsidRDefault="009B3AC3" w:rsidP="00D05C9A">
      <w:pPr>
        <w:keepNext/>
        <w:keepLines/>
        <w:tabs>
          <w:tab w:val="left" w:pos="284"/>
        </w:tabs>
        <w:spacing w:after="0" w:line="240" w:lineRule="auto"/>
        <w:jc w:val="center"/>
        <w:rPr>
          <w:rFonts w:ascii="Tahoma" w:eastAsia="Times New Roman" w:hAnsi="Tahoma" w:cs="Tahoma"/>
          <w:lang w:eastAsia="sl-SI"/>
        </w:rPr>
      </w:pPr>
      <w:r w:rsidRPr="006B7DBD">
        <w:rPr>
          <w:rFonts w:ascii="Tahoma" w:eastAsia="Times New Roman" w:hAnsi="Tahoma" w:cs="Tahoma"/>
          <w:lang w:eastAsia="sl-SI"/>
        </w:rPr>
        <w:t>I Z J A V A</w:t>
      </w:r>
    </w:p>
    <w:p w14:paraId="4D42F13B" w14:textId="1D975812" w:rsidR="009B3AC3" w:rsidRPr="006B7DBD" w:rsidRDefault="009B3AC3" w:rsidP="00D05C9A">
      <w:pPr>
        <w:keepNext/>
        <w:keepLines/>
        <w:tabs>
          <w:tab w:val="left" w:pos="284"/>
        </w:tabs>
        <w:spacing w:after="0" w:line="240" w:lineRule="auto"/>
        <w:jc w:val="center"/>
        <w:rPr>
          <w:rFonts w:ascii="Tahoma" w:eastAsia="Times New Roman" w:hAnsi="Tahoma" w:cs="Tahoma"/>
          <w:lang w:eastAsia="sl-SI"/>
        </w:rPr>
      </w:pPr>
      <w:r w:rsidRPr="006B7DBD">
        <w:rPr>
          <w:rFonts w:ascii="Tahoma" w:eastAsia="Times New Roman" w:hAnsi="Tahoma" w:cs="Tahoma"/>
          <w:lang w:eastAsia="sl-SI"/>
        </w:rPr>
        <w:t>O UDELEŽBI FIZIČNIH IN PRAVNIH OSEB V LASTNIŠTVU GOSPODARSKEGA SUBJEKTA</w:t>
      </w:r>
    </w:p>
    <w:p w14:paraId="10980B1A" w14:textId="77777777" w:rsidR="009B3AC3" w:rsidRPr="006B7DBD" w:rsidRDefault="009B3AC3" w:rsidP="00D05C9A">
      <w:pPr>
        <w:keepNext/>
        <w:keepLines/>
        <w:tabs>
          <w:tab w:val="left" w:pos="284"/>
        </w:tabs>
        <w:spacing w:after="0" w:line="240" w:lineRule="auto"/>
        <w:jc w:val="both"/>
        <w:rPr>
          <w:rFonts w:ascii="Tahoma" w:eastAsia="Times New Roman" w:hAnsi="Tahoma" w:cs="Tahoma"/>
          <w:lang w:eastAsia="sl-SI"/>
        </w:rPr>
      </w:pPr>
    </w:p>
    <w:p w14:paraId="6E4357A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Podatki o pravni osebi (ponudniku):</w:t>
      </w:r>
    </w:p>
    <w:p w14:paraId="585C13B6" w14:textId="77777777" w:rsidR="009B3AC3" w:rsidRPr="006B7DBD" w:rsidRDefault="009B3AC3" w:rsidP="00D05C9A">
      <w:pPr>
        <w:keepNext/>
        <w:keepLines/>
        <w:tabs>
          <w:tab w:val="left" w:pos="284"/>
        </w:tabs>
        <w:spacing w:after="0" w:line="240" w:lineRule="auto"/>
        <w:jc w:val="both"/>
        <w:rPr>
          <w:rFonts w:ascii="Open Sans" w:eastAsia="Times New Roman" w:hAnsi="Open Sans" w:cs="Open Sans"/>
          <w:b/>
          <w:sz w:val="20"/>
          <w:szCs w:val="20"/>
          <w:lang w:eastAsia="sl-SI"/>
        </w:rPr>
      </w:pPr>
    </w:p>
    <w:p w14:paraId="28877D9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Polno ime podjetja</w:t>
      </w:r>
      <w:r w:rsidRPr="006B7DBD">
        <w:rPr>
          <w:rFonts w:ascii="Open Sans" w:eastAsia="Times New Roman" w:hAnsi="Open Sans" w:cs="Open Sans"/>
          <w:sz w:val="20"/>
          <w:szCs w:val="20"/>
          <w:lang w:eastAsia="sl-SI"/>
        </w:rPr>
        <w:t>: _____________________________________________________________</w:t>
      </w:r>
    </w:p>
    <w:p w14:paraId="70E8BE9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Sedež podjetja</w:t>
      </w:r>
      <w:r w:rsidRPr="006B7DBD">
        <w:rPr>
          <w:rFonts w:ascii="Open Sans" w:eastAsia="Times New Roman" w:hAnsi="Open Sans" w:cs="Open Sans"/>
          <w:sz w:val="20"/>
          <w:szCs w:val="20"/>
          <w:lang w:eastAsia="sl-SI"/>
        </w:rPr>
        <w:t>: ________________________________________________________________</w:t>
      </w:r>
    </w:p>
    <w:p w14:paraId="2BE3EF4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Občina sedeža podjetja</w:t>
      </w:r>
      <w:r w:rsidRPr="006B7DBD">
        <w:rPr>
          <w:rFonts w:ascii="Open Sans" w:eastAsia="Times New Roman" w:hAnsi="Open Sans" w:cs="Open Sans"/>
          <w:sz w:val="20"/>
          <w:szCs w:val="20"/>
          <w:lang w:eastAsia="sl-SI"/>
        </w:rPr>
        <w:t>: _________________________________________________________</w:t>
      </w:r>
    </w:p>
    <w:p w14:paraId="625E9981"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Številka vpisa v sodni register (št. vložka)</w:t>
      </w:r>
      <w:r w:rsidRPr="006B7DBD">
        <w:rPr>
          <w:rFonts w:ascii="Open Sans" w:eastAsia="Times New Roman" w:hAnsi="Open Sans" w:cs="Open Sans"/>
          <w:sz w:val="20"/>
          <w:szCs w:val="20"/>
          <w:lang w:eastAsia="sl-SI"/>
        </w:rPr>
        <w:t>: ___________________________________________</w:t>
      </w:r>
    </w:p>
    <w:p w14:paraId="6233E498"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Matična številka podjetja</w:t>
      </w:r>
      <w:r w:rsidRPr="006B7DBD">
        <w:rPr>
          <w:rFonts w:ascii="Open Sans" w:eastAsia="Times New Roman" w:hAnsi="Open Sans" w:cs="Open Sans"/>
          <w:sz w:val="20"/>
          <w:szCs w:val="20"/>
          <w:lang w:eastAsia="sl-SI"/>
        </w:rPr>
        <w:t>: ________________________________________________________</w:t>
      </w:r>
    </w:p>
    <w:p w14:paraId="7BD58949" w14:textId="25C1BB7F"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ID ZA DDV:</w:t>
      </w:r>
      <w:r w:rsidRPr="006B7DBD">
        <w:rPr>
          <w:rFonts w:ascii="Open Sans" w:eastAsia="Times New Roman" w:hAnsi="Open Sans" w:cs="Open Sans"/>
          <w:sz w:val="20"/>
          <w:szCs w:val="20"/>
          <w:lang w:eastAsia="sl-SI"/>
        </w:rPr>
        <w:t xml:space="preserve"> __________________________________________________________________</w:t>
      </w:r>
    </w:p>
    <w:p w14:paraId="4A00AF3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174E3722" w14:textId="6BCA9CA2" w:rsidR="00C44047" w:rsidRPr="006B7DBD" w:rsidRDefault="00C44047" w:rsidP="00D05C9A">
      <w:pPr>
        <w:keepNext/>
        <w:keepLines/>
        <w:spacing w:after="0" w:line="240" w:lineRule="auto"/>
        <w:jc w:val="both"/>
        <w:rPr>
          <w:rFonts w:ascii="Open Sans" w:hAnsi="Open Sans" w:cs="Open Sans"/>
          <w:b/>
          <w:noProof/>
          <w:sz w:val="20"/>
          <w:szCs w:val="20"/>
          <w:lang w:val="x-none" w:eastAsia="sl-SI"/>
        </w:rPr>
      </w:pPr>
      <w:r w:rsidRPr="006B7DBD">
        <w:rPr>
          <w:rFonts w:ascii="Open Sans" w:eastAsia="Times New Roman" w:hAnsi="Open Sans" w:cs="Open Sans"/>
          <w:sz w:val="20"/>
          <w:szCs w:val="20"/>
          <w:lang w:eastAsia="sl-SI"/>
        </w:rPr>
        <w:t xml:space="preserve">V zvezi z </w:t>
      </w:r>
      <w:bookmarkStart w:id="12" w:name="_Hlk230463980"/>
      <w:r w:rsidRPr="006B7DBD">
        <w:rPr>
          <w:rFonts w:ascii="Open Sans" w:eastAsia="Times New Roman" w:hAnsi="Open Sans" w:cs="Open Sans"/>
          <w:sz w:val="20"/>
          <w:szCs w:val="20"/>
          <w:lang w:eastAsia="sl-SI"/>
        </w:rPr>
        <w:t>javnim naročilom</w:t>
      </w:r>
      <w:r w:rsidR="009B3AC3" w:rsidRPr="006B7DBD">
        <w:rPr>
          <w:rFonts w:ascii="Open Sans" w:eastAsia="Times New Roman" w:hAnsi="Open Sans" w:cs="Open Sans"/>
          <w:sz w:val="20"/>
          <w:szCs w:val="20"/>
          <w:lang w:eastAsia="sl-SI"/>
        </w:rPr>
        <w:t xml:space="preserve"> </w:t>
      </w:r>
      <w:r w:rsidR="00F144D4">
        <w:rPr>
          <w:rFonts w:ascii="Open Sans" w:hAnsi="Open Sans" w:cs="Open Sans"/>
          <w:b/>
          <w:noProof/>
          <w:sz w:val="20"/>
          <w:szCs w:val="20"/>
          <w:lang w:val="x-none" w:eastAsia="sl-SI"/>
        </w:rPr>
        <w:t>ENLJ-SPV-192/26</w:t>
      </w:r>
      <w:r w:rsidR="002A6F4A" w:rsidRPr="006B7DBD">
        <w:rPr>
          <w:rFonts w:ascii="Open Sans" w:hAnsi="Open Sans" w:cs="Open Sans"/>
          <w:b/>
          <w:noProof/>
          <w:sz w:val="20"/>
          <w:szCs w:val="20"/>
          <w:lang w:val="x-none" w:eastAsia="sl-SI"/>
        </w:rPr>
        <w:t xml:space="preserve"> </w:t>
      </w:r>
      <w:bookmarkEnd w:id="12"/>
      <w:r w:rsidR="00F144D4">
        <w:rPr>
          <w:rFonts w:ascii="Open Sans" w:hAnsi="Open Sans" w:cs="Open Sans"/>
          <w:b/>
          <w:noProof/>
          <w:sz w:val="20"/>
          <w:szCs w:val="20"/>
          <w:lang w:val="x-none" w:eastAsia="sl-SI"/>
        </w:rPr>
        <w:t>Naročnina na programsko opremo System 1 Evolution</w:t>
      </w:r>
      <w:r w:rsidRPr="006B7DBD">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3B6D65" w:rsidRPr="006B7DBD">
        <w:rPr>
          <w:rFonts w:ascii="Open Sans" w:eastAsia="Times New Roman" w:hAnsi="Open Sans" w:cs="Open Sans"/>
          <w:sz w:val="20"/>
          <w:szCs w:val="20"/>
          <w:lang w:eastAsia="sl-SI"/>
        </w:rPr>
        <w:t>*,</w:t>
      </w:r>
      <w:r w:rsidRPr="006B7DBD">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2EA5D3A4" w14:textId="77777777" w:rsidR="00C44047" w:rsidRPr="006B7DBD" w:rsidRDefault="00FB21C8"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 </w:t>
      </w:r>
    </w:p>
    <w:p w14:paraId="2AB50E9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sz w:val="20"/>
          <w:szCs w:val="20"/>
          <w:lang w:eastAsia="sl-SI"/>
        </w:rPr>
        <w:t>IZJAVLJAMO</w:t>
      </w:r>
      <w:r w:rsidRPr="006B7DBD">
        <w:rPr>
          <w:rFonts w:ascii="Open Sans" w:eastAsia="Times New Roman" w:hAnsi="Open Sans" w:cs="Open Sans"/>
          <w:sz w:val="20"/>
          <w:szCs w:val="20"/>
          <w:lang w:eastAsia="sl-SI"/>
        </w:rPr>
        <w:t xml:space="preserve">, da so pri lastništvu zgoraj navedenega ponudnika udeležene naslednje </w:t>
      </w:r>
      <w:r w:rsidRPr="006B7DBD">
        <w:rPr>
          <w:rFonts w:ascii="Open Sans" w:eastAsia="Times New Roman" w:hAnsi="Open Sans" w:cs="Open Sans"/>
          <w:sz w:val="20"/>
          <w:szCs w:val="20"/>
          <w:u w:val="single"/>
          <w:lang w:eastAsia="sl-SI"/>
        </w:rPr>
        <w:t>pravne osebe</w:t>
      </w:r>
      <w:r w:rsidRPr="006B7DBD">
        <w:rPr>
          <w:rFonts w:ascii="Open Sans" w:eastAsia="Times New Roman" w:hAnsi="Open Sans" w:cs="Open Sans"/>
          <w:sz w:val="20"/>
          <w:szCs w:val="20"/>
          <w:lang w:eastAsia="sl-SI"/>
        </w:rPr>
        <w:t>, vključno z udeležbo tihih družbenikov:</w:t>
      </w:r>
    </w:p>
    <w:p w14:paraId="7EFCE8A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6B7DBD" w14:paraId="5AAF7A97"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775506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A9AC9F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1F42482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CD6776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Delež lastništva v %</w:t>
            </w:r>
          </w:p>
        </w:tc>
      </w:tr>
      <w:tr w:rsidR="00C44047" w:rsidRPr="006B7DBD" w14:paraId="624E272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8FEDA56"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40AC2C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BDFF6BC"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A094FF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0BC1C00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B41BEC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44041B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026D616"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CEFEF7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1796AFF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2EFCD2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49EA63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55A68C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872CFB1"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50133C5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EA4BF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970E80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B82D95E"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5D9D02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04A9AC0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FDA23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9456AC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1D463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91C104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2ECF83F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C39EE9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582494E"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2430F5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1AFC2C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6A0766E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p w14:paraId="3902F479"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sz w:val="20"/>
          <w:szCs w:val="20"/>
          <w:lang w:eastAsia="sl-SI"/>
        </w:rPr>
        <w:t>IZJAVLJAMO</w:t>
      </w:r>
      <w:r w:rsidRPr="006B7DBD">
        <w:rPr>
          <w:rFonts w:ascii="Open Sans" w:eastAsia="Times New Roman" w:hAnsi="Open Sans" w:cs="Open Sans"/>
          <w:sz w:val="20"/>
          <w:szCs w:val="20"/>
          <w:lang w:eastAsia="sl-SI"/>
        </w:rPr>
        <w:t xml:space="preserve">, da so pri lastništvu zgoraj navedenega ponudnika udeležene naslednje </w:t>
      </w:r>
      <w:r w:rsidRPr="006B7DBD">
        <w:rPr>
          <w:rFonts w:ascii="Open Sans" w:eastAsia="Times New Roman" w:hAnsi="Open Sans" w:cs="Open Sans"/>
          <w:sz w:val="20"/>
          <w:szCs w:val="20"/>
          <w:u w:val="single"/>
          <w:lang w:eastAsia="sl-SI"/>
        </w:rPr>
        <w:t>fizične osebe</w:t>
      </w:r>
      <w:r w:rsidRPr="006B7DBD">
        <w:rPr>
          <w:rFonts w:ascii="Open Sans" w:eastAsia="Times New Roman" w:hAnsi="Open Sans" w:cs="Open Sans"/>
          <w:sz w:val="20"/>
          <w:szCs w:val="20"/>
          <w:lang w:eastAsia="sl-SI"/>
        </w:rPr>
        <w:t>, vključno z udeležbo tihih družbenikov:</w:t>
      </w:r>
    </w:p>
    <w:p w14:paraId="41698FE9"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C44047" w:rsidRPr="006B7DBD" w14:paraId="71774CB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C2C23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FA0EF3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C064F99"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9287E0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Delež lastništva v %</w:t>
            </w:r>
          </w:p>
        </w:tc>
      </w:tr>
      <w:tr w:rsidR="00C44047" w:rsidRPr="006B7DBD" w14:paraId="358B146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8C6426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38EF098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4CF67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497906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74C3EDF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39ACFF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5283B8C"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381526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42625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03EF5D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B8DCDD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A1E7D29"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EB44F61"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6563301"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123F6EB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0D3303F"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10EEA22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CF6DA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9AECEC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3B5EB5B7"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687A58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CE5B1E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2E631BF"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40F55E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0A72E43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6DF59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472651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39DCE2C"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7FB302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2E87AA6" w14:textId="4B6B966A"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sz w:val="20"/>
          <w:szCs w:val="20"/>
          <w:lang w:eastAsia="sl-SI"/>
        </w:rPr>
        <w:t>IZJAVLJAMO</w:t>
      </w:r>
      <w:r w:rsidRPr="006B7DBD">
        <w:rPr>
          <w:rFonts w:ascii="Open Sans" w:eastAsia="Times New Roman" w:hAnsi="Open Sans" w:cs="Open Sans"/>
          <w:sz w:val="20"/>
          <w:szCs w:val="20"/>
          <w:lang w:eastAsia="sl-SI"/>
        </w:rPr>
        <w:t xml:space="preserve">, da so skladno z določbami zakona, ki ureja gospodarske družbe, </w:t>
      </w:r>
      <w:r w:rsidRPr="006B7DBD">
        <w:rPr>
          <w:rFonts w:ascii="Open Sans" w:eastAsia="Times New Roman" w:hAnsi="Open Sans" w:cs="Open Sans"/>
          <w:sz w:val="20"/>
          <w:szCs w:val="20"/>
          <w:u w:val="single"/>
          <w:lang w:eastAsia="sl-SI"/>
        </w:rPr>
        <w:t>povezane družbe</w:t>
      </w:r>
      <w:r w:rsidRPr="006B7DBD">
        <w:rPr>
          <w:rFonts w:ascii="Open Sans" w:eastAsia="Times New Roman" w:hAnsi="Open Sans" w:cs="Open Sans"/>
          <w:sz w:val="20"/>
          <w:szCs w:val="20"/>
          <w:lang w:eastAsia="sl-SI"/>
        </w:rPr>
        <w:t xml:space="preserve"> z zgoraj navedenim ponudnikom, naslednji gospodarski subjekti:</w:t>
      </w:r>
    </w:p>
    <w:p w14:paraId="7BB5FE5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C44047" w:rsidRPr="006B7DBD" w14:paraId="390EE8E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FEBD0E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64BA4B31"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9E37AC1"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6E923C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Matična številka</w:t>
            </w:r>
          </w:p>
        </w:tc>
      </w:tr>
      <w:tr w:rsidR="00C44047" w:rsidRPr="006B7DBD" w14:paraId="149F377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08DA2E"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AA6D367"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D08F533"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BB39D1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6ADAD5B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B202A46"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5C0288EF"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84C19EE"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A8BA8E2"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652D011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46CC96"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F238C5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1CC4E3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5E033B8"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3A60DA4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8FDB1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BD51EB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A07CA50"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7E9409F"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393196CA"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A25FFC"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04914FF"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EB75B4B"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B36323A"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6B7DBD" w14:paraId="40047C5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E72944E"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B054C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3B0DAA4"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2C08D9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72244E9"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p w14:paraId="48BA606E"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3112483C"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69EB55"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6B75E4EF"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4DC827D" w14:textId="77777777" w:rsidR="00C44047" w:rsidRPr="006B7DBD" w:rsidRDefault="00C44047" w:rsidP="00D05C9A">
      <w:pPr>
        <w:keepNext/>
        <w:keepLines/>
        <w:tabs>
          <w:tab w:val="left" w:pos="284"/>
        </w:tabs>
        <w:spacing w:after="0" w:line="240" w:lineRule="auto"/>
        <w:jc w:val="both"/>
        <w:rPr>
          <w:rFonts w:ascii="Open Sans" w:eastAsia="Times New Roman" w:hAnsi="Open Sans" w:cs="Open Sans"/>
          <w:b/>
          <w:sz w:val="20"/>
          <w:szCs w:val="20"/>
          <w:lang w:eastAsia="sl-SI"/>
        </w:rPr>
      </w:pPr>
    </w:p>
    <w:p w14:paraId="3A86AAFC"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sz w:val="20"/>
          <w:szCs w:val="20"/>
          <w:u w:val="single"/>
          <w:lang w:eastAsia="sl-SI"/>
        </w:rPr>
      </w:pPr>
      <w:r w:rsidRPr="006B7DBD">
        <w:rPr>
          <w:rFonts w:ascii="Open Sans" w:eastAsia="Times New Roman" w:hAnsi="Open Sans" w:cs="Open Sans"/>
          <w:sz w:val="20"/>
          <w:szCs w:val="20"/>
          <w:u w:val="single"/>
          <w:lang w:eastAsia="sl-SI"/>
        </w:rPr>
        <w:t>Vse izjave podajamo pod kazensko in materialno odgovornostjo.</w:t>
      </w:r>
    </w:p>
    <w:p w14:paraId="5B5A5A84"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b/>
          <w:lang w:eastAsia="sl-SI"/>
        </w:rPr>
      </w:pPr>
    </w:p>
    <w:p w14:paraId="344F530B"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b/>
          <w:sz w:val="20"/>
          <w:szCs w:val="20"/>
          <w:lang w:eastAsia="sl-SI"/>
        </w:rPr>
      </w:pPr>
    </w:p>
    <w:p w14:paraId="56C1C6EC"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9B3AC3" w:rsidRPr="006B7DBD" w14:paraId="4B042AC5" w14:textId="77777777" w:rsidTr="00954C8B">
        <w:trPr>
          <w:trHeight w:val="381"/>
        </w:trPr>
        <w:tc>
          <w:tcPr>
            <w:tcW w:w="3189" w:type="dxa"/>
            <w:tcBorders>
              <w:bottom w:val="single" w:sz="4" w:space="0" w:color="auto"/>
            </w:tcBorders>
            <w:vAlign w:val="center"/>
          </w:tcPr>
          <w:p w14:paraId="69E543FC" w14:textId="77777777" w:rsidR="009B3AC3" w:rsidRPr="006B7DBD" w:rsidRDefault="009B3AC3"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476" w:type="dxa"/>
            <w:vAlign w:val="center"/>
          </w:tcPr>
          <w:p w14:paraId="1B6E0985" w14:textId="77777777" w:rsidR="009B3AC3" w:rsidRPr="006B7DBD" w:rsidRDefault="009B3AC3"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3686" w:type="dxa"/>
            <w:tcBorders>
              <w:bottom w:val="single" w:sz="4" w:space="0" w:color="auto"/>
            </w:tcBorders>
            <w:vAlign w:val="center"/>
          </w:tcPr>
          <w:p w14:paraId="676FE72A" w14:textId="77777777" w:rsidR="009B3AC3" w:rsidRPr="006B7DBD" w:rsidRDefault="009B3AC3"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B3AC3" w:rsidRPr="006B7DBD" w14:paraId="326AACBC" w14:textId="77777777" w:rsidTr="00954C8B">
        <w:tc>
          <w:tcPr>
            <w:tcW w:w="3189" w:type="dxa"/>
            <w:tcBorders>
              <w:top w:val="single" w:sz="4" w:space="0" w:color="auto"/>
            </w:tcBorders>
          </w:tcPr>
          <w:p w14:paraId="79E9B2B6" w14:textId="77777777" w:rsidR="009B3AC3" w:rsidRPr="006B7DBD" w:rsidRDefault="009B3AC3"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Kraj, datum</w:t>
            </w:r>
          </w:p>
        </w:tc>
        <w:tc>
          <w:tcPr>
            <w:tcW w:w="2476" w:type="dxa"/>
          </w:tcPr>
          <w:p w14:paraId="1579E695" w14:textId="77777777" w:rsidR="009B3AC3" w:rsidRPr="006B7DBD" w:rsidRDefault="009B3AC3"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žig</w:t>
            </w:r>
          </w:p>
        </w:tc>
        <w:tc>
          <w:tcPr>
            <w:tcW w:w="3686" w:type="dxa"/>
            <w:tcBorders>
              <w:top w:val="single" w:sz="4" w:space="0" w:color="auto"/>
            </w:tcBorders>
          </w:tcPr>
          <w:p w14:paraId="008F9C5A" w14:textId="77777777" w:rsidR="009B3AC3" w:rsidRPr="006B7DBD" w:rsidRDefault="009B3AC3"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(Naziv ponudnika in podpis </w:t>
            </w:r>
          </w:p>
          <w:p w14:paraId="206DE158" w14:textId="77777777" w:rsidR="009B3AC3" w:rsidRPr="006B7DBD" w:rsidRDefault="009B3AC3"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odgovorne osebe)</w:t>
            </w:r>
          </w:p>
        </w:tc>
      </w:tr>
    </w:tbl>
    <w:p w14:paraId="729BAA26" w14:textId="77777777" w:rsidR="009B3AC3" w:rsidRPr="006B7DBD" w:rsidRDefault="009B3AC3"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76883C43" w14:textId="77777777" w:rsidR="009B3AC3" w:rsidRPr="006B7DBD" w:rsidRDefault="009B3AC3"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4753836A" w14:textId="77777777" w:rsidR="009B3AC3" w:rsidRPr="006B7DBD" w:rsidRDefault="009B3AC3"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189C00D0"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i/>
          <w:sz w:val="18"/>
          <w:lang w:eastAsia="sl-SI"/>
        </w:rPr>
      </w:pPr>
    </w:p>
    <w:p w14:paraId="33D7F00C"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i/>
          <w:sz w:val="18"/>
          <w:lang w:eastAsia="sl-SI"/>
        </w:rPr>
      </w:pPr>
      <w:r w:rsidRPr="006B7DBD">
        <w:rPr>
          <w:rFonts w:ascii="Open Sans" w:eastAsia="Times New Roman" w:hAnsi="Open Sans" w:cs="Open Sans"/>
          <w:b/>
          <w:i/>
          <w:sz w:val="18"/>
          <w:lang w:eastAsia="sl-SI"/>
        </w:rPr>
        <w:t>Navodilo:</w:t>
      </w:r>
      <w:r w:rsidRPr="006B7DBD">
        <w:rPr>
          <w:rFonts w:ascii="Open Sans" w:eastAsia="Times New Roman" w:hAnsi="Open Sans" w:cs="Open Sans"/>
          <w:i/>
          <w:sz w:val="18"/>
          <w:lang w:eastAsia="sl-SI"/>
        </w:rPr>
        <w:t xml:space="preserve"> </w:t>
      </w:r>
    </w:p>
    <w:p w14:paraId="7E20D6F2" w14:textId="77777777" w:rsidR="005C1FCF" w:rsidRPr="006B7DBD" w:rsidRDefault="005C1FCF" w:rsidP="00D05C9A">
      <w:pPr>
        <w:keepNext/>
        <w:keepLines/>
        <w:numPr>
          <w:ilvl w:val="0"/>
          <w:numId w:val="3"/>
        </w:numPr>
        <w:tabs>
          <w:tab w:val="left" w:pos="284"/>
          <w:tab w:val="num" w:pos="1070"/>
        </w:tabs>
        <w:spacing w:after="0" w:line="240" w:lineRule="auto"/>
        <w:ind w:left="284"/>
        <w:jc w:val="both"/>
        <w:rPr>
          <w:rFonts w:ascii="Open Sans" w:eastAsia="Times New Roman" w:hAnsi="Open Sans" w:cs="Open Sans"/>
          <w:i/>
          <w:iCs/>
          <w:sz w:val="18"/>
          <w:lang w:eastAsia="sl-SI"/>
        </w:rPr>
      </w:pPr>
      <w:r w:rsidRPr="006B7DBD">
        <w:rPr>
          <w:rFonts w:ascii="Open Sans" w:eastAsia="Times New Roman" w:hAnsi="Open Sans" w:cs="Open Sans"/>
          <w:i/>
          <w:iCs/>
          <w:sz w:val="18"/>
          <w:lang w:eastAsia="sl-SI"/>
        </w:rPr>
        <w:t xml:space="preserve">Izjavo izpolni in podpiše </w:t>
      </w:r>
      <w:r w:rsidRPr="006B7DBD">
        <w:rPr>
          <w:rFonts w:ascii="Open Sans" w:eastAsia="Times New Roman" w:hAnsi="Open Sans" w:cs="Open Sans"/>
          <w:i/>
          <w:iCs/>
          <w:sz w:val="18"/>
          <w:u w:val="single"/>
          <w:lang w:eastAsia="sl-SI"/>
        </w:rPr>
        <w:t>ponudnik</w:t>
      </w:r>
      <w:r w:rsidRPr="006B7DBD">
        <w:rPr>
          <w:rFonts w:ascii="Open Sans" w:eastAsia="Times New Roman" w:hAnsi="Open Sans" w:cs="Open Sans"/>
          <w:i/>
          <w:iCs/>
          <w:sz w:val="18"/>
          <w:lang w:eastAsia="sl-SI"/>
        </w:rPr>
        <w:t xml:space="preserve">, kot tudi vsi </w:t>
      </w:r>
      <w:r w:rsidRPr="006B7DBD">
        <w:rPr>
          <w:rFonts w:ascii="Open Sans" w:eastAsia="Times New Roman" w:hAnsi="Open Sans" w:cs="Open Sans"/>
          <w:i/>
          <w:iCs/>
          <w:sz w:val="18"/>
          <w:u w:val="single"/>
          <w:lang w:eastAsia="sl-SI"/>
        </w:rPr>
        <w:t>posamezni člani skupine ponudnikov</w:t>
      </w:r>
      <w:r w:rsidRPr="006B7DBD">
        <w:rPr>
          <w:rFonts w:ascii="Open Sans" w:eastAsia="Times New Roman" w:hAnsi="Open Sans" w:cs="Open Sans"/>
          <w:i/>
          <w:iCs/>
          <w:sz w:val="18"/>
          <w:lang w:eastAsia="sl-SI"/>
        </w:rPr>
        <w:t xml:space="preserve"> (partnerji) v primeru skupne ponudbe, vsi </w:t>
      </w:r>
      <w:r w:rsidRPr="006B7DBD">
        <w:rPr>
          <w:rFonts w:ascii="Open Sans" w:eastAsia="Times New Roman" w:hAnsi="Open Sans" w:cs="Open Sans"/>
          <w:i/>
          <w:iCs/>
          <w:sz w:val="18"/>
          <w:u w:val="single"/>
          <w:lang w:eastAsia="sl-SI"/>
        </w:rPr>
        <w:t>podizvajalci</w:t>
      </w:r>
      <w:r w:rsidRPr="006B7DBD">
        <w:rPr>
          <w:rFonts w:ascii="Open Sans" w:eastAsia="Times New Roman" w:hAnsi="Open Sans" w:cs="Open Sans"/>
          <w:i/>
          <w:iCs/>
          <w:sz w:val="18"/>
          <w:lang w:eastAsia="sl-SI"/>
        </w:rPr>
        <w:t xml:space="preserve"> (če ponudnik izvaja javno naročilo s podizvajalci) ter vsi </w:t>
      </w:r>
      <w:r w:rsidRPr="006B7DBD">
        <w:rPr>
          <w:rFonts w:ascii="Open Sans" w:eastAsia="Times New Roman" w:hAnsi="Open Sans" w:cs="Open Sans"/>
          <w:bCs/>
          <w:i/>
          <w:iCs/>
          <w:sz w:val="18"/>
          <w:u w:val="single"/>
          <w:lang w:eastAsia="sl-SI"/>
        </w:rPr>
        <w:t>gospodarski subjekti katerih zmogljivosti uporablja ponudnik</w:t>
      </w:r>
      <w:r w:rsidRPr="006B7DBD">
        <w:rPr>
          <w:rFonts w:ascii="Open Sans" w:eastAsia="Times New Roman" w:hAnsi="Open Sans" w:cs="Open Sans"/>
          <w:i/>
          <w:iCs/>
          <w:sz w:val="18"/>
          <w:lang w:eastAsia="sl-SI"/>
        </w:rPr>
        <w:t>.</w:t>
      </w:r>
    </w:p>
    <w:p w14:paraId="4CE2F2E8"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i/>
          <w:sz w:val="18"/>
          <w:lang w:eastAsia="sl-SI"/>
        </w:rPr>
      </w:pPr>
    </w:p>
    <w:p w14:paraId="398D84D3" w14:textId="77777777" w:rsidR="005C1FCF" w:rsidRPr="006B7DBD" w:rsidRDefault="005C1FCF" w:rsidP="00D05C9A">
      <w:pPr>
        <w:keepNext/>
        <w:keepLines/>
        <w:tabs>
          <w:tab w:val="left" w:pos="284"/>
        </w:tabs>
        <w:spacing w:after="0" w:line="240" w:lineRule="auto"/>
        <w:jc w:val="both"/>
        <w:rPr>
          <w:rFonts w:ascii="Open Sans" w:eastAsia="Times New Roman" w:hAnsi="Open Sans" w:cs="Open Sans"/>
          <w:i/>
          <w:sz w:val="18"/>
          <w:lang w:eastAsia="sl-SI"/>
        </w:rPr>
      </w:pPr>
    </w:p>
    <w:p w14:paraId="052D64A1" w14:textId="77777777" w:rsidR="003B6D65" w:rsidRPr="006B7DBD" w:rsidRDefault="003B6D65" w:rsidP="00D05C9A">
      <w:pPr>
        <w:keepNext/>
        <w:keepLines/>
        <w:tabs>
          <w:tab w:val="left" w:pos="284"/>
        </w:tabs>
        <w:spacing w:after="0" w:line="240" w:lineRule="auto"/>
        <w:jc w:val="both"/>
        <w:rPr>
          <w:rFonts w:ascii="Open Sans" w:eastAsia="Times New Roman" w:hAnsi="Open Sans" w:cs="Open Sans"/>
          <w:bCs/>
          <w:i/>
          <w:sz w:val="18"/>
          <w:lang w:eastAsia="sl-SI"/>
        </w:rPr>
      </w:pPr>
      <w:r w:rsidRPr="006B7DBD">
        <w:rPr>
          <w:rFonts w:ascii="Open Sans" w:eastAsia="Times New Roman" w:hAnsi="Open Sans" w:cs="Open Sans"/>
          <w:b/>
          <w:bCs/>
          <w:i/>
          <w:sz w:val="18"/>
          <w:lang w:eastAsia="sl-SI"/>
        </w:rPr>
        <w:t>Opomba:</w:t>
      </w:r>
      <w:r w:rsidRPr="006B7DBD">
        <w:rPr>
          <w:rFonts w:ascii="Open Sans" w:eastAsia="Times New Roman" w:hAnsi="Open Sans" w:cs="Open Sans"/>
          <w:bCs/>
          <w:i/>
          <w:sz w:val="18"/>
          <w:lang w:eastAsia="sl-SI"/>
        </w:rPr>
        <w:t xml:space="preserve"> </w:t>
      </w:r>
    </w:p>
    <w:p w14:paraId="5FC2588C" w14:textId="77777777" w:rsidR="000C7AA3" w:rsidRPr="006B7DBD" w:rsidRDefault="000C7AA3" w:rsidP="00D05C9A">
      <w:pPr>
        <w:keepNext/>
        <w:keepLines/>
        <w:numPr>
          <w:ilvl w:val="0"/>
          <w:numId w:val="3"/>
        </w:numPr>
        <w:tabs>
          <w:tab w:val="left" w:pos="284"/>
          <w:tab w:val="num" w:pos="1070"/>
        </w:tabs>
        <w:spacing w:after="0" w:line="240" w:lineRule="auto"/>
        <w:ind w:left="284"/>
        <w:jc w:val="both"/>
        <w:rPr>
          <w:rFonts w:ascii="Open Sans" w:hAnsi="Open Sans" w:cs="Open Sans"/>
          <w:bCs/>
          <w:i/>
          <w:sz w:val="16"/>
        </w:rPr>
      </w:pPr>
      <w:r w:rsidRPr="006B7DBD">
        <w:rPr>
          <w:rFonts w:ascii="Open Sans" w:eastAsia="Times New Roman" w:hAnsi="Open Sans" w:cs="Open Sans"/>
          <w:i/>
          <w:iCs/>
          <w:sz w:val="16"/>
          <w:lang w:eastAsia="sl-SI"/>
        </w:rPr>
        <w:t xml:space="preserve">V skladu s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3DCBD0AC" w14:textId="77777777" w:rsidR="000C7AA3" w:rsidRPr="006B7DBD" w:rsidRDefault="000C7AA3" w:rsidP="00D05C9A">
      <w:pPr>
        <w:pStyle w:val="Odstavekseznama"/>
        <w:keepNext/>
        <w:keepLines/>
        <w:numPr>
          <w:ilvl w:val="0"/>
          <w:numId w:val="24"/>
        </w:numPr>
        <w:ind w:left="284" w:hanging="284"/>
        <w:jc w:val="both"/>
        <w:rPr>
          <w:rFonts w:ascii="Open Sans" w:hAnsi="Open Sans" w:cs="Open Sans"/>
          <w:bCs/>
          <w:i/>
          <w:sz w:val="18"/>
        </w:rPr>
      </w:pPr>
      <w:r w:rsidRPr="006B7DBD">
        <w:rPr>
          <w:rFonts w:ascii="Open Sans" w:hAnsi="Open Sans" w:cs="Open Sans"/>
          <w:i/>
          <w:sz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6B7DBD">
        <w:rPr>
          <w:rFonts w:ascii="Open Sans" w:hAnsi="Open Sans" w:cs="Open Sans"/>
          <w:i/>
          <w:sz w:val="16"/>
        </w:rPr>
        <w:t>ZIntPK</w:t>
      </w:r>
      <w:proofErr w:type="spellEnd"/>
      <w:r w:rsidRPr="006B7DBD">
        <w:rPr>
          <w:rFonts w:ascii="Open Sans" w:hAnsi="Open Sans" w:cs="Open Sans"/>
          <w:i/>
          <w:sz w:val="16"/>
        </w:rPr>
        <w:t>, ki določa kot obvezno sestavino izjave o lastniški strukturi tudi navedbo o tihih družbenikih, ne pride več v poštev. Določba še vedno nespremenjeno velja za tuje družbe, če po tujem pravu institut tihe družbe obstaja.</w:t>
      </w:r>
      <w:r w:rsidRPr="006B7DBD">
        <w:rPr>
          <w:rFonts w:ascii="Open Sans" w:hAnsi="Open Sans" w:cs="Open Sans"/>
          <w:i/>
          <w:sz w:val="16"/>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9B3AC3" w:rsidRPr="006B7DBD" w14:paraId="5ED3B414" w14:textId="77777777" w:rsidTr="00954C8B">
        <w:tc>
          <w:tcPr>
            <w:tcW w:w="608" w:type="dxa"/>
            <w:tcBorders>
              <w:right w:val="nil"/>
            </w:tcBorders>
          </w:tcPr>
          <w:p w14:paraId="4F87007A" w14:textId="77777777" w:rsidR="009B3AC3" w:rsidRPr="006B7DBD" w:rsidRDefault="009B3AC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092A2443" w14:textId="0FAB009A" w:rsidR="009B3AC3" w:rsidRPr="006B7DBD" w:rsidRDefault="000F517E" w:rsidP="00D05C9A">
            <w:pPr>
              <w:keepNext/>
              <w:keepLines/>
              <w:spacing w:after="0" w:line="240" w:lineRule="auto"/>
              <w:rPr>
                <w:rFonts w:ascii="Open Sans" w:eastAsia="Times New Roman" w:hAnsi="Open Sans" w:cs="Open Sans"/>
                <w:sz w:val="20"/>
                <w:szCs w:val="20"/>
                <w:lang w:eastAsia="sl-SI"/>
              </w:rPr>
            </w:pPr>
            <w:r w:rsidRPr="006B7DBD">
              <w:rPr>
                <w:rFonts w:ascii="Tahoma" w:eastAsia="Times New Roman" w:hAnsi="Tahoma" w:cs="Tahoma"/>
                <w:bCs/>
                <w:lang w:eastAsia="sl-SI"/>
              </w:rPr>
              <w:t>POOBLASTILO ZA PRIDOBITEV DOKAZILA IZ URADNIH EVIDENCE</w:t>
            </w:r>
            <w:r w:rsidRPr="006B7DBD">
              <w:rPr>
                <w:rFonts w:ascii="Tahoma" w:eastAsia="Times New Roman" w:hAnsi="Tahoma" w:cs="Tahoma"/>
                <w:b/>
                <w:lang w:eastAsia="sl-SI"/>
              </w:rPr>
              <w:t xml:space="preserve"> – </w:t>
            </w:r>
            <w:r w:rsidR="009B3AC3" w:rsidRPr="006B7DBD">
              <w:rPr>
                <w:rFonts w:ascii="Open Sans" w:eastAsia="Times New Roman" w:hAnsi="Open Sans" w:cs="Open Sans"/>
                <w:sz w:val="20"/>
                <w:szCs w:val="20"/>
                <w:lang w:eastAsia="sl-SI"/>
              </w:rPr>
              <w:t>IZJAVA FIZIČNE OSEBE</w:t>
            </w:r>
          </w:p>
        </w:tc>
        <w:tc>
          <w:tcPr>
            <w:tcW w:w="850" w:type="dxa"/>
            <w:tcBorders>
              <w:right w:val="nil"/>
            </w:tcBorders>
          </w:tcPr>
          <w:p w14:paraId="30BDCCF2" w14:textId="77777777" w:rsidR="009B3AC3" w:rsidRPr="006B7DBD" w:rsidRDefault="009B3AC3"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7C6C3900" w14:textId="531DABF5" w:rsidR="009B3AC3" w:rsidRPr="006B7DBD" w:rsidRDefault="009B3AC3"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3/2</w:t>
            </w:r>
          </w:p>
        </w:tc>
      </w:tr>
    </w:tbl>
    <w:p w14:paraId="1849C0A7" w14:textId="77777777" w:rsidR="009B3AC3" w:rsidRPr="006B7DBD" w:rsidRDefault="009B3AC3" w:rsidP="00D05C9A">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7A406F" w14:textId="77777777" w:rsidR="00C86E3C" w:rsidRPr="006B7DBD" w:rsidRDefault="00C86E3C" w:rsidP="00D05C9A">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6B7DBD">
        <w:rPr>
          <w:rFonts w:ascii="Tahoma" w:eastAsia="Times New Roman" w:hAnsi="Tahoma" w:cs="Tahoma"/>
          <w:sz w:val="20"/>
          <w:szCs w:val="20"/>
          <w:lang w:eastAsia="sl-SI"/>
        </w:rPr>
        <w:t xml:space="preserve">Ime in priimek _____________________________________________________________________ </w:t>
      </w:r>
    </w:p>
    <w:p w14:paraId="0306A2B1" w14:textId="77777777" w:rsidR="00C86E3C" w:rsidRPr="006B7DBD" w:rsidRDefault="00C86E3C" w:rsidP="00D05C9A">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09C14E7" w14:textId="77777777" w:rsidR="00C86E3C" w:rsidRPr="006B7DBD" w:rsidRDefault="00C86E3C" w:rsidP="00D05C9A">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6B7DBD">
        <w:rPr>
          <w:rFonts w:ascii="Tahoma" w:eastAsia="Times New Roman" w:hAnsi="Tahoma" w:cs="Tahoma"/>
          <w:sz w:val="20"/>
          <w:szCs w:val="20"/>
          <w:lang w:eastAsia="sl-SI"/>
        </w:rPr>
        <w:t>EMŠO ____________________________________________________________________________</w:t>
      </w:r>
    </w:p>
    <w:p w14:paraId="55934A7B" w14:textId="77777777" w:rsidR="00C86E3C" w:rsidRPr="006B7DBD" w:rsidRDefault="00C86E3C" w:rsidP="00D05C9A">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2C09FD0"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Spodaj podpisani/a, ki sem pri gospodarskemu subjektu ________________________________________</w:t>
      </w:r>
    </w:p>
    <w:p w14:paraId="42BFDDC2"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član/ica (ustrezno obkrožiti):</w:t>
      </w:r>
    </w:p>
    <w:p w14:paraId="55AB243B"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noProof/>
          <w:sz w:val="18"/>
          <w:szCs w:val="18"/>
          <w:lang w:eastAsia="sl-SI"/>
        </w:rPr>
        <mc:AlternateContent>
          <mc:Choice Requires="wps">
            <w:drawing>
              <wp:anchor distT="0" distB="0" distL="114300" distR="114300" simplePos="0" relativeHeight="251665408" behindDoc="0" locked="0" layoutInCell="1" allowOverlap="1" wp14:anchorId="1E78690A" wp14:editId="0C625F01">
                <wp:simplePos x="0" y="0"/>
                <wp:positionH relativeFrom="margin">
                  <wp:align>left</wp:align>
                </wp:positionH>
                <wp:positionV relativeFrom="paragraph">
                  <wp:posOffset>142875</wp:posOffset>
                </wp:positionV>
                <wp:extent cx="260985" cy="203835"/>
                <wp:effectExtent l="0" t="0" r="24765" b="24765"/>
                <wp:wrapSquare wrapText="bothSides"/>
                <wp:docPr id="28" name="Pravokotnik 28"/>
                <wp:cNvGraphicFramePr/>
                <a:graphic xmlns:a="http://schemas.openxmlformats.org/drawingml/2006/main">
                  <a:graphicData uri="http://schemas.microsoft.com/office/word/2010/wordprocessingShape">
                    <wps:wsp>
                      <wps:cNvSpPr/>
                      <wps:spPr>
                        <a:xfrm>
                          <a:off x="0" y="0"/>
                          <a:ext cx="260985" cy="204396"/>
                        </a:xfrm>
                        <a:prstGeom prst="rect">
                          <a:avLst/>
                        </a:prstGeom>
                        <a:noFill/>
                        <a:ln w="12700" cap="flat" cmpd="sng" algn="ctr">
                          <a:solidFill>
                            <a:sysClr val="windowText" lastClr="000000"/>
                          </a:solidFill>
                          <a:prstDash val="solid"/>
                        </a:ln>
                        <a:effectLst/>
                      </wps:spPr>
                      <wps:txbx>
                        <w:txbxContent>
                          <w:p w14:paraId="0BD850F6" w14:textId="77777777" w:rsidR="009B3AC3" w:rsidRPr="007A6555" w:rsidRDefault="009B3AC3" w:rsidP="009B3AC3">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78690A" id="Pravokotnik 28" o:spid="_x0000_s1030" style="position:absolute;left:0;text-align:left;margin-left:0;margin-top:11.25pt;width:20.55pt;height:16.0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" filled="f" strokecolor="windowText" strokeweight="1pt">
                <v:textbox inset="1mm,0,0,0">
                  <w:txbxContent>
                    <w:p w14:paraId="0BD850F6" w14:textId="77777777" w:rsidR="009B3AC3" w:rsidRPr="007A6555" w:rsidRDefault="009B3AC3" w:rsidP="009B3AC3">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2199D396" w14:textId="77777777" w:rsidR="009B3AC3" w:rsidRPr="006B7DBD" w:rsidRDefault="009B3AC3" w:rsidP="00D05C9A">
      <w:pPr>
        <w:keepNext/>
        <w:keepLines/>
        <w:tabs>
          <w:tab w:val="left" w:pos="567"/>
          <w:tab w:val="num" w:pos="851"/>
          <w:tab w:val="left" w:pos="993"/>
        </w:tabs>
        <w:spacing w:after="240" w:line="240" w:lineRule="auto"/>
        <w:jc w:val="both"/>
        <w:rPr>
          <w:rFonts w:ascii="Open Sans" w:eastAsia="Times New Roman" w:hAnsi="Open Sans" w:cs="Open Sans"/>
          <w:sz w:val="20"/>
          <w:szCs w:val="20"/>
          <w:lang w:eastAsia="sl-SI"/>
        </w:rPr>
      </w:pPr>
      <w:bookmarkStart w:id="13" w:name="_Hlk184194397"/>
      <w:r w:rsidRPr="006B7DBD">
        <w:rPr>
          <w:rFonts w:ascii="Open Sans" w:eastAsia="Times New Roman" w:hAnsi="Open Sans" w:cs="Open Sans"/>
          <w:sz w:val="20"/>
          <w:szCs w:val="20"/>
          <w:lang w:eastAsia="sl-SI"/>
        </w:rPr>
        <w:t>upravnega organa</w:t>
      </w:r>
    </w:p>
    <w:p w14:paraId="2556E767"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noProof/>
          <w:sz w:val="18"/>
          <w:szCs w:val="18"/>
          <w:lang w:eastAsia="sl-SI"/>
        </w:rPr>
        <mc:AlternateContent>
          <mc:Choice Requires="wps">
            <w:drawing>
              <wp:anchor distT="0" distB="0" distL="114300" distR="114300" simplePos="0" relativeHeight="251664384" behindDoc="0" locked="0" layoutInCell="1" allowOverlap="1" wp14:anchorId="34E36FF2" wp14:editId="144A74CD">
                <wp:simplePos x="0" y="0"/>
                <wp:positionH relativeFrom="column">
                  <wp:posOffset>1270</wp:posOffset>
                </wp:positionH>
                <wp:positionV relativeFrom="paragraph">
                  <wp:posOffset>-1270</wp:posOffset>
                </wp:positionV>
                <wp:extent cx="260985" cy="205105"/>
                <wp:effectExtent l="0" t="0" r="24765" b="23495"/>
                <wp:wrapSquare wrapText="bothSides"/>
                <wp:docPr id="29" name="Pravokotnik 29"/>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04A6A03F"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34E36FF2" id="Pravokotnik 29" o:spid="_x0000_s1031" style="position:absolute;left:0;text-align:left;margin-left:.1pt;margin-top:-.1pt;width:20.55pt;height:16.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" filled="f" strokecolor="windowText" strokeweight="1pt">
                <v:textbox inset="1mm,0,0,0">
                  <w:txbxContent>
                    <w:p w14:paraId="04A6A03F"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B7DBD">
        <w:rPr>
          <w:rFonts w:ascii="Open Sans" w:eastAsia="Times New Roman" w:hAnsi="Open Sans" w:cs="Open Sans"/>
          <w:sz w:val="20"/>
          <w:szCs w:val="20"/>
          <w:lang w:eastAsia="sl-SI"/>
        </w:rPr>
        <w:t>vodstvenega organa ali</w:t>
      </w:r>
    </w:p>
    <w:p w14:paraId="11F81FF4"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6EE9CB1"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noProof/>
          <w:sz w:val="18"/>
          <w:szCs w:val="18"/>
          <w:lang w:eastAsia="sl-SI"/>
        </w:rPr>
        <mc:AlternateContent>
          <mc:Choice Requires="wps">
            <w:drawing>
              <wp:anchor distT="0" distB="0" distL="114300" distR="114300" simplePos="0" relativeHeight="251666432" behindDoc="1" locked="0" layoutInCell="1" allowOverlap="1" wp14:anchorId="076FA6CE" wp14:editId="615EE781">
                <wp:simplePos x="0" y="0"/>
                <wp:positionH relativeFrom="column">
                  <wp:posOffset>1270</wp:posOffset>
                </wp:positionH>
                <wp:positionV relativeFrom="paragraph">
                  <wp:posOffset>-1270</wp:posOffset>
                </wp:positionV>
                <wp:extent cx="260985" cy="205105"/>
                <wp:effectExtent l="0" t="0" r="24765" b="23495"/>
                <wp:wrapSquare wrapText="bothSides"/>
                <wp:docPr id="30" name="Pravokotnik 30"/>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075E512E"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076FA6CE" id="Pravokotnik 30" o:spid="_x0000_s1032" style="position:absolute;left:0;text-align:left;margin-left:.1pt;margin-top:-.1pt;width:20.55pt;height:16.1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CTH1GEVAIAAKQEAAAOAAAAAAAAAAAAAAAAAC4CAABkcnMvZTJvRG9jLnhtbFBLAQItABQABgAI&#10;AAAAIQAY81En2QAAAAQBAAAPAAAAAAAAAAAAAAAAAK4EAABkcnMvZG93bnJldi54bWxQSwUGAAAA&#10;AAQABADzAAAAtAUAAAAA&#10;" filled="f" strokecolor="windowText" strokeweight="1pt">
                <v:textbox inset="1mm,0,0,0">
                  <w:txbxContent>
                    <w:p w14:paraId="075E512E"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B7DBD">
        <w:rPr>
          <w:rFonts w:ascii="Open Sans" w:eastAsia="Times New Roman" w:hAnsi="Open Sans" w:cs="Open Sans"/>
          <w:sz w:val="20"/>
          <w:szCs w:val="20"/>
          <w:lang w:eastAsia="sl-SI"/>
        </w:rPr>
        <w:t>nadzornega organa</w:t>
      </w:r>
    </w:p>
    <w:bookmarkEnd w:id="13"/>
    <w:p w14:paraId="3AFE3653"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576EA17"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oziroma imam pooblastila za njegovo (ustrezno obkrožiti):</w:t>
      </w:r>
    </w:p>
    <w:p w14:paraId="7DFF4952"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noProof/>
          <w:sz w:val="18"/>
          <w:szCs w:val="18"/>
          <w:lang w:eastAsia="sl-SI"/>
        </w:rPr>
        <mc:AlternateContent>
          <mc:Choice Requires="wps">
            <w:drawing>
              <wp:anchor distT="0" distB="0" distL="114300" distR="114300" simplePos="0" relativeHeight="251668480" behindDoc="0" locked="0" layoutInCell="1" allowOverlap="1" wp14:anchorId="10E42252" wp14:editId="1B057131">
                <wp:simplePos x="0" y="0"/>
                <wp:positionH relativeFrom="margin">
                  <wp:align>left</wp:align>
                </wp:positionH>
                <wp:positionV relativeFrom="paragraph">
                  <wp:posOffset>149225</wp:posOffset>
                </wp:positionV>
                <wp:extent cx="260985" cy="196850"/>
                <wp:effectExtent l="0" t="0" r="24765" b="12700"/>
                <wp:wrapSquare wrapText="bothSides"/>
                <wp:docPr id="31" name="Pravokotnik 31"/>
                <wp:cNvGraphicFramePr/>
                <a:graphic xmlns:a="http://schemas.openxmlformats.org/drawingml/2006/main">
                  <a:graphicData uri="http://schemas.microsoft.com/office/word/2010/wordprocessingShape">
                    <wps:wsp>
                      <wps:cNvSpPr/>
                      <wps:spPr>
                        <a:xfrm>
                          <a:off x="0" y="0"/>
                          <a:ext cx="260985" cy="196850"/>
                        </a:xfrm>
                        <a:prstGeom prst="rect">
                          <a:avLst/>
                        </a:prstGeom>
                        <a:noFill/>
                        <a:ln w="12700" cap="flat" cmpd="sng" algn="ctr">
                          <a:solidFill>
                            <a:sysClr val="windowText" lastClr="000000"/>
                          </a:solidFill>
                          <a:prstDash val="solid"/>
                        </a:ln>
                        <a:effectLst/>
                      </wps:spPr>
                      <wps:txbx>
                        <w:txbxContent>
                          <w:p w14:paraId="485CFF58" w14:textId="77777777" w:rsidR="009B3AC3" w:rsidRPr="007A6555" w:rsidRDefault="009B3AC3" w:rsidP="009B3AC3">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E42252" id="Pravokotnik 31" o:spid="_x0000_s1033" style="position:absolute;left:0;text-align:left;margin-left:0;margin-top:11.75pt;width:20.55pt;height:15.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" filled="f" strokecolor="windowText" strokeweight="1pt">
                <v:textbox inset="1mm,0,0,0">
                  <w:txbxContent>
                    <w:p w14:paraId="485CFF58" w14:textId="77777777" w:rsidR="009B3AC3" w:rsidRPr="007A6555" w:rsidRDefault="009B3AC3" w:rsidP="009B3AC3">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45ACCE3E"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zastopanje ali</w:t>
      </w:r>
    </w:p>
    <w:p w14:paraId="1170F951"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6195545"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noProof/>
          <w:sz w:val="18"/>
          <w:szCs w:val="18"/>
          <w:lang w:eastAsia="sl-SI"/>
        </w:rPr>
        <mc:AlternateContent>
          <mc:Choice Requires="wps">
            <w:drawing>
              <wp:anchor distT="0" distB="0" distL="114300" distR="114300" simplePos="0" relativeHeight="251667456" behindDoc="0" locked="0" layoutInCell="1" allowOverlap="1" wp14:anchorId="3AD430A1" wp14:editId="795A636E">
                <wp:simplePos x="0" y="0"/>
                <wp:positionH relativeFrom="column">
                  <wp:posOffset>1270</wp:posOffset>
                </wp:positionH>
                <wp:positionV relativeFrom="paragraph">
                  <wp:posOffset>-1270</wp:posOffset>
                </wp:positionV>
                <wp:extent cx="260985" cy="205105"/>
                <wp:effectExtent l="0" t="0" r="24765" b="23495"/>
                <wp:wrapSquare wrapText="bothSides"/>
                <wp:docPr id="34" name="Pravokotnik 34"/>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32BC9E33"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3AD430A1" id="Pravokotnik 34" o:spid="_x0000_s1034" style="position:absolute;left:0;text-align:left;margin-left:.1pt;margin-top:-.1pt;width:20.55pt;height:16.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ANSDahVAIAAKQEAAAOAAAAAAAAAAAAAAAAAC4CAABkcnMvZTJvRG9jLnhtbFBLAQItABQABgAI&#10;AAAAIQAY81En2QAAAAQBAAAPAAAAAAAAAAAAAAAAAK4EAABkcnMvZG93bnJldi54bWxQSwUGAAAA&#10;AAQABADzAAAAtAUAAAAA&#10;" filled="f" strokecolor="windowText" strokeweight="1pt">
                <v:textbox inset="1mm,0,0,0">
                  <w:txbxContent>
                    <w:p w14:paraId="32BC9E33"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B7DBD">
        <w:rPr>
          <w:rFonts w:ascii="Open Sans" w:eastAsia="Times New Roman" w:hAnsi="Open Sans" w:cs="Open Sans"/>
          <w:sz w:val="20"/>
          <w:szCs w:val="20"/>
          <w:lang w:eastAsia="sl-SI"/>
        </w:rPr>
        <w:t>odločanje ali</w:t>
      </w:r>
    </w:p>
    <w:p w14:paraId="04E8FE6E"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9756493"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noProof/>
          <w:sz w:val="18"/>
          <w:szCs w:val="18"/>
          <w:lang w:eastAsia="sl-SI"/>
        </w:rPr>
        <mc:AlternateContent>
          <mc:Choice Requires="wps">
            <w:drawing>
              <wp:anchor distT="0" distB="0" distL="114300" distR="114300" simplePos="0" relativeHeight="251669504" behindDoc="1" locked="0" layoutInCell="1" allowOverlap="1" wp14:anchorId="1BA57617" wp14:editId="35AFFF09">
                <wp:simplePos x="0" y="0"/>
                <wp:positionH relativeFrom="column">
                  <wp:posOffset>1270</wp:posOffset>
                </wp:positionH>
                <wp:positionV relativeFrom="paragraph">
                  <wp:posOffset>-1270</wp:posOffset>
                </wp:positionV>
                <wp:extent cx="260985" cy="205105"/>
                <wp:effectExtent l="0" t="0" r="24765" b="23495"/>
                <wp:wrapSquare wrapText="bothSides"/>
                <wp:docPr id="36" name="Pravokotnik 36"/>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715B65B8"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1BA57617" id="Pravokotnik 36" o:spid="_x0000_s1035" style="position:absolute;left:0;text-align:left;margin-left:.1pt;margin-top:-.1pt;width:20.55pt;height:16.1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CUcAunVAIAAKQEAAAOAAAAAAAAAAAAAAAAAC4CAABkcnMvZTJvRG9jLnhtbFBLAQItABQABgAI&#10;AAAAIQAY81En2QAAAAQBAAAPAAAAAAAAAAAAAAAAAK4EAABkcnMvZG93bnJldi54bWxQSwUGAAAA&#10;AAQABADzAAAAtAUAAAAA&#10;" filled="f" strokecolor="windowText" strokeweight="1pt">
                <v:textbox inset="1mm,0,0,0">
                  <w:txbxContent>
                    <w:p w14:paraId="715B65B8" w14:textId="77777777" w:rsidR="009B3AC3" w:rsidRPr="007A6555" w:rsidRDefault="009B3AC3" w:rsidP="009B3AC3">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B7DBD">
        <w:rPr>
          <w:rFonts w:ascii="Open Sans" w:eastAsia="Times New Roman" w:hAnsi="Open Sans" w:cs="Open Sans"/>
          <w:sz w:val="20"/>
          <w:szCs w:val="20"/>
          <w:lang w:eastAsia="sl-SI"/>
        </w:rPr>
        <w:t>nadzor v njem,</w:t>
      </w:r>
    </w:p>
    <w:p w14:paraId="27A05876"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D6E607D" w14:textId="77777777"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sz w:val="20"/>
          <w:szCs w:val="20"/>
          <w:lang w:eastAsia="sl-SI"/>
        </w:rPr>
        <w:t>pod kazensko in materialno odgovornostjo</w:t>
      </w:r>
      <w:r w:rsidRPr="006B7DBD">
        <w:rPr>
          <w:rFonts w:ascii="Open Sans" w:eastAsia="Times New Roman" w:hAnsi="Open Sans" w:cs="Open Sans"/>
          <w:sz w:val="20"/>
          <w:szCs w:val="20"/>
          <w:lang w:eastAsia="sl-SI"/>
        </w:rPr>
        <w:t xml:space="preserve"> </w:t>
      </w:r>
    </w:p>
    <w:p w14:paraId="6099F2D3" w14:textId="77777777" w:rsidR="00C86E3C" w:rsidRPr="006B7DBD" w:rsidRDefault="00C86E3C" w:rsidP="00D05C9A">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0D05698A" w14:textId="77777777" w:rsidR="00C86E3C" w:rsidRPr="006B7DBD" w:rsidRDefault="00C86E3C" w:rsidP="00D05C9A">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IZJAVLJAM</w:t>
      </w:r>
    </w:p>
    <w:p w14:paraId="23AE814A" w14:textId="77777777" w:rsidR="00C86E3C" w:rsidRPr="006B7DBD" w:rsidRDefault="00C86E3C"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8A2C986" w14:textId="4C6F9FF5" w:rsidR="00B106C1" w:rsidRPr="006B7DBD" w:rsidRDefault="00DC023A"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bookmarkStart w:id="14" w:name="_Hlk187056762"/>
      <w:r w:rsidRPr="006B7DBD">
        <w:rPr>
          <w:rFonts w:ascii="Open Sans" w:eastAsia="Times New Roman" w:hAnsi="Open Sans" w:cs="Open Sans"/>
          <w:sz w:val="20"/>
          <w:szCs w:val="20"/>
          <w:lang w:eastAsia="sl-SI"/>
        </w:rPr>
        <w:t xml:space="preserve">da mi ni bila izrečena pravnomočna sodba za kazniva dejanja iz Kazenskega zakonika (Uradni list RS, št. 50/12 – uradno prečiščeno besedilo, 6/16 – </w:t>
      </w:r>
      <w:proofErr w:type="spellStart"/>
      <w:r w:rsidRPr="006B7DBD">
        <w:rPr>
          <w:rFonts w:ascii="Open Sans" w:eastAsia="Times New Roman" w:hAnsi="Open Sans" w:cs="Open Sans"/>
          <w:sz w:val="20"/>
          <w:szCs w:val="20"/>
          <w:lang w:eastAsia="sl-SI"/>
        </w:rPr>
        <w:t>popr</w:t>
      </w:r>
      <w:proofErr w:type="spellEnd"/>
      <w:r w:rsidRPr="006B7DBD">
        <w:rPr>
          <w:rFonts w:ascii="Open Sans" w:eastAsia="Times New Roman" w:hAnsi="Open Sans" w:cs="Open Sans"/>
          <w:sz w:val="20"/>
          <w:szCs w:val="20"/>
          <w:lang w:eastAsia="sl-SI"/>
        </w:rPr>
        <w:t>., 54/15, 38/16, 27/17, 23/20, 91/20, 95/21, 186/21, 105/22 – ZZNŠPP</w:t>
      </w:r>
      <w:r w:rsidR="00932664" w:rsidRPr="006B7DBD">
        <w:rPr>
          <w:rFonts w:ascii="Open Sans" w:eastAsia="Times New Roman" w:hAnsi="Open Sans" w:cs="Open Sans"/>
          <w:sz w:val="20"/>
          <w:szCs w:val="20"/>
          <w:lang w:eastAsia="sl-SI"/>
        </w:rPr>
        <w:t>,</w:t>
      </w:r>
      <w:r w:rsidRPr="006B7DBD">
        <w:rPr>
          <w:rFonts w:ascii="Open Sans" w:eastAsia="Times New Roman" w:hAnsi="Open Sans" w:cs="Open Sans"/>
          <w:sz w:val="20"/>
          <w:szCs w:val="20"/>
          <w:lang w:eastAsia="sl-SI"/>
        </w:rPr>
        <w:t xml:space="preserve"> </w:t>
      </w:r>
      <w:r w:rsidR="00932664" w:rsidRPr="006B7DBD">
        <w:rPr>
          <w:rFonts w:ascii="Open Sans" w:eastAsia="Times New Roman" w:hAnsi="Open Sans" w:cs="Open Sans"/>
          <w:sz w:val="20"/>
          <w:szCs w:val="20"/>
          <w:lang w:eastAsia="sl-SI"/>
        </w:rPr>
        <w:t>16/23 in 107/24</w:t>
      </w:r>
      <w:r w:rsidRPr="006B7DBD">
        <w:rPr>
          <w:rFonts w:ascii="Open Sans" w:eastAsia="Times New Roman" w:hAnsi="Open Sans" w:cs="Open Sans"/>
          <w:sz w:val="20"/>
          <w:szCs w:val="20"/>
          <w:lang w:eastAsia="sl-SI"/>
        </w:rPr>
        <w:t>; v nadaljnjem besedilu: KZ-1) in so našteta v prvem odstavku 75. člena ZJN-3, ali za primerljiva kazniva dejanja, ki so jih izrekla tuja sodišča</w:t>
      </w:r>
      <w:bookmarkEnd w:id="14"/>
      <w:r w:rsidR="000F517E" w:rsidRPr="006B7DBD">
        <w:rPr>
          <w:rFonts w:ascii="Open Sans" w:eastAsia="Times New Roman" w:hAnsi="Open Sans" w:cs="Open Sans"/>
          <w:sz w:val="20"/>
          <w:szCs w:val="20"/>
          <w:lang w:eastAsia="sl-SI"/>
        </w:rPr>
        <w:t xml:space="preserve"> in</w:t>
      </w:r>
    </w:p>
    <w:p w14:paraId="181A0B20" w14:textId="77777777" w:rsidR="00B106C1" w:rsidRPr="006B7DBD" w:rsidRDefault="00B106C1" w:rsidP="00D05C9A">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51507B47" w14:textId="478302C0" w:rsidR="009B3AC3" w:rsidRPr="006B7DBD" w:rsidRDefault="009B3AC3" w:rsidP="00D05C9A">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s podpisom te izjave </w:t>
      </w:r>
      <w:r w:rsidR="000F517E" w:rsidRPr="006B7DBD">
        <w:rPr>
          <w:rFonts w:ascii="Open Sans" w:eastAsia="Times New Roman" w:hAnsi="Open Sans" w:cs="Open Sans"/>
          <w:sz w:val="20"/>
          <w:szCs w:val="20"/>
          <w:lang w:eastAsia="sl-SI"/>
        </w:rPr>
        <w:t>SOGLAŠAMO</w:t>
      </w:r>
      <w:r w:rsidRPr="006B7DBD">
        <w:rPr>
          <w:rFonts w:ascii="Open Sans" w:eastAsia="Times New Roman" w:hAnsi="Open Sans" w:cs="Open Sans"/>
          <w:sz w:val="20"/>
          <w:szCs w:val="20"/>
          <w:lang w:eastAsia="sl-SI"/>
        </w:rPr>
        <w:t>, da pooblaščeni predstavnik naročnika</w:t>
      </w:r>
      <w:r w:rsidRPr="006B7DBD">
        <w:rPr>
          <w:rFonts w:ascii="Open Sans" w:eastAsia="Times New Roman" w:hAnsi="Open Sans" w:cs="Open Sans"/>
          <w:b/>
          <w:sz w:val="20"/>
          <w:szCs w:val="20"/>
          <w:lang w:eastAsia="sl-SI"/>
        </w:rPr>
        <w:t xml:space="preserve"> </w:t>
      </w:r>
      <w:r w:rsidRPr="006B7DBD">
        <w:rPr>
          <w:rFonts w:ascii="Open Sans" w:eastAsia="Times New Roman" w:hAnsi="Open Sans" w:cs="Open Sans"/>
          <w:sz w:val="20"/>
          <w:szCs w:val="20"/>
          <w:lang w:eastAsia="sl-SI"/>
        </w:rPr>
        <w:t xml:space="preserve">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6B7DBD">
        <w:rPr>
          <w:rFonts w:ascii="Open Sans" w:eastAsia="Times New Roman" w:hAnsi="Open Sans" w:cs="Open Sans"/>
          <w:sz w:val="20"/>
          <w:szCs w:val="20"/>
          <w:lang w:eastAsia="sl-SI"/>
        </w:rPr>
        <w:t>eDosje</w:t>
      </w:r>
      <w:proofErr w:type="spellEnd"/>
      <w:r w:rsidRPr="006B7DBD">
        <w:rPr>
          <w:rFonts w:ascii="Open Sans" w:eastAsia="Times New Roman" w:hAnsi="Open Sans" w:cs="Open Sans"/>
          <w:sz w:val="20"/>
          <w:szCs w:val="20"/>
          <w:lang w:eastAsia="sl-SI"/>
        </w:rPr>
        <w:t xml:space="preserve"> iz devetega odstavka 77. člena ZJN-3, ter se tudi zavezujemo, da bomo na zahtevo pooblaščenega predstavnika naročnika</w:t>
      </w:r>
      <w:r w:rsidRPr="006B7DBD">
        <w:rPr>
          <w:rFonts w:ascii="Open Sans" w:eastAsia="Times New Roman" w:hAnsi="Open Sans" w:cs="Open Sans"/>
          <w:b/>
          <w:sz w:val="20"/>
          <w:szCs w:val="20"/>
          <w:lang w:eastAsia="sl-SI"/>
        </w:rPr>
        <w:t xml:space="preserve"> </w:t>
      </w:r>
      <w:r w:rsidRPr="006B7DBD">
        <w:rPr>
          <w:rFonts w:ascii="Open Sans" w:eastAsia="Times New Roman" w:hAnsi="Open Sans" w:cs="Open Sans"/>
          <w:sz w:val="20"/>
          <w:szCs w:val="20"/>
          <w:lang w:eastAsia="sl-SI"/>
        </w:rPr>
        <w:t>predložili dodatna pooblastila za preveritev podatkov iz uradnih evidenc.</w:t>
      </w:r>
    </w:p>
    <w:p w14:paraId="1FA5D6B4" w14:textId="77777777" w:rsidR="00C86E3C" w:rsidRPr="006B7DBD" w:rsidRDefault="00C86E3C" w:rsidP="00D05C9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82A7967" w14:textId="77777777" w:rsidR="00C86E3C" w:rsidRPr="006B7DBD" w:rsidRDefault="00C86E3C" w:rsidP="00D05C9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0803F3B" w14:textId="77777777" w:rsidR="00C86E3C" w:rsidRPr="006B7DBD" w:rsidRDefault="00C86E3C" w:rsidP="00D05C9A">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86E3C" w:rsidRPr="006B7DBD" w14:paraId="617EA060" w14:textId="77777777" w:rsidTr="0025267D">
        <w:trPr>
          <w:trHeight w:val="235"/>
        </w:trPr>
        <w:tc>
          <w:tcPr>
            <w:tcW w:w="3402" w:type="dxa"/>
            <w:tcBorders>
              <w:top w:val="single" w:sz="4" w:space="0" w:color="auto"/>
            </w:tcBorders>
          </w:tcPr>
          <w:p w14:paraId="630699F7" w14:textId="77777777" w:rsidR="00C86E3C" w:rsidRPr="006B7DBD" w:rsidRDefault="00C86E3C" w:rsidP="00D05C9A">
            <w:pPr>
              <w:keepNext/>
              <w:keepLines/>
              <w:spacing w:after="0" w:line="240" w:lineRule="auto"/>
              <w:jc w:val="center"/>
              <w:rPr>
                <w:rFonts w:ascii="Open Sans" w:eastAsia="Times New Roman" w:hAnsi="Open Sans" w:cs="Open Sans"/>
                <w:snapToGrid w:val="0"/>
                <w:color w:val="000000"/>
                <w:sz w:val="20"/>
                <w:szCs w:val="20"/>
                <w:lang w:eastAsia="sl-SI"/>
              </w:rPr>
            </w:pPr>
            <w:r w:rsidRPr="006B7DBD">
              <w:rPr>
                <w:rFonts w:ascii="Open Sans" w:eastAsia="Times New Roman" w:hAnsi="Open Sans" w:cs="Open Sans"/>
                <w:snapToGrid w:val="0"/>
                <w:color w:val="000000"/>
                <w:sz w:val="20"/>
                <w:szCs w:val="20"/>
                <w:lang w:eastAsia="sl-SI"/>
              </w:rPr>
              <w:t xml:space="preserve"> (Kraj, datum)</w:t>
            </w:r>
          </w:p>
        </w:tc>
        <w:tc>
          <w:tcPr>
            <w:tcW w:w="2410" w:type="dxa"/>
          </w:tcPr>
          <w:p w14:paraId="0F4D8947" w14:textId="77777777" w:rsidR="00C86E3C" w:rsidRPr="006B7DBD" w:rsidRDefault="00C86E3C" w:rsidP="00D05C9A">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2C981587" w14:textId="77777777" w:rsidR="00C86E3C" w:rsidRPr="006B7DBD" w:rsidRDefault="00C86E3C" w:rsidP="00D05C9A">
            <w:pPr>
              <w:keepNext/>
              <w:keepLines/>
              <w:spacing w:after="0" w:line="240" w:lineRule="auto"/>
              <w:jc w:val="center"/>
              <w:rPr>
                <w:rFonts w:ascii="Open Sans" w:eastAsia="Times New Roman" w:hAnsi="Open Sans" w:cs="Open Sans"/>
                <w:snapToGrid w:val="0"/>
                <w:color w:val="000000"/>
                <w:sz w:val="20"/>
                <w:szCs w:val="20"/>
                <w:lang w:eastAsia="sl-SI"/>
              </w:rPr>
            </w:pPr>
            <w:r w:rsidRPr="006B7DBD">
              <w:rPr>
                <w:rFonts w:ascii="Open Sans" w:eastAsia="Times New Roman" w:hAnsi="Open Sans" w:cs="Open Sans"/>
                <w:snapToGrid w:val="0"/>
                <w:color w:val="000000"/>
                <w:sz w:val="20"/>
                <w:szCs w:val="20"/>
                <w:lang w:eastAsia="sl-SI"/>
              </w:rPr>
              <w:t>(Podpis fizične osebe)</w:t>
            </w:r>
          </w:p>
        </w:tc>
      </w:tr>
    </w:tbl>
    <w:p w14:paraId="51DB75E4" w14:textId="77777777" w:rsidR="00C86E3C" w:rsidRPr="006B7DBD" w:rsidRDefault="00C86E3C"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0A776ED3" w14:textId="77777777" w:rsidR="00C86E3C" w:rsidRPr="006B7DBD" w:rsidRDefault="00C86E3C" w:rsidP="00D05C9A">
      <w:pPr>
        <w:keepNext/>
        <w:keepLines/>
        <w:tabs>
          <w:tab w:val="left" w:pos="284"/>
        </w:tabs>
        <w:spacing w:after="0" w:line="240" w:lineRule="auto"/>
        <w:jc w:val="both"/>
        <w:rPr>
          <w:rFonts w:ascii="Open Sans" w:eastAsia="Times New Roman" w:hAnsi="Open Sans" w:cs="Open Sans"/>
          <w:sz w:val="20"/>
          <w:szCs w:val="20"/>
          <w:lang w:eastAsia="sl-SI"/>
        </w:rPr>
      </w:pPr>
    </w:p>
    <w:p w14:paraId="22E34762" w14:textId="77777777" w:rsidR="00C86E3C" w:rsidRPr="006B7DBD" w:rsidRDefault="00C86E3C" w:rsidP="00D05C9A">
      <w:pPr>
        <w:keepNext/>
        <w:keepLines/>
        <w:tabs>
          <w:tab w:val="left" w:pos="284"/>
        </w:tabs>
        <w:spacing w:after="0" w:line="240" w:lineRule="auto"/>
        <w:jc w:val="both"/>
        <w:rPr>
          <w:rFonts w:ascii="Open Sans" w:eastAsia="Times New Roman" w:hAnsi="Open Sans" w:cs="Open Sans"/>
          <w:i/>
          <w:sz w:val="16"/>
          <w:szCs w:val="18"/>
          <w:lang w:eastAsia="sl-SI"/>
        </w:rPr>
      </w:pPr>
      <w:r w:rsidRPr="006B7DBD">
        <w:rPr>
          <w:rFonts w:ascii="Open Sans" w:eastAsia="Times New Roman" w:hAnsi="Open Sans" w:cs="Open Sans"/>
          <w:b/>
          <w:i/>
          <w:sz w:val="16"/>
          <w:szCs w:val="18"/>
          <w:lang w:eastAsia="sl-SI"/>
        </w:rPr>
        <w:t>Navodilo:</w:t>
      </w:r>
      <w:r w:rsidRPr="006B7DBD">
        <w:rPr>
          <w:rFonts w:ascii="Open Sans" w:eastAsia="Times New Roman" w:hAnsi="Open Sans" w:cs="Open Sans"/>
          <w:i/>
          <w:sz w:val="16"/>
          <w:szCs w:val="18"/>
          <w:lang w:eastAsia="sl-SI"/>
        </w:rPr>
        <w:t xml:space="preserve"> Izjavo izpolnijo in podpišejo VSE osebe, ki so:</w:t>
      </w:r>
    </w:p>
    <w:p w14:paraId="04362CF5" w14:textId="77777777" w:rsidR="00C86E3C" w:rsidRPr="006B7DBD" w:rsidRDefault="00C86E3C" w:rsidP="00D05C9A">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6"/>
          <w:szCs w:val="18"/>
          <w:lang w:eastAsia="sl-SI"/>
        </w:rPr>
      </w:pPr>
      <w:r w:rsidRPr="006B7DBD">
        <w:rPr>
          <w:rFonts w:ascii="Open Sans" w:eastAsia="Times New Roman" w:hAnsi="Open Sans" w:cs="Open Sans"/>
          <w:i/>
          <w:sz w:val="16"/>
          <w:szCs w:val="18"/>
          <w:lang w:eastAsia="sl-SI"/>
        </w:rPr>
        <w:t xml:space="preserve">člani upravnega, vodstvenega ali nadzornega organa ponudnika (v primeru skupne ponudbe velja za vse člane skupine ponudnikov – partnerje), podizvajalca </w:t>
      </w:r>
      <w:r w:rsidRPr="006B7DBD">
        <w:rPr>
          <w:rFonts w:ascii="Open Sans" w:eastAsia="Times New Roman" w:hAnsi="Open Sans" w:cs="Open Sans"/>
          <w:i/>
          <w:iCs/>
          <w:sz w:val="16"/>
          <w:szCs w:val="18"/>
          <w:lang w:eastAsia="sl-SI"/>
        </w:rPr>
        <w:t>oz. subjekt, katerega zmogljivost uporablja ponudnik</w:t>
      </w:r>
      <w:r w:rsidRPr="006B7DBD">
        <w:rPr>
          <w:rFonts w:ascii="Open Sans" w:eastAsia="Times New Roman" w:hAnsi="Open Sans" w:cs="Open Sans"/>
          <w:i/>
          <w:sz w:val="16"/>
          <w:szCs w:val="18"/>
          <w:lang w:eastAsia="sl-SI"/>
        </w:rPr>
        <w:t xml:space="preserve"> ali</w:t>
      </w:r>
    </w:p>
    <w:p w14:paraId="2D6768E1" w14:textId="77777777" w:rsidR="00C86E3C" w:rsidRPr="006B7DBD" w:rsidRDefault="00C86E3C" w:rsidP="00D05C9A">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6"/>
          <w:szCs w:val="18"/>
          <w:lang w:eastAsia="sl-SI"/>
        </w:rPr>
      </w:pPr>
      <w:r w:rsidRPr="006B7DBD">
        <w:rPr>
          <w:rFonts w:ascii="Open Sans" w:eastAsia="Times New Roman" w:hAnsi="Open Sans" w:cs="Open Sans"/>
          <w:i/>
          <w:sz w:val="16"/>
          <w:szCs w:val="18"/>
          <w:lang w:eastAsia="sl-SI"/>
        </w:rPr>
        <w:t>ki imajo pooblastila za njegovo zastopanje ali odločanje ali nadzor v njem.</w:t>
      </w:r>
    </w:p>
    <w:p w14:paraId="732F4A37" w14:textId="77777777" w:rsidR="00C86E3C" w:rsidRPr="006B7DBD" w:rsidRDefault="00C86E3C" w:rsidP="00D05C9A">
      <w:pPr>
        <w:keepNext/>
        <w:keepLines/>
        <w:tabs>
          <w:tab w:val="left" w:pos="0"/>
        </w:tabs>
        <w:spacing w:after="0" w:line="240" w:lineRule="auto"/>
        <w:jc w:val="both"/>
        <w:rPr>
          <w:rFonts w:ascii="Open Sans" w:eastAsia="Times New Roman" w:hAnsi="Open Sans" w:cs="Open Sans"/>
          <w:i/>
          <w:sz w:val="16"/>
          <w:szCs w:val="18"/>
          <w:lang w:eastAsia="sl-SI"/>
        </w:rPr>
      </w:pPr>
      <w:r w:rsidRPr="006B7DBD">
        <w:rPr>
          <w:rFonts w:ascii="Open Sans" w:eastAsia="Times New Roman" w:hAnsi="Open Sans" w:cs="Open Sans"/>
          <w:i/>
          <w:sz w:val="16"/>
          <w:szCs w:val="18"/>
          <w:lang w:eastAsia="sl-SI"/>
        </w:rPr>
        <w:t>V kolikor oseba opravlja več funkcija hkrati, ustrezno označi vse funkcije v katerih nastopa.</w:t>
      </w:r>
    </w:p>
    <w:p w14:paraId="783F0EF2" w14:textId="77777777" w:rsidR="00C86E3C" w:rsidRPr="006B7DBD" w:rsidRDefault="00C86E3C" w:rsidP="00D05C9A">
      <w:pPr>
        <w:keepNext/>
        <w:keepLines/>
        <w:spacing w:after="0" w:line="240" w:lineRule="auto"/>
        <w:jc w:val="both"/>
        <w:rPr>
          <w:rFonts w:ascii="Open Sans" w:eastAsia="Times New Roman" w:hAnsi="Open Sans" w:cs="Open Sans"/>
          <w:b/>
          <w:i/>
          <w:sz w:val="16"/>
          <w:szCs w:val="18"/>
          <w:lang w:eastAsia="sl-SI"/>
        </w:rPr>
      </w:pPr>
    </w:p>
    <w:p w14:paraId="262D5A91" w14:textId="77777777" w:rsidR="00C86E3C" w:rsidRPr="006B7DBD" w:rsidRDefault="00C86E3C" w:rsidP="00D05C9A">
      <w:pPr>
        <w:keepNext/>
        <w:keepLines/>
        <w:spacing w:after="0" w:line="240" w:lineRule="auto"/>
        <w:jc w:val="both"/>
        <w:rPr>
          <w:rFonts w:ascii="Open Sans" w:eastAsia="Times New Roman" w:hAnsi="Open Sans" w:cs="Open Sans"/>
          <w:i/>
          <w:sz w:val="18"/>
          <w:lang w:eastAsia="sl-SI"/>
        </w:rPr>
      </w:pPr>
      <w:r w:rsidRPr="006B7DBD">
        <w:rPr>
          <w:rFonts w:ascii="Open Sans" w:eastAsia="Times New Roman" w:hAnsi="Open Sans" w:cs="Open Sans"/>
          <w:i/>
          <w:sz w:val="16"/>
          <w:szCs w:val="18"/>
          <w:lang w:eastAsia="sl-SI"/>
        </w:rPr>
        <w:t>Obrazec se po potrebi fotokopira!</w:t>
      </w:r>
    </w:p>
    <w:p w14:paraId="34F841DF" w14:textId="0D907006" w:rsidR="00C86E3C" w:rsidRPr="006B7DBD" w:rsidRDefault="00C86E3C" w:rsidP="00D05C9A">
      <w:pPr>
        <w:pStyle w:val="Telobesedila33"/>
        <w:keepNext/>
        <w:keepLines/>
        <w:tabs>
          <w:tab w:val="clear" w:pos="142"/>
          <w:tab w:val="left" w:pos="567"/>
          <w:tab w:val="left" w:pos="851"/>
          <w:tab w:val="left" w:pos="993"/>
        </w:tabs>
        <w:suppressAutoHyphens w:val="0"/>
        <w:rPr>
          <w:rFonts w:ascii="Tahoma" w:hAnsi="Tahoma" w:cs="Tahoma"/>
          <w:i/>
          <w:sz w:val="18"/>
          <w:lang w:eastAsia="sl-SI"/>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0F517E" w:rsidRPr="006B7DBD" w14:paraId="733F20F1" w14:textId="77777777" w:rsidTr="00954C8B">
        <w:tc>
          <w:tcPr>
            <w:tcW w:w="608" w:type="dxa"/>
            <w:tcBorders>
              <w:right w:val="nil"/>
            </w:tcBorders>
          </w:tcPr>
          <w:p w14:paraId="2BC3DD28" w14:textId="77777777" w:rsidR="000F517E" w:rsidRPr="006B7DBD" w:rsidRDefault="000F517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140823C5" w14:textId="0D8C0F42" w:rsidR="000F517E" w:rsidRPr="006B7DBD" w:rsidRDefault="000F517E"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UDELEŽBA PODIZVAJALCEV</w:t>
            </w:r>
          </w:p>
        </w:tc>
        <w:tc>
          <w:tcPr>
            <w:tcW w:w="850" w:type="dxa"/>
            <w:tcBorders>
              <w:right w:val="nil"/>
            </w:tcBorders>
          </w:tcPr>
          <w:p w14:paraId="1751070C" w14:textId="77777777" w:rsidR="000F517E" w:rsidRPr="006B7DBD" w:rsidRDefault="000F517E"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1A881FF8" w14:textId="37A342A1" w:rsidR="000F517E" w:rsidRPr="006B7DBD" w:rsidRDefault="000F517E"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4/1</w:t>
            </w:r>
          </w:p>
        </w:tc>
      </w:tr>
    </w:tbl>
    <w:p w14:paraId="14EAA190"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p w14:paraId="0844D101" w14:textId="2A06525A" w:rsidR="00C86E3C"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b/>
          <w:sz w:val="20"/>
          <w:szCs w:val="20"/>
        </w:rPr>
        <w:t>Izjavljamo</w:t>
      </w:r>
      <w:r w:rsidRPr="006B7DBD">
        <w:rPr>
          <w:rFonts w:ascii="Open Sans" w:eastAsia="Times New Roman" w:hAnsi="Open Sans" w:cs="Open Sans"/>
          <w:sz w:val="20"/>
          <w:szCs w:val="20"/>
        </w:rPr>
        <w:t>, da bomo pri izvedbi</w:t>
      </w:r>
      <w:r w:rsidRPr="006B7DBD">
        <w:rPr>
          <w:rFonts w:ascii="Open Sans" w:eastAsia="Times New Roman" w:hAnsi="Open Sans" w:cs="Open Sans"/>
          <w:sz w:val="20"/>
          <w:szCs w:val="20"/>
          <w:lang w:eastAsia="sl-SI"/>
        </w:rPr>
        <w:t xml:space="preserve"> javnega naročila št. </w:t>
      </w:r>
      <w:r w:rsidR="00F144D4">
        <w:rPr>
          <w:rFonts w:ascii="Open Sans" w:eastAsia="Times New Roman" w:hAnsi="Open Sans" w:cs="Open Sans"/>
          <w:b/>
          <w:noProof/>
          <w:sz w:val="20"/>
          <w:szCs w:val="20"/>
          <w:lang w:eastAsia="sl-SI"/>
        </w:rPr>
        <w:t>ENLJ-SPV-192/26</w:t>
      </w:r>
      <w:r w:rsidR="002A6F4A" w:rsidRPr="006B7DBD">
        <w:rPr>
          <w:rFonts w:ascii="Open Sans" w:eastAsia="Times New Roman" w:hAnsi="Open Sans" w:cs="Open Sans"/>
          <w:b/>
          <w:noProof/>
          <w:sz w:val="20"/>
          <w:szCs w:val="20"/>
          <w:lang w:eastAsia="sl-SI"/>
        </w:rPr>
        <w:t xml:space="preserve"> </w:t>
      </w:r>
      <w:r w:rsidR="00F144D4" w:rsidRPr="00F144D4">
        <w:rPr>
          <w:rFonts w:ascii="Open Sans" w:eastAsia="Times New Roman" w:hAnsi="Open Sans" w:cs="Open Sans"/>
          <w:b/>
          <w:noProof/>
          <w:sz w:val="20"/>
          <w:szCs w:val="20"/>
          <w:lang w:eastAsia="sl-SI"/>
        </w:rPr>
        <w:t>Naročnina na programsko opremo System 1 Evolution</w:t>
      </w:r>
      <w:r w:rsidR="00DC023A" w:rsidRPr="006B7DBD">
        <w:rPr>
          <w:rFonts w:ascii="Open Sans" w:hAnsi="Open Sans" w:cs="Open Sans"/>
          <w:b/>
          <w:noProof/>
          <w:sz w:val="20"/>
          <w:szCs w:val="20"/>
        </w:rPr>
        <w:t xml:space="preserve"> </w:t>
      </w:r>
      <w:r w:rsidRPr="006B7DBD">
        <w:rPr>
          <w:rFonts w:ascii="Open Sans" w:eastAsia="Times New Roman" w:hAnsi="Open Sans" w:cs="Open Sans"/>
          <w:sz w:val="20"/>
          <w:szCs w:val="20"/>
          <w:lang w:eastAsia="sl-SI"/>
        </w:rPr>
        <w:t>sodelovali z naslednjimi podizvajalci:</w:t>
      </w:r>
    </w:p>
    <w:p w14:paraId="340838AB" w14:textId="77777777" w:rsidR="00F144D4" w:rsidRPr="00F144D4" w:rsidRDefault="00F144D4" w:rsidP="00D05C9A">
      <w:pPr>
        <w:keepNext/>
        <w:keepLines/>
        <w:spacing w:after="0" w:line="240" w:lineRule="auto"/>
        <w:jc w:val="both"/>
        <w:rPr>
          <w:rFonts w:ascii="Open Sans" w:hAnsi="Open Sans" w:cs="Open Sans"/>
          <w:b/>
          <w:sz w:val="20"/>
          <w:szCs w:val="20"/>
        </w:rPr>
      </w:pPr>
    </w:p>
    <w:tbl>
      <w:tblP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3854"/>
        <w:gridCol w:w="1836"/>
      </w:tblGrid>
      <w:tr w:rsidR="000C7AA3" w:rsidRPr="006B7DBD" w14:paraId="21255003" w14:textId="77777777" w:rsidTr="004D19CB">
        <w:trPr>
          <w:trHeight w:val="460"/>
        </w:trPr>
        <w:tc>
          <w:tcPr>
            <w:tcW w:w="3823" w:type="dxa"/>
            <w:shd w:val="clear" w:color="auto" w:fill="auto"/>
            <w:vAlign w:val="center"/>
          </w:tcPr>
          <w:p w14:paraId="479BB64E" w14:textId="4AEFE3C8" w:rsidR="000C7AA3" w:rsidRPr="006B7DBD" w:rsidRDefault="00C86E3C" w:rsidP="00D05C9A">
            <w:pPr>
              <w:keepNext/>
              <w:keepLine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b/>
                <w:sz w:val="20"/>
                <w:szCs w:val="20"/>
                <w:lang w:eastAsia="sl-SI"/>
              </w:rPr>
              <w:t xml:space="preserve"> </w:t>
            </w:r>
            <w:r w:rsidR="000C7AA3" w:rsidRPr="006B7DBD">
              <w:rPr>
                <w:rFonts w:ascii="Open Sans" w:eastAsia="Times New Roman" w:hAnsi="Open Sans" w:cs="Open Sans"/>
                <w:b/>
                <w:bCs/>
                <w:sz w:val="20"/>
                <w:szCs w:val="20"/>
                <w:lang w:eastAsia="sl-SI"/>
              </w:rPr>
              <w:t>NAZIV IN NASLOV PODIZVAJALCA</w:t>
            </w:r>
          </w:p>
        </w:tc>
        <w:tc>
          <w:tcPr>
            <w:tcW w:w="3854" w:type="dxa"/>
            <w:shd w:val="clear" w:color="auto" w:fill="auto"/>
          </w:tcPr>
          <w:p w14:paraId="3BADB297" w14:textId="77777777" w:rsidR="000C7AA3" w:rsidRPr="006B7DBD" w:rsidRDefault="000C7AA3" w:rsidP="00D05C9A">
            <w:pPr>
              <w:keepNext/>
              <w:keepLine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Zahteva za neposredno plačilo od podizvajalca </w:t>
            </w:r>
            <w:r w:rsidRPr="006B7DBD">
              <w:rPr>
                <w:rFonts w:ascii="Open Sans" w:eastAsia="Times New Roman" w:hAnsi="Open Sans" w:cs="Open Sans"/>
                <w:b/>
                <w:sz w:val="20"/>
                <w:szCs w:val="20"/>
                <w:lang w:eastAsia="sl-SI"/>
              </w:rPr>
              <w:t xml:space="preserve">DA </w:t>
            </w:r>
            <w:r w:rsidRPr="006B7DBD">
              <w:rPr>
                <w:rFonts w:ascii="Open Sans" w:eastAsia="Times New Roman" w:hAnsi="Open Sans" w:cs="Open Sans"/>
                <w:sz w:val="20"/>
                <w:szCs w:val="20"/>
                <w:lang w:eastAsia="sl-SI"/>
              </w:rPr>
              <w:t xml:space="preserve">ali </w:t>
            </w:r>
            <w:r w:rsidRPr="006B7DBD">
              <w:rPr>
                <w:rFonts w:ascii="Open Sans" w:eastAsia="Times New Roman" w:hAnsi="Open Sans" w:cs="Open Sans"/>
                <w:b/>
                <w:sz w:val="20"/>
                <w:szCs w:val="20"/>
                <w:lang w:eastAsia="sl-SI"/>
              </w:rPr>
              <w:t>NE</w:t>
            </w:r>
          </w:p>
        </w:tc>
        <w:tc>
          <w:tcPr>
            <w:tcW w:w="1836" w:type="dxa"/>
          </w:tcPr>
          <w:p w14:paraId="11A9260C" w14:textId="2578C3DD" w:rsidR="000C7AA3" w:rsidRPr="006B7DBD" w:rsidRDefault="000C7AA3" w:rsidP="00D05C9A">
            <w:pPr>
              <w:keepNext/>
              <w:keepLines/>
              <w:spacing w:after="0" w:line="240" w:lineRule="auto"/>
              <w:jc w:val="center"/>
              <w:rPr>
                <w:rFonts w:ascii="Open Sans" w:eastAsia="Times New Roman" w:hAnsi="Open Sans" w:cs="Open Sans"/>
                <w:sz w:val="20"/>
                <w:szCs w:val="20"/>
                <w:lang w:eastAsia="sl-SI"/>
              </w:rPr>
            </w:pPr>
          </w:p>
        </w:tc>
      </w:tr>
      <w:tr w:rsidR="000C7AA3" w:rsidRPr="006B7DBD" w14:paraId="28125A1D" w14:textId="77777777" w:rsidTr="004D19CB">
        <w:trPr>
          <w:trHeight w:val="460"/>
        </w:trPr>
        <w:tc>
          <w:tcPr>
            <w:tcW w:w="3823" w:type="dxa"/>
            <w:shd w:val="clear" w:color="auto" w:fill="auto"/>
          </w:tcPr>
          <w:p w14:paraId="2F7B38AA" w14:textId="77777777" w:rsidR="000C7AA3" w:rsidRPr="006B7DBD" w:rsidRDefault="000C7AA3" w:rsidP="00D05C9A">
            <w:pPr>
              <w:keepNext/>
              <w:keepLines/>
              <w:spacing w:after="0" w:line="240" w:lineRule="auto"/>
              <w:jc w:val="both"/>
              <w:rPr>
                <w:rFonts w:ascii="Open Sans" w:eastAsia="Times New Roman" w:hAnsi="Open Sans" w:cs="Open Sans"/>
                <w:sz w:val="20"/>
                <w:szCs w:val="20"/>
                <w:lang w:eastAsia="sl-SI"/>
              </w:rPr>
            </w:pPr>
          </w:p>
        </w:tc>
        <w:tc>
          <w:tcPr>
            <w:tcW w:w="3854" w:type="dxa"/>
            <w:shd w:val="clear" w:color="auto" w:fill="auto"/>
          </w:tcPr>
          <w:p w14:paraId="2539A6BA" w14:textId="77777777" w:rsidR="000C7AA3" w:rsidRPr="006B7DBD" w:rsidRDefault="000C7AA3" w:rsidP="00D05C9A">
            <w:pPr>
              <w:keepNext/>
              <w:keepLines/>
              <w:spacing w:after="0" w:line="240" w:lineRule="auto"/>
              <w:jc w:val="both"/>
              <w:rPr>
                <w:rFonts w:ascii="Open Sans" w:eastAsia="Times New Roman" w:hAnsi="Open Sans" w:cs="Open Sans"/>
                <w:sz w:val="20"/>
                <w:szCs w:val="20"/>
                <w:lang w:eastAsia="sl-SI"/>
              </w:rPr>
            </w:pPr>
          </w:p>
        </w:tc>
        <w:tc>
          <w:tcPr>
            <w:tcW w:w="1836" w:type="dxa"/>
          </w:tcPr>
          <w:p w14:paraId="2FBE06A9" w14:textId="77777777" w:rsidR="000C7AA3" w:rsidRPr="006B7DBD" w:rsidRDefault="000C7AA3" w:rsidP="00D05C9A">
            <w:pPr>
              <w:keepNext/>
              <w:keepLines/>
              <w:spacing w:after="0" w:line="240" w:lineRule="auto"/>
              <w:jc w:val="both"/>
              <w:rPr>
                <w:rFonts w:ascii="Open Sans" w:eastAsia="Times New Roman" w:hAnsi="Open Sans" w:cs="Open Sans"/>
                <w:sz w:val="20"/>
                <w:szCs w:val="20"/>
                <w:lang w:eastAsia="sl-SI"/>
              </w:rPr>
            </w:pPr>
          </w:p>
        </w:tc>
      </w:tr>
    </w:tbl>
    <w:p w14:paraId="6317C068" w14:textId="77777777" w:rsidR="000C7AA3" w:rsidRPr="006B7DBD" w:rsidRDefault="000C7AA3" w:rsidP="00D05C9A">
      <w:pPr>
        <w:keepNext/>
        <w:keepLines/>
        <w:spacing w:after="0" w:line="240" w:lineRule="auto"/>
        <w:jc w:val="both"/>
        <w:rPr>
          <w:rFonts w:ascii="Open Sans" w:eastAsia="Times New Roman" w:hAnsi="Open Sans" w:cs="Open Sans"/>
          <w:b/>
          <w:bCs/>
          <w:sz w:val="20"/>
          <w:szCs w:val="20"/>
          <w:lang w:eastAsia="sl-SI"/>
        </w:rPr>
      </w:pPr>
    </w:p>
    <w:p w14:paraId="74F01B68" w14:textId="77777777" w:rsidR="00C86E3C" w:rsidRPr="006B7DBD" w:rsidRDefault="00C86E3C" w:rsidP="00D05C9A">
      <w:pPr>
        <w:keepNext/>
        <w:keepLines/>
        <w:spacing w:after="0" w:line="240" w:lineRule="auto"/>
        <w:jc w:val="center"/>
        <w:rPr>
          <w:rFonts w:ascii="Open Sans" w:hAnsi="Open Sans" w:cs="Open Sans"/>
          <w:b/>
          <w:bCs/>
          <w:sz w:val="20"/>
          <w:szCs w:val="20"/>
        </w:rPr>
      </w:pPr>
      <w:r w:rsidRPr="006B7DBD">
        <w:rPr>
          <w:rFonts w:ascii="Open Sans" w:hAnsi="Open Sans" w:cs="Open Sans"/>
          <w:b/>
          <w:bCs/>
          <w:sz w:val="20"/>
          <w:szCs w:val="20"/>
        </w:rPr>
        <w:t>Pooblastilo A: v primeru, da je pri podizvajalcu označeno z "DA" - dajemo</w:t>
      </w:r>
    </w:p>
    <w:p w14:paraId="3A585B65" w14:textId="77777777" w:rsidR="00C86E3C" w:rsidRPr="006B7DBD" w:rsidRDefault="00C86E3C" w:rsidP="00D05C9A">
      <w:pPr>
        <w:keepNext/>
        <w:keepLines/>
        <w:spacing w:after="0" w:line="240" w:lineRule="auto"/>
        <w:jc w:val="center"/>
        <w:rPr>
          <w:rFonts w:ascii="Open Sans" w:hAnsi="Open Sans" w:cs="Open Sans"/>
          <w:b/>
          <w:bCs/>
          <w:sz w:val="20"/>
          <w:szCs w:val="20"/>
        </w:rPr>
      </w:pPr>
      <w:r w:rsidRPr="006B7DBD">
        <w:rPr>
          <w:rFonts w:ascii="Open Sans" w:hAnsi="Open Sans" w:cs="Open Sans"/>
          <w:b/>
          <w:bCs/>
          <w:sz w:val="20"/>
          <w:szCs w:val="20"/>
        </w:rPr>
        <w:t>POOBLASTILO ZA NEPOSREDNO PLAČEVANJE PODIZVAJALCU</w:t>
      </w:r>
    </w:p>
    <w:p w14:paraId="6AB6F9D8" w14:textId="77777777" w:rsidR="00C86E3C" w:rsidRPr="006B7DBD" w:rsidRDefault="00C86E3C" w:rsidP="00D05C9A">
      <w:pPr>
        <w:keepNext/>
        <w:keepLines/>
        <w:spacing w:after="0" w:line="240" w:lineRule="auto"/>
        <w:jc w:val="both"/>
        <w:rPr>
          <w:rFonts w:ascii="Open Sans" w:hAnsi="Open Sans" w:cs="Open Sans"/>
          <w:sz w:val="20"/>
          <w:szCs w:val="20"/>
        </w:rPr>
      </w:pPr>
    </w:p>
    <w:p w14:paraId="089BD09A" w14:textId="77777777" w:rsidR="00C86E3C"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6892C605" w14:textId="77777777"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p w14:paraId="5C9E6475"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0F517E" w:rsidRPr="006B7DBD" w14:paraId="61DA64C0" w14:textId="77777777" w:rsidTr="00954C8B">
        <w:trPr>
          <w:trHeight w:val="381"/>
        </w:trPr>
        <w:tc>
          <w:tcPr>
            <w:tcW w:w="3189" w:type="dxa"/>
            <w:tcBorders>
              <w:bottom w:val="single" w:sz="4" w:space="0" w:color="auto"/>
            </w:tcBorders>
            <w:vAlign w:val="center"/>
          </w:tcPr>
          <w:p w14:paraId="7E04E941" w14:textId="77777777" w:rsidR="000F517E" w:rsidRPr="006B7DBD" w:rsidRDefault="000F517E"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476" w:type="dxa"/>
            <w:vAlign w:val="center"/>
          </w:tcPr>
          <w:p w14:paraId="1D756D28" w14:textId="77777777" w:rsidR="000F517E" w:rsidRPr="006B7DBD" w:rsidRDefault="000F517E"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3686" w:type="dxa"/>
            <w:tcBorders>
              <w:bottom w:val="single" w:sz="4" w:space="0" w:color="auto"/>
            </w:tcBorders>
            <w:vAlign w:val="center"/>
          </w:tcPr>
          <w:p w14:paraId="3CE96BD3" w14:textId="77777777" w:rsidR="000F517E" w:rsidRPr="006B7DBD" w:rsidRDefault="000F517E"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0F517E" w:rsidRPr="006B7DBD" w14:paraId="5117BF18" w14:textId="77777777" w:rsidTr="00954C8B">
        <w:tc>
          <w:tcPr>
            <w:tcW w:w="3189" w:type="dxa"/>
            <w:tcBorders>
              <w:top w:val="single" w:sz="4" w:space="0" w:color="auto"/>
            </w:tcBorders>
          </w:tcPr>
          <w:p w14:paraId="1258178F" w14:textId="77777777" w:rsidR="000F517E" w:rsidRPr="006B7DBD" w:rsidRDefault="000F517E"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Kraj, datum</w:t>
            </w:r>
          </w:p>
        </w:tc>
        <w:tc>
          <w:tcPr>
            <w:tcW w:w="2476" w:type="dxa"/>
          </w:tcPr>
          <w:p w14:paraId="588C7B73" w14:textId="77777777" w:rsidR="000F517E" w:rsidRPr="006B7DBD" w:rsidRDefault="000F517E"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žig</w:t>
            </w:r>
          </w:p>
        </w:tc>
        <w:tc>
          <w:tcPr>
            <w:tcW w:w="3686" w:type="dxa"/>
            <w:tcBorders>
              <w:top w:val="single" w:sz="4" w:space="0" w:color="auto"/>
            </w:tcBorders>
          </w:tcPr>
          <w:p w14:paraId="2068D4F4" w14:textId="3D1E9516" w:rsidR="000F517E" w:rsidRPr="006B7DBD" w:rsidRDefault="000F517E"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(Naziv </w:t>
            </w:r>
            <w:r w:rsidR="00C636BF" w:rsidRPr="006B7DBD">
              <w:rPr>
                <w:rFonts w:ascii="Open Sans" w:eastAsia="Times New Roman" w:hAnsi="Open Sans" w:cs="Open Sans"/>
                <w:sz w:val="20"/>
                <w:szCs w:val="20"/>
                <w:lang w:eastAsia="sl-SI"/>
              </w:rPr>
              <w:t>ponudnika</w:t>
            </w:r>
            <w:r w:rsidRPr="006B7DBD">
              <w:rPr>
                <w:rFonts w:ascii="Open Sans" w:eastAsia="Times New Roman" w:hAnsi="Open Sans" w:cs="Open Sans"/>
                <w:sz w:val="20"/>
                <w:szCs w:val="20"/>
                <w:lang w:eastAsia="sl-SI"/>
              </w:rPr>
              <w:t xml:space="preserve"> in podpis </w:t>
            </w:r>
          </w:p>
          <w:p w14:paraId="70BE56E0" w14:textId="77777777" w:rsidR="000F517E" w:rsidRPr="006B7DBD" w:rsidRDefault="000F517E"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odgovorne osebe)</w:t>
            </w:r>
          </w:p>
        </w:tc>
      </w:tr>
    </w:tbl>
    <w:p w14:paraId="6C9B459E" w14:textId="77777777" w:rsidR="00C86E3C" w:rsidRPr="006B7DBD" w:rsidRDefault="00C86E3C" w:rsidP="00D05C9A">
      <w:pPr>
        <w:keepNext/>
        <w:keepLines/>
        <w:spacing w:after="0" w:line="240" w:lineRule="auto"/>
        <w:jc w:val="both"/>
        <w:rPr>
          <w:rFonts w:ascii="Open Sans" w:hAnsi="Open Sans" w:cs="Open Sans"/>
          <w:b/>
          <w:sz w:val="20"/>
          <w:szCs w:val="20"/>
        </w:rPr>
      </w:pPr>
    </w:p>
    <w:p w14:paraId="1BCA9FCF" w14:textId="77777777" w:rsidR="00C86E3C" w:rsidRPr="006B7DBD" w:rsidRDefault="00C86E3C" w:rsidP="00D05C9A">
      <w:pPr>
        <w:keepNext/>
        <w:keepLines/>
        <w:spacing w:after="0" w:line="240" w:lineRule="auto"/>
        <w:jc w:val="center"/>
        <w:rPr>
          <w:rFonts w:ascii="Open Sans" w:hAnsi="Open Sans" w:cs="Open Sans"/>
          <w:b/>
          <w:bCs/>
          <w:sz w:val="20"/>
          <w:szCs w:val="20"/>
        </w:rPr>
      </w:pPr>
      <w:r w:rsidRPr="006B7DBD">
        <w:rPr>
          <w:rFonts w:ascii="Open Sans" w:hAnsi="Open Sans" w:cs="Open Sans"/>
          <w:b/>
          <w:bCs/>
          <w:sz w:val="20"/>
          <w:szCs w:val="20"/>
        </w:rPr>
        <w:t>Pooblastilo B: v primeru, da je pri podizvajalcu označeno z "NE" – ne dajemo</w:t>
      </w:r>
    </w:p>
    <w:p w14:paraId="476180C5" w14:textId="77777777" w:rsidR="00C86E3C" w:rsidRPr="006B7DBD" w:rsidRDefault="00C86E3C" w:rsidP="00D05C9A">
      <w:pPr>
        <w:keepNext/>
        <w:keepLines/>
        <w:spacing w:after="0" w:line="240" w:lineRule="auto"/>
        <w:jc w:val="center"/>
        <w:rPr>
          <w:rFonts w:ascii="Open Sans" w:hAnsi="Open Sans" w:cs="Open Sans"/>
          <w:b/>
          <w:bCs/>
          <w:sz w:val="20"/>
          <w:szCs w:val="20"/>
        </w:rPr>
      </w:pPr>
      <w:r w:rsidRPr="006B7DBD">
        <w:rPr>
          <w:rFonts w:ascii="Open Sans" w:hAnsi="Open Sans" w:cs="Open Sans"/>
          <w:b/>
          <w:bCs/>
          <w:sz w:val="20"/>
          <w:szCs w:val="20"/>
        </w:rPr>
        <w:t>POOBLASTILA ZA NEPOSREDNO PLAČEVANJE PODIZVAJALCU</w:t>
      </w:r>
    </w:p>
    <w:p w14:paraId="0295E4BB" w14:textId="77777777" w:rsidR="00C86E3C" w:rsidRPr="006B7DBD" w:rsidRDefault="00C86E3C" w:rsidP="00D05C9A">
      <w:pPr>
        <w:keepNext/>
        <w:keepLines/>
        <w:spacing w:after="0" w:line="240" w:lineRule="auto"/>
        <w:jc w:val="both"/>
        <w:rPr>
          <w:rFonts w:ascii="Open Sans" w:hAnsi="Open Sans" w:cs="Open Sans"/>
          <w:b/>
          <w:sz w:val="20"/>
          <w:szCs w:val="20"/>
        </w:rPr>
      </w:pPr>
    </w:p>
    <w:p w14:paraId="4B748145"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4F901BC5"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66862E07" w14:textId="77777777" w:rsidR="00C86E3C" w:rsidRPr="006B7DBD" w:rsidRDefault="00C86E3C" w:rsidP="00D05C9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C636BF" w:rsidRPr="006B7DBD" w14:paraId="018CB4F6" w14:textId="77777777" w:rsidTr="00954C8B">
        <w:trPr>
          <w:trHeight w:val="381"/>
        </w:trPr>
        <w:tc>
          <w:tcPr>
            <w:tcW w:w="3189" w:type="dxa"/>
            <w:tcBorders>
              <w:bottom w:val="single" w:sz="4" w:space="0" w:color="auto"/>
            </w:tcBorders>
            <w:vAlign w:val="center"/>
          </w:tcPr>
          <w:p w14:paraId="00CA6A27" w14:textId="77777777" w:rsidR="00C636BF" w:rsidRPr="006B7DBD" w:rsidRDefault="00C636BF"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bookmarkStart w:id="15" w:name="_Hlk230466725"/>
          </w:p>
        </w:tc>
        <w:tc>
          <w:tcPr>
            <w:tcW w:w="2476" w:type="dxa"/>
            <w:vAlign w:val="center"/>
          </w:tcPr>
          <w:p w14:paraId="7056FF41"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3686" w:type="dxa"/>
            <w:tcBorders>
              <w:bottom w:val="single" w:sz="4" w:space="0" w:color="auto"/>
            </w:tcBorders>
            <w:vAlign w:val="center"/>
          </w:tcPr>
          <w:p w14:paraId="548B5D72" w14:textId="77777777" w:rsidR="00C636BF" w:rsidRPr="006B7DBD" w:rsidRDefault="00C636BF"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C636BF" w:rsidRPr="006B7DBD" w14:paraId="0EC3D395" w14:textId="77777777" w:rsidTr="00954C8B">
        <w:tc>
          <w:tcPr>
            <w:tcW w:w="3189" w:type="dxa"/>
            <w:tcBorders>
              <w:top w:val="single" w:sz="4" w:space="0" w:color="auto"/>
            </w:tcBorders>
          </w:tcPr>
          <w:p w14:paraId="0E06ECFB"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Kraj, datum</w:t>
            </w:r>
          </w:p>
        </w:tc>
        <w:tc>
          <w:tcPr>
            <w:tcW w:w="2476" w:type="dxa"/>
          </w:tcPr>
          <w:p w14:paraId="3ABE01B9"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žig</w:t>
            </w:r>
          </w:p>
        </w:tc>
        <w:tc>
          <w:tcPr>
            <w:tcW w:w="3686" w:type="dxa"/>
            <w:tcBorders>
              <w:top w:val="single" w:sz="4" w:space="0" w:color="auto"/>
            </w:tcBorders>
          </w:tcPr>
          <w:p w14:paraId="2654DF74"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(Naziv ponudnika in podpis </w:t>
            </w:r>
          </w:p>
          <w:p w14:paraId="210D1AA4"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odgovorne osebe)</w:t>
            </w:r>
          </w:p>
        </w:tc>
      </w:tr>
      <w:bookmarkEnd w:id="15"/>
    </w:tbl>
    <w:p w14:paraId="0FD53121" w14:textId="77777777" w:rsidR="00C636BF" w:rsidRPr="006B7DBD" w:rsidRDefault="00C636BF" w:rsidP="00D05C9A">
      <w:pPr>
        <w:keepNext/>
        <w:keepLines/>
        <w:tabs>
          <w:tab w:val="left" w:pos="2552"/>
        </w:tabs>
        <w:spacing w:after="0" w:line="240" w:lineRule="auto"/>
        <w:jc w:val="both"/>
        <w:rPr>
          <w:rFonts w:ascii="Open Sans" w:eastAsia="Times New Roman" w:hAnsi="Open Sans" w:cs="Open Sans"/>
          <w:sz w:val="20"/>
          <w:szCs w:val="20"/>
          <w:lang w:eastAsia="sl-SI"/>
        </w:rPr>
      </w:pPr>
    </w:p>
    <w:p w14:paraId="701925D4" w14:textId="77777777" w:rsidR="00C86E3C" w:rsidRPr="006B7DBD" w:rsidRDefault="00C86E3C" w:rsidP="00D05C9A">
      <w:pPr>
        <w:keepNext/>
        <w:keepLines/>
        <w:tabs>
          <w:tab w:val="left" w:pos="284"/>
        </w:tabs>
        <w:spacing w:after="0" w:line="240" w:lineRule="auto"/>
        <w:jc w:val="both"/>
        <w:rPr>
          <w:rFonts w:ascii="Open Sans" w:hAnsi="Open Sans" w:cs="Open Sans"/>
          <w:i/>
          <w:sz w:val="16"/>
          <w:szCs w:val="16"/>
        </w:rPr>
      </w:pPr>
      <w:r w:rsidRPr="006B7DBD">
        <w:rPr>
          <w:rFonts w:ascii="Open Sans" w:hAnsi="Open Sans" w:cs="Open Sans"/>
          <w:b/>
          <w:i/>
          <w:sz w:val="16"/>
          <w:szCs w:val="16"/>
        </w:rPr>
        <w:t>Opomba:</w:t>
      </w:r>
      <w:r w:rsidRPr="006B7DBD">
        <w:rPr>
          <w:rFonts w:ascii="Open Sans" w:hAnsi="Open Sans" w:cs="Open Sans"/>
          <w:i/>
          <w:sz w:val="16"/>
          <w:szCs w:val="16"/>
        </w:rPr>
        <w:t xml:space="preserve"> </w:t>
      </w:r>
    </w:p>
    <w:p w14:paraId="0FCD2CB5" w14:textId="77777777" w:rsidR="00C86E3C" w:rsidRPr="006B7DBD" w:rsidRDefault="00C86E3C" w:rsidP="00D05C9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6B7DBD">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D38C471" w14:textId="77777777" w:rsidR="00C86E3C" w:rsidRPr="006B7DBD" w:rsidRDefault="00C86E3C" w:rsidP="00D05C9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6B7DBD">
        <w:rPr>
          <w:rFonts w:ascii="Open Sans" w:hAnsi="Open Sans" w:cs="Open Sans"/>
          <w:i/>
          <w:iCs/>
          <w:sz w:val="16"/>
          <w:szCs w:val="16"/>
        </w:rPr>
        <w:t>Obrazec se izpolni za vsakega podizvajalca posebej.</w:t>
      </w:r>
    </w:p>
    <w:p w14:paraId="2A803938" w14:textId="77777777" w:rsidR="00C636BF" w:rsidRPr="006B7DBD" w:rsidRDefault="00C86E3C" w:rsidP="00D05C9A">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6B7DBD">
        <w:rPr>
          <w:rFonts w:ascii="Open Sans" w:hAnsi="Open Sans" w:cs="Open Sans"/>
          <w:i/>
          <w:iCs/>
          <w:sz w:val="16"/>
          <w:szCs w:val="16"/>
        </w:rPr>
        <w:t xml:space="preserve">V primeru, da ponudnik ne namerava izvesti javno naročilo s podizvajalcem, obrazca ni potrebno izpolniti ter predložiti.  </w:t>
      </w:r>
    </w:p>
    <w:p w14:paraId="094A625A" w14:textId="77777777" w:rsidR="00C636BF" w:rsidRPr="006B7DBD" w:rsidRDefault="00C636BF" w:rsidP="00D05C9A">
      <w:pPr>
        <w:keepNext/>
        <w:keepLines/>
        <w:spacing w:after="0" w:line="240" w:lineRule="auto"/>
        <w:ind w:left="66"/>
        <w:jc w:val="both"/>
        <w:rPr>
          <w:rFonts w:ascii="Tahoma" w:hAnsi="Tahoma" w:cs="Tahoma"/>
          <w:b/>
          <w:i/>
          <w:sz w:val="16"/>
          <w:szCs w:val="16"/>
        </w:rPr>
      </w:pPr>
    </w:p>
    <w:p w14:paraId="70E3428D" w14:textId="371D09C3" w:rsidR="00F144D4" w:rsidRDefault="00C86E3C" w:rsidP="00D05C9A">
      <w:pPr>
        <w:keepNext/>
        <w:keepLines/>
        <w:spacing w:after="0" w:line="240" w:lineRule="auto"/>
        <w:ind w:left="66"/>
        <w:jc w:val="both"/>
        <w:rPr>
          <w:rFonts w:ascii="Tahoma" w:hAnsi="Tahoma" w:cs="Tahoma"/>
          <w:i/>
          <w:sz w:val="16"/>
          <w:szCs w:val="16"/>
        </w:rPr>
      </w:pPr>
      <w:r w:rsidRPr="006B7DBD">
        <w:rPr>
          <w:rFonts w:ascii="Tahoma" w:hAnsi="Tahoma" w:cs="Tahoma"/>
          <w:b/>
          <w:i/>
          <w:sz w:val="16"/>
          <w:szCs w:val="16"/>
        </w:rPr>
        <w:t xml:space="preserve">Navodilo: </w:t>
      </w:r>
      <w:r w:rsidRPr="006B7DBD">
        <w:rPr>
          <w:rFonts w:ascii="Tahoma" w:hAnsi="Tahoma" w:cs="Tahoma"/>
          <w:i/>
          <w:sz w:val="16"/>
          <w:szCs w:val="16"/>
        </w:rPr>
        <w:t>Obrazec se po potrebi kopira!</w:t>
      </w:r>
    </w:p>
    <w:p w14:paraId="700C4146" w14:textId="77777777" w:rsidR="00F144D4" w:rsidRDefault="00F144D4" w:rsidP="00D05C9A">
      <w:pPr>
        <w:keepNext/>
        <w:keepLines/>
        <w:spacing w:after="0" w:line="240" w:lineRule="auto"/>
        <w:rPr>
          <w:rFonts w:ascii="Tahoma" w:hAnsi="Tahoma" w:cs="Tahoma"/>
          <w:i/>
          <w:sz w:val="16"/>
          <w:szCs w:val="16"/>
        </w:rPr>
      </w:pPr>
      <w:r>
        <w:rPr>
          <w:rFonts w:ascii="Tahoma" w:hAnsi="Tahoma" w:cs="Tahoma"/>
          <w:i/>
          <w:sz w:val="16"/>
          <w:szCs w:val="16"/>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0F517E" w:rsidRPr="006B7DBD" w14:paraId="64903C08" w14:textId="77777777" w:rsidTr="00954C8B">
        <w:tc>
          <w:tcPr>
            <w:tcW w:w="608" w:type="dxa"/>
            <w:tcBorders>
              <w:right w:val="nil"/>
            </w:tcBorders>
          </w:tcPr>
          <w:p w14:paraId="2C429D68" w14:textId="77777777" w:rsidR="000F517E" w:rsidRPr="006B7DBD" w:rsidRDefault="000F517E"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129D6BD0" w14:textId="542F8C75" w:rsidR="000F517E" w:rsidRPr="006B7DBD" w:rsidRDefault="000F517E"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SOGLASJE PODIZVAJALCA ZA NEPOSREDNA PLAČILA</w:t>
            </w:r>
          </w:p>
        </w:tc>
        <w:tc>
          <w:tcPr>
            <w:tcW w:w="850" w:type="dxa"/>
            <w:tcBorders>
              <w:right w:val="nil"/>
            </w:tcBorders>
          </w:tcPr>
          <w:p w14:paraId="3C3DB38D" w14:textId="77777777" w:rsidR="000F517E" w:rsidRPr="006B7DBD" w:rsidRDefault="000F517E"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261DE96A" w14:textId="3C7CB334" w:rsidR="000F517E" w:rsidRPr="006B7DBD" w:rsidRDefault="000F517E"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4/2</w:t>
            </w:r>
          </w:p>
        </w:tc>
      </w:tr>
    </w:tbl>
    <w:p w14:paraId="3B158DCC" w14:textId="77777777" w:rsidR="000F517E" w:rsidRPr="006B7DBD" w:rsidRDefault="000F517E" w:rsidP="00D05C9A">
      <w:pPr>
        <w:keepNext/>
        <w:keepLines/>
        <w:spacing w:after="0" w:line="240" w:lineRule="auto"/>
        <w:jc w:val="both"/>
        <w:rPr>
          <w:rFonts w:ascii="Open Sans" w:eastAsia="Times New Roman" w:hAnsi="Open Sans" w:cs="Open Sans"/>
          <w:sz w:val="20"/>
          <w:szCs w:val="20"/>
          <w:lang w:eastAsia="sl-SI"/>
        </w:rPr>
      </w:pPr>
    </w:p>
    <w:p w14:paraId="598B3EF2" w14:textId="426272AC" w:rsidR="00DC023A" w:rsidRDefault="00F144D4" w:rsidP="00D05C9A">
      <w:pPr>
        <w:keepNext/>
        <w:keepLines/>
        <w:spacing w:after="0" w:line="240" w:lineRule="auto"/>
        <w:jc w:val="both"/>
        <w:rPr>
          <w:rFonts w:ascii="Open Sans" w:hAnsi="Open Sans" w:cs="Open Sans"/>
          <w:b/>
          <w:noProof/>
          <w:sz w:val="20"/>
          <w:szCs w:val="20"/>
          <w:lang w:val="x-none" w:eastAsia="sl-SI"/>
        </w:rPr>
      </w:pPr>
      <w:r>
        <w:rPr>
          <w:rFonts w:ascii="Open Sans" w:hAnsi="Open Sans" w:cs="Open Sans"/>
          <w:b/>
          <w:noProof/>
          <w:sz w:val="20"/>
          <w:szCs w:val="20"/>
          <w:lang w:val="x-none" w:eastAsia="sl-SI"/>
        </w:rPr>
        <w:t>ENLJ-SPV-192/26</w:t>
      </w:r>
      <w:r w:rsidR="002A6F4A" w:rsidRPr="006B7DBD">
        <w:rPr>
          <w:rFonts w:ascii="Open Sans" w:hAnsi="Open Sans" w:cs="Open Sans"/>
          <w:b/>
          <w:noProof/>
          <w:sz w:val="20"/>
          <w:szCs w:val="20"/>
          <w:lang w:val="x-none" w:eastAsia="sl-SI"/>
        </w:rPr>
        <w:t xml:space="preserve"> </w:t>
      </w:r>
      <w:r w:rsidRPr="00F144D4">
        <w:rPr>
          <w:rFonts w:ascii="Open Sans" w:hAnsi="Open Sans" w:cs="Open Sans"/>
          <w:b/>
          <w:noProof/>
          <w:sz w:val="20"/>
          <w:szCs w:val="20"/>
          <w:lang w:val="x-none" w:eastAsia="sl-SI"/>
        </w:rPr>
        <w:t>Naročnina na programsko opremo System 1 Evolution</w:t>
      </w:r>
    </w:p>
    <w:p w14:paraId="4647F21D" w14:textId="77777777" w:rsidR="00F144D4" w:rsidRPr="006B7DBD" w:rsidRDefault="00F144D4" w:rsidP="00D05C9A">
      <w:pPr>
        <w:keepNext/>
        <w:keepLines/>
        <w:spacing w:after="0" w:line="240" w:lineRule="auto"/>
        <w:jc w:val="both"/>
        <w:rPr>
          <w:rFonts w:ascii="Open Sans" w:hAnsi="Open Sans" w:cs="Open Sans"/>
          <w:b/>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670"/>
      </w:tblGrid>
      <w:tr w:rsidR="00C86E3C" w:rsidRPr="006B7DBD" w14:paraId="103E8934" w14:textId="77777777" w:rsidTr="00C636BF">
        <w:trPr>
          <w:trHeight w:val="385"/>
          <w:jc w:val="center"/>
        </w:trPr>
        <w:tc>
          <w:tcPr>
            <w:tcW w:w="3823" w:type="dxa"/>
          </w:tcPr>
          <w:p w14:paraId="7E86BA05" w14:textId="3C599C6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NAZIV PODIZVAJALCA</w:t>
            </w:r>
          </w:p>
        </w:tc>
        <w:tc>
          <w:tcPr>
            <w:tcW w:w="5670" w:type="dxa"/>
          </w:tcPr>
          <w:p w14:paraId="119B5CA9"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6E2283B7" w14:textId="77777777" w:rsidTr="00C636BF">
        <w:trPr>
          <w:jc w:val="center"/>
        </w:trPr>
        <w:tc>
          <w:tcPr>
            <w:tcW w:w="3823" w:type="dxa"/>
          </w:tcPr>
          <w:p w14:paraId="1F03A462" w14:textId="54D1DFFA"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POLNI NASLOV</w:t>
            </w:r>
          </w:p>
        </w:tc>
        <w:tc>
          <w:tcPr>
            <w:tcW w:w="5670" w:type="dxa"/>
          </w:tcPr>
          <w:p w14:paraId="69C60E61"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22E7AA6D" w14:textId="77777777" w:rsidTr="00C636BF">
        <w:trPr>
          <w:jc w:val="center"/>
        </w:trPr>
        <w:tc>
          <w:tcPr>
            <w:tcW w:w="3823" w:type="dxa"/>
          </w:tcPr>
          <w:p w14:paraId="27441E0E" w14:textId="128A5B61"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TELEFON</w:t>
            </w:r>
          </w:p>
        </w:tc>
        <w:tc>
          <w:tcPr>
            <w:tcW w:w="5670" w:type="dxa"/>
          </w:tcPr>
          <w:p w14:paraId="7B41B5C8"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55199D04" w14:textId="77777777" w:rsidTr="00C636BF">
        <w:trPr>
          <w:jc w:val="center"/>
        </w:trPr>
        <w:tc>
          <w:tcPr>
            <w:tcW w:w="3823" w:type="dxa"/>
            <w:tcBorders>
              <w:top w:val="single" w:sz="4" w:space="0" w:color="auto"/>
              <w:left w:val="single" w:sz="4" w:space="0" w:color="auto"/>
              <w:bottom w:val="single" w:sz="4" w:space="0" w:color="auto"/>
              <w:right w:val="single" w:sz="4" w:space="0" w:color="auto"/>
            </w:tcBorders>
          </w:tcPr>
          <w:p w14:paraId="2C81D950"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KONTAKTNA OSEBA</w:t>
            </w:r>
          </w:p>
        </w:tc>
        <w:tc>
          <w:tcPr>
            <w:tcW w:w="5670" w:type="dxa"/>
            <w:tcBorders>
              <w:top w:val="single" w:sz="4" w:space="0" w:color="auto"/>
              <w:left w:val="single" w:sz="4" w:space="0" w:color="auto"/>
              <w:bottom w:val="single" w:sz="4" w:space="0" w:color="auto"/>
              <w:right w:val="single" w:sz="4" w:space="0" w:color="auto"/>
            </w:tcBorders>
          </w:tcPr>
          <w:p w14:paraId="0C7A9101"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B106C1" w:rsidRPr="006B7DBD" w14:paraId="787691D1" w14:textId="77777777" w:rsidTr="00C636BF">
        <w:trPr>
          <w:jc w:val="center"/>
        </w:trPr>
        <w:tc>
          <w:tcPr>
            <w:tcW w:w="3823" w:type="dxa"/>
            <w:tcBorders>
              <w:top w:val="single" w:sz="4" w:space="0" w:color="auto"/>
              <w:left w:val="single" w:sz="4" w:space="0" w:color="auto"/>
              <w:bottom w:val="single" w:sz="4" w:space="0" w:color="auto"/>
              <w:right w:val="single" w:sz="4" w:space="0" w:color="auto"/>
            </w:tcBorders>
          </w:tcPr>
          <w:p w14:paraId="52A9917F" w14:textId="77777777" w:rsidR="00B106C1" w:rsidRPr="006B7DBD" w:rsidRDefault="00B106C1"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70" w:type="dxa"/>
            <w:tcBorders>
              <w:top w:val="single" w:sz="4" w:space="0" w:color="auto"/>
              <w:left w:val="single" w:sz="4" w:space="0" w:color="auto"/>
              <w:bottom w:val="single" w:sz="4" w:space="0" w:color="auto"/>
              <w:right w:val="single" w:sz="4" w:space="0" w:color="auto"/>
            </w:tcBorders>
          </w:tcPr>
          <w:p w14:paraId="4E3F9651" w14:textId="77777777" w:rsidR="00B106C1" w:rsidRPr="006B7DBD" w:rsidRDefault="00B106C1"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6A93F0E7" w14:textId="77777777" w:rsidTr="00C636BF">
        <w:trPr>
          <w:trHeight w:val="163"/>
          <w:jc w:val="center"/>
        </w:trPr>
        <w:tc>
          <w:tcPr>
            <w:tcW w:w="3823" w:type="dxa"/>
          </w:tcPr>
          <w:p w14:paraId="77C4EA72"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MATIČNA ŠTEVILKA</w:t>
            </w:r>
          </w:p>
        </w:tc>
        <w:tc>
          <w:tcPr>
            <w:tcW w:w="5670" w:type="dxa"/>
          </w:tcPr>
          <w:p w14:paraId="58630A6E"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2F3367F3" w14:textId="77777777" w:rsidTr="00C636BF">
        <w:trPr>
          <w:jc w:val="center"/>
        </w:trPr>
        <w:tc>
          <w:tcPr>
            <w:tcW w:w="3823" w:type="dxa"/>
          </w:tcPr>
          <w:p w14:paraId="488DD10B"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DAVČNA ŠTEVILKA</w:t>
            </w:r>
          </w:p>
        </w:tc>
        <w:tc>
          <w:tcPr>
            <w:tcW w:w="5670" w:type="dxa"/>
          </w:tcPr>
          <w:p w14:paraId="039967E5"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2BA8BD0E" w14:textId="77777777" w:rsidTr="00C636BF">
        <w:trPr>
          <w:jc w:val="center"/>
        </w:trPr>
        <w:tc>
          <w:tcPr>
            <w:tcW w:w="3823" w:type="dxa"/>
          </w:tcPr>
          <w:p w14:paraId="6227B21D"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TRANSAKCIJSKI RAČUN in navedba banke</w:t>
            </w:r>
          </w:p>
        </w:tc>
        <w:tc>
          <w:tcPr>
            <w:tcW w:w="5670" w:type="dxa"/>
          </w:tcPr>
          <w:p w14:paraId="27E8DE66"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F144D4" w:rsidRPr="006B7DBD" w14:paraId="76B31E34" w14:textId="77777777" w:rsidTr="004C1530">
        <w:trPr>
          <w:trHeight w:val="387"/>
          <w:jc w:val="center"/>
        </w:trPr>
        <w:tc>
          <w:tcPr>
            <w:tcW w:w="3823" w:type="dxa"/>
            <w:vMerge w:val="restart"/>
          </w:tcPr>
          <w:p w14:paraId="03699F4D" w14:textId="77777777" w:rsidR="00F144D4" w:rsidRPr="006B7DBD" w:rsidRDefault="00F144D4"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Vsak del javnega naročila (storitev/gradnja/blago), ki se oddaja v </w:t>
            </w:r>
            <w:proofErr w:type="spellStart"/>
            <w:r w:rsidRPr="006B7DBD">
              <w:rPr>
                <w:rFonts w:ascii="Open Sans" w:eastAsia="Times New Roman" w:hAnsi="Open Sans" w:cs="Open Sans"/>
                <w:sz w:val="20"/>
                <w:szCs w:val="20"/>
                <w:lang w:eastAsia="sl-SI"/>
              </w:rPr>
              <w:t>podizvajanje</w:t>
            </w:r>
            <w:proofErr w:type="spellEnd"/>
            <w:r w:rsidRPr="006B7DBD">
              <w:rPr>
                <w:rFonts w:ascii="Open Sans" w:eastAsia="Times New Roman" w:hAnsi="Open Sans" w:cs="Open Sans"/>
                <w:sz w:val="20"/>
                <w:szCs w:val="20"/>
                <w:lang w:eastAsia="sl-SI"/>
              </w:rPr>
              <w:t xml:space="preserve"> (vrsta/opis del)</w:t>
            </w:r>
          </w:p>
        </w:tc>
        <w:tc>
          <w:tcPr>
            <w:tcW w:w="5670" w:type="dxa"/>
          </w:tcPr>
          <w:p w14:paraId="3DAED1CB" w14:textId="71FA3E2A"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r>
      <w:tr w:rsidR="00F144D4" w:rsidRPr="006B7DBD" w14:paraId="03DE6FFB" w14:textId="77777777" w:rsidTr="002B55AB">
        <w:trPr>
          <w:trHeight w:val="412"/>
          <w:jc w:val="center"/>
        </w:trPr>
        <w:tc>
          <w:tcPr>
            <w:tcW w:w="3823" w:type="dxa"/>
            <w:vMerge/>
          </w:tcPr>
          <w:p w14:paraId="783C2AC8" w14:textId="77777777" w:rsidR="00F144D4" w:rsidRPr="006B7DBD" w:rsidRDefault="00F144D4" w:rsidP="00D05C9A">
            <w:pPr>
              <w:keepNext/>
              <w:keepLines/>
              <w:spacing w:after="0" w:line="240" w:lineRule="auto"/>
              <w:rPr>
                <w:rFonts w:ascii="Open Sans" w:eastAsia="Times New Roman" w:hAnsi="Open Sans" w:cs="Open Sans"/>
                <w:sz w:val="20"/>
                <w:szCs w:val="20"/>
                <w:lang w:eastAsia="sl-SI"/>
              </w:rPr>
            </w:pPr>
          </w:p>
        </w:tc>
        <w:tc>
          <w:tcPr>
            <w:tcW w:w="5670" w:type="dxa"/>
          </w:tcPr>
          <w:p w14:paraId="374241AE" w14:textId="4D4FAFF1"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r>
      <w:tr w:rsidR="00F144D4" w:rsidRPr="006B7DBD" w14:paraId="5FC4F11E" w14:textId="77777777" w:rsidTr="003F5442">
        <w:trPr>
          <w:trHeight w:val="345"/>
          <w:jc w:val="center"/>
        </w:trPr>
        <w:tc>
          <w:tcPr>
            <w:tcW w:w="3823" w:type="dxa"/>
            <w:vMerge w:val="restart"/>
          </w:tcPr>
          <w:p w14:paraId="509A9957" w14:textId="77777777" w:rsidR="00F144D4" w:rsidRPr="006B7DBD" w:rsidRDefault="00F144D4"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Količina/Delež (%) javnega naročila, ki se oddaja v </w:t>
            </w:r>
            <w:proofErr w:type="spellStart"/>
            <w:r w:rsidRPr="006B7DBD">
              <w:rPr>
                <w:rFonts w:ascii="Open Sans" w:eastAsia="Times New Roman" w:hAnsi="Open Sans" w:cs="Open Sans"/>
                <w:sz w:val="20"/>
                <w:szCs w:val="20"/>
                <w:lang w:eastAsia="sl-SI"/>
              </w:rPr>
              <w:t>podizvajanje</w:t>
            </w:r>
            <w:proofErr w:type="spellEnd"/>
          </w:p>
        </w:tc>
        <w:tc>
          <w:tcPr>
            <w:tcW w:w="5670" w:type="dxa"/>
          </w:tcPr>
          <w:p w14:paraId="55F98089" w14:textId="59EB4925"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r>
      <w:tr w:rsidR="00F144D4" w:rsidRPr="006B7DBD" w14:paraId="38A6FF45" w14:textId="77777777" w:rsidTr="0024346C">
        <w:trPr>
          <w:trHeight w:val="333"/>
          <w:jc w:val="center"/>
        </w:trPr>
        <w:tc>
          <w:tcPr>
            <w:tcW w:w="3823" w:type="dxa"/>
            <w:vMerge/>
          </w:tcPr>
          <w:p w14:paraId="723E0681" w14:textId="77777777" w:rsidR="00F144D4" w:rsidRPr="006B7DBD" w:rsidRDefault="00F144D4" w:rsidP="00D05C9A">
            <w:pPr>
              <w:keepNext/>
              <w:keepLines/>
              <w:spacing w:after="0" w:line="240" w:lineRule="auto"/>
              <w:rPr>
                <w:rFonts w:ascii="Open Sans" w:eastAsia="Times New Roman" w:hAnsi="Open Sans" w:cs="Open Sans"/>
                <w:sz w:val="20"/>
                <w:szCs w:val="20"/>
                <w:lang w:eastAsia="sl-SI"/>
              </w:rPr>
            </w:pPr>
          </w:p>
        </w:tc>
        <w:tc>
          <w:tcPr>
            <w:tcW w:w="5670" w:type="dxa"/>
          </w:tcPr>
          <w:p w14:paraId="508C7D12" w14:textId="7317AA4C"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r>
      <w:tr w:rsidR="00F144D4" w:rsidRPr="006B7DBD" w14:paraId="04646885" w14:textId="77777777" w:rsidTr="00B77378">
        <w:trPr>
          <w:trHeight w:val="381"/>
          <w:jc w:val="center"/>
        </w:trPr>
        <w:tc>
          <w:tcPr>
            <w:tcW w:w="3823" w:type="dxa"/>
            <w:vMerge w:val="restart"/>
          </w:tcPr>
          <w:p w14:paraId="6C4D7BB9" w14:textId="16F7458E"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VREDNOST </w:t>
            </w:r>
            <w:r w:rsidR="00593E8E">
              <w:rPr>
                <w:rFonts w:ascii="Open Sans" w:eastAsia="Times New Roman" w:hAnsi="Open Sans" w:cs="Open Sans"/>
                <w:sz w:val="20"/>
                <w:szCs w:val="20"/>
                <w:lang w:eastAsia="sl-SI"/>
              </w:rPr>
              <w:t>STORITEV</w:t>
            </w:r>
            <w:r w:rsidRPr="006B7DBD">
              <w:rPr>
                <w:rFonts w:ascii="Open Sans" w:eastAsia="Times New Roman" w:hAnsi="Open Sans" w:cs="Open Sans"/>
                <w:sz w:val="20"/>
                <w:szCs w:val="20"/>
                <w:lang w:eastAsia="sl-SI"/>
              </w:rPr>
              <w:t xml:space="preserve"> V EUR brez DDV</w:t>
            </w:r>
          </w:p>
        </w:tc>
        <w:tc>
          <w:tcPr>
            <w:tcW w:w="5670" w:type="dxa"/>
          </w:tcPr>
          <w:p w14:paraId="73905D9E" w14:textId="3C7A5DA0"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r>
      <w:tr w:rsidR="00F144D4" w:rsidRPr="006B7DBD" w14:paraId="70BC6D68" w14:textId="77777777" w:rsidTr="00681029">
        <w:trPr>
          <w:trHeight w:val="120"/>
          <w:jc w:val="center"/>
        </w:trPr>
        <w:tc>
          <w:tcPr>
            <w:tcW w:w="3823" w:type="dxa"/>
            <w:vMerge/>
          </w:tcPr>
          <w:p w14:paraId="753A6BE2" w14:textId="77777777"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c>
          <w:tcPr>
            <w:tcW w:w="5670" w:type="dxa"/>
          </w:tcPr>
          <w:p w14:paraId="5D49BBF4" w14:textId="23531068" w:rsidR="00F144D4" w:rsidRPr="006B7DBD" w:rsidRDefault="00F144D4" w:rsidP="00D05C9A">
            <w:pPr>
              <w:keepNext/>
              <w:keepLines/>
              <w:spacing w:after="0" w:line="240" w:lineRule="auto"/>
              <w:jc w:val="both"/>
              <w:rPr>
                <w:rFonts w:ascii="Open Sans" w:eastAsia="Times New Roman" w:hAnsi="Open Sans" w:cs="Open Sans"/>
                <w:sz w:val="20"/>
                <w:szCs w:val="20"/>
                <w:lang w:eastAsia="sl-SI"/>
              </w:rPr>
            </w:pPr>
          </w:p>
        </w:tc>
      </w:tr>
    </w:tbl>
    <w:p w14:paraId="1B0A5C02" w14:textId="77777777" w:rsidR="00C86E3C" w:rsidRPr="006B7DBD" w:rsidRDefault="00C86E3C" w:rsidP="00D05C9A">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77787A36" w14:textId="77777777" w:rsidR="00C86E3C" w:rsidRPr="006B7DBD" w:rsidRDefault="00C86E3C" w:rsidP="00D05C9A">
      <w:pPr>
        <w:keepNext/>
        <w:keepLines/>
        <w:spacing w:after="0" w:line="240" w:lineRule="auto"/>
        <w:jc w:val="center"/>
        <w:rPr>
          <w:rFonts w:ascii="Open Sans" w:eastAsia="Times New Roman" w:hAnsi="Open Sans" w:cs="Open Sans"/>
          <w:b/>
          <w:bCs/>
          <w:sz w:val="20"/>
          <w:szCs w:val="20"/>
          <w:lang w:eastAsia="sl-SI"/>
        </w:rPr>
      </w:pPr>
      <w:r w:rsidRPr="006B7DBD">
        <w:rPr>
          <w:rFonts w:ascii="Open Sans" w:eastAsia="Times New Roman" w:hAnsi="Open Sans" w:cs="Open Sans"/>
          <w:b/>
          <w:bCs/>
          <w:sz w:val="20"/>
          <w:szCs w:val="20"/>
          <w:lang w:eastAsia="sl-SI"/>
        </w:rPr>
        <w:t>SOGLASJE ZA NEPOSREDNO PLAČEVANJE PODIZVAJALCEM</w:t>
      </w:r>
    </w:p>
    <w:p w14:paraId="63F56060" w14:textId="77777777" w:rsidR="00C86E3C" w:rsidRPr="006B7DBD" w:rsidRDefault="00C86E3C" w:rsidP="00D05C9A">
      <w:pPr>
        <w:keepNext/>
        <w:keepLines/>
        <w:spacing w:after="0" w:line="240" w:lineRule="auto"/>
        <w:jc w:val="center"/>
        <w:rPr>
          <w:rFonts w:ascii="Open Sans" w:eastAsia="Times New Roman" w:hAnsi="Open Sans" w:cs="Open Sans"/>
          <w:b/>
          <w:bCs/>
          <w:sz w:val="20"/>
          <w:szCs w:val="20"/>
          <w:lang w:eastAsia="sl-SI"/>
        </w:rPr>
      </w:pPr>
    </w:p>
    <w:p w14:paraId="02346FCC" w14:textId="37367182" w:rsidR="00CD7450" w:rsidRPr="006B7DBD" w:rsidRDefault="00C86E3C"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Podizvajalec _____________________________________________________ (naziv in naslov)</w:t>
      </w:r>
    </w:p>
    <w:tbl>
      <w:tblPr>
        <w:tblW w:w="9636" w:type="dxa"/>
        <w:tblLayout w:type="fixed"/>
        <w:tblLook w:val="04A0" w:firstRow="1" w:lastRow="0" w:firstColumn="1" w:lastColumn="0" w:noHBand="0" w:noVBand="1"/>
      </w:tblPr>
      <w:tblGrid>
        <w:gridCol w:w="4818"/>
        <w:gridCol w:w="4818"/>
      </w:tblGrid>
      <w:tr w:rsidR="00C636BF" w:rsidRPr="006B7DBD" w14:paraId="36393349" w14:textId="77777777" w:rsidTr="00C636BF">
        <w:tc>
          <w:tcPr>
            <w:tcW w:w="4818" w:type="dxa"/>
            <w:shd w:val="clear" w:color="auto" w:fill="auto"/>
          </w:tcPr>
          <w:p w14:paraId="09091C77" w14:textId="1A79855E" w:rsidR="00C636BF" w:rsidRPr="006B7DBD" w:rsidRDefault="00C636BF" w:rsidP="00D05C9A">
            <w:pPr>
              <w:keepNext/>
              <w:keepLines/>
              <w:numPr>
                <w:ilvl w:val="0"/>
                <w:numId w:val="15"/>
              </w:numPr>
              <w:tabs>
                <w:tab w:val="left" w:pos="1008"/>
                <w:tab w:val="left" w:pos="3843"/>
              </w:tabs>
              <w:spacing w:after="0" w:line="240" w:lineRule="auto"/>
              <w:ind w:left="1717" w:hanging="1357"/>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zahtevam in soglašam</w:t>
            </w:r>
          </w:p>
        </w:tc>
        <w:tc>
          <w:tcPr>
            <w:tcW w:w="4818" w:type="dxa"/>
            <w:shd w:val="clear" w:color="auto" w:fill="auto"/>
          </w:tcPr>
          <w:p w14:paraId="3D95C87D" w14:textId="4D9798DD" w:rsidR="00C636BF" w:rsidRPr="006B7DBD" w:rsidRDefault="00C636BF" w:rsidP="00D05C9A">
            <w:pPr>
              <w:keepNext/>
              <w:keepLines/>
              <w:numPr>
                <w:ilvl w:val="0"/>
                <w:numId w:val="15"/>
              </w:numPr>
              <w:tabs>
                <w:tab w:val="left" w:pos="893"/>
              </w:tab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ne soglašam,</w:t>
            </w:r>
          </w:p>
        </w:tc>
      </w:tr>
    </w:tbl>
    <w:p w14:paraId="444D0D94" w14:textId="77777777" w:rsidR="00C86E3C" w:rsidRPr="006B7DBD" w:rsidRDefault="00C86E3C" w:rsidP="00D05C9A">
      <w:pPr>
        <w:keepNext/>
        <w:keepLines/>
        <w:spacing w:after="0" w:line="240" w:lineRule="auto"/>
        <w:jc w:val="both"/>
        <w:rPr>
          <w:rFonts w:ascii="Open Sans" w:hAnsi="Open Sans" w:cs="Open Sans"/>
          <w:sz w:val="20"/>
          <w:szCs w:val="20"/>
        </w:rPr>
      </w:pPr>
      <w:r w:rsidRPr="006B7DBD">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B0EAD32" w14:textId="77777777" w:rsidR="00C86E3C" w:rsidRPr="006B7DBD" w:rsidRDefault="00C86E3C" w:rsidP="00D05C9A">
      <w:pPr>
        <w:keepNext/>
        <w:keepLines/>
        <w:tabs>
          <w:tab w:val="left" w:pos="5400"/>
        </w:tabs>
        <w:spacing w:after="0" w:line="240" w:lineRule="auto"/>
        <w:jc w:val="both"/>
        <w:rPr>
          <w:rFonts w:ascii="Open Sans" w:hAnsi="Open Sans" w:cs="Open Sans"/>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C636BF" w:rsidRPr="006B7DBD" w14:paraId="2074F65B" w14:textId="77777777" w:rsidTr="00954C8B">
        <w:trPr>
          <w:trHeight w:val="381"/>
        </w:trPr>
        <w:tc>
          <w:tcPr>
            <w:tcW w:w="3189" w:type="dxa"/>
            <w:tcBorders>
              <w:bottom w:val="single" w:sz="4" w:space="0" w:color="auto"/>
            </w:tcBorders>
            <w:vAlign w:val="center"/>
          </w:tcPr>
          <w:p w14:paraId="648E1E3B" w14:textId="77777777" w:rsidR="00C636BF" w:rsidRPr="006B7DBD" w:rsidRDefault="00C636BF"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2476" w:type="dxa"/>
            <w:vAlign w:val="center"/>
          </w:tcPr>
          <w:p w14:paraId="3B2A9A58"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
        </w:tc>
        <w:tc>
          <w:tcPr>
            <w:tcW w:w="3686" w:type="dxa"/>
            <w:tcBorders>
              <w:bottom w:val="single" w:sz="4" w:space="0" w:color="auto"/>
            </w:tcBorders>
            <w:vAlign w:val="center"/>
          </w:tcPr>
          <w:p w14:paraId="6C7004CC" w14:textId="77777777" w:rsidR="00C636BF" w:rsidRPr="006B7DBD" w:rsidRDefault="00C636BF" w:rsidP="00D05C9A">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C636BF" w:rsidRPr="006B7DBD" w14:paraId="44E190BC" w14:textId="77777777" w:rsidTr="00954C8B">
        <w:tc>
          <w:tcPr>
            <w:tcW w:w="3189" w:type="dxa"/>
            <w:tcBorders>
              <w:top w:val="single" w:sz="4" w:space="0" w:color="auto"/>
            </w:tcBorders>
          </w:tcPr>
          <w:p w14:paraId="421BB86E"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Kraj, datum</w:t>
            </w:r>
          </w:p>
        </w:tc>
        <w:tc>
          <w:tcPr>
            <w:tcW w:w="2476" w:type="dxa"/>
          </w:tcPr>
          <w:p w14:paraId="3C7F36B8"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žig</w:t>
            </w:r>
          </w:p>
        </w:tc>
        <w:tc>
          <w:tcPr>
            <w:tcW w:w="3686" w:type="dxa"/>
            <w:tcBorders>
              <w:top w:val="single" w:sz="4" w:space="0" w:color="auto"/>
            </w:tcBorders>
          </w:tcPr>
          <w:p w14:paraId="7762F3C0" w14:textId="2CD4C286"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(Naziv podizvajalca in podpis </w:t>
            </w:r>
          </w:p>
          <w:p w14:paraId="2A2E14D2" w14:textId="77777777" w:rsidR="00C636BF" w:rsidRPr="006B7DBD" w:rsidRDefault="00C636BF" w:rsidP="00D05C9A">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odgovorne osebe)</w:t>
            </w:r>
          </w:p>
        </w:tc>
      </w:tr>
    </w:tbl>
    <w:p w14:paraId="36985ED2" w14:textId="77777777" w:rsidR="00C86E3C" w:rsidRPr="006B7DBD" w:rsidRDefault="00C86E3C" w:rsidP="00D05C9A">
      <w:pPr>
        <w:keepNext/>
        <w:keepLines/>
        <w:tabs>
          <w:tab w:val="left" w:pos="284"/>
        </w:tabs>
        <w:spacing w:after="0" w:line="240" w:lineRule="auto"/>
        <w:jc w:val="both"/>
        <w:rPr>
          <w:rFonts w:ascii="Open Sans" w:hAnsi="Open Sans" w:cs="Open Sans"/>
          <w:i/>
          <w:sz w:val="20"/>
          <w:szCs w:val="20"/>
        </w:rPr>
      </w:pPr>
      <w:r w:rsidRPr="006B7DBD">
        <w:rPr>
          <w:rFonts w:ascii="Open Sans" w:hAnsi="Open Sans" w:cs="Open Sans"/>
          <w:b/>
          <w:i/>
          <w:sz w:val="20"/>
          <w:szCs w:val="20"/>
        </w:rPr>
        <w:t>Opomba:</w:t>
      </w:r>
      <w:r w:rsidRPr="006B7DBD">
        <w:rPr>
          <w:rFonts w:ascii="Open Sans" w:hAnsi="Open Sans" w:cs="Open Sans"/>
          <w:i/>
          <w:sz w:val="20"/>
          <w:szCs w:val="20"/>
        </w:rPr>
        <w:t xml:space="preserve"> </w:t>
      </w:r>
    </w:p>
    <w:p w14:paraId="0E7A7595" w14:textId="77777777" w:rsidR="00C86E3C" w:rsidRPr="006B7DBD" w:rsidRDefault="00C86E3C" w:rsidP="00D05C9A">
      <w:pPr>
        <w:keepNext/>
        <w:keepLines/>
        <w:spacing w:after="0" w:line="240" w:lineRule="auto"/>
        <w:jc w:val="both"/>
        <w:rPr>
          <w:rFonts w:ascii="Open Sans" w:hAnsi="Open Sans" w:cs="Open Sans"/>
          <w:i/>
          <w:iCs/>
          <w:sz w:val="20"/>
          <w:szCs w:val="20"/>
        </w:rPr>
      </w:pPr>
      <w:r w:rsidRPr="006B7DBD">
        <w:rPr>
          <w:rFonts w:ascii="Open Sans" w:hAnsi="Open Sans" w:cs="Open Sans"/>
          <w:i/>
          <w:iCs/>
          <w:sz w:val="20"/>
          <w:szCs w:val="20"/>
        </w:rPr>
        <w:t>Obrazec se izpolni za vsakega podizvajalca posebej.</w:t>
      </w:r>
    </w:p>
    <w:p w14:paraId="0AFDA010" w14:textId="77777777" w:rsidR="00C86E3C" w:rsidRPr="006B7DBD" w:rsidRDefault="00C86E3C" w:rsidP="00D05C9A">
      <w:pPr>
        <w:keepNext/>
        <w:keepLines/>
        <w:tabs>
          <w:tab w:val="left" w:pos="567"/>
          <w:tab w:val="left" w:pos="851"/>
          <w:tab w:val="left" w:pos="993"/>
        </w:tabs>
        <w:spacing w:after="0" w:line="240" w:lineRule="auto"/>
        <w:jc w:val="both"/>
        <w:rPr>
          <w:rFonts w:ascii="Open Sans" w:eastAsia="Times New Roman" w:hAnsi="Open Sans" w:cs="Open Sans"/>
          <w:b/>
          <w:i/>
          <w:sz w:val="20"/>
          <w:szCs w:val="20"/>
          <w:lang w:eastAsia="ar-SA"/>
        </w:rPr>
      </w:pPr>
    </w:p>
    <w:p w14:paraId="6B7BB559" w14:textId="760033BA" w:rsidR="00510709" w:rsidRPr="006B7DBD" w:rsidRDefault="00C86E3C" w:rsidP="00D05C9A">
      <w:pPr>
        <w:keepNext/>
        <w:keepLines/>
        <w:tabs>
          <w:tab w:val="left" w:pos="567"/>
          <w:tab w:val="left" w:pos="851"/>
          <w:tab w:val="left" w:pos="993"/>
        </w:tabs>
        <w:spacing w:after="0" w:line="240" w:lineRule="auto"/>
        <w:jc w:val="both"/>
        <w:rPr>
          <w:rFonts w:ascii="Open Sans" w:eastAsia="Times New Roman" w:hAnsi="Open Sans" w:cs="Open Sans"/>
          <w:i/>
          <w:sz w:val="20"/>
          <w:szCs w:val="20"/>
          <w:lang w:eastAsia="ar-SA"/>
        </w:rPr>
      </w:pPr>
      <w:r w:rsidRPr="006B7DBD">
        <w:rPr>
          <w:rFonts w:ascii="Open Sans" w:eastAsia="Times New Roman" w:hAnsi="Open Sans" w:cs="Open Sans"/>
          <w:b/>
          <w:i/>
          <w:sz w:val="20"/>
          <w:szCs w:val="20"/>
          <w:lang w:eastAsia="ar-SA"/>
        </w:rPr>
        <w:t>Navodilo</w:t>
      </w:r>
      <w:r w:rsidRPr="006B7DBD">
        <w:rPr>
          <w:rFonts w:ascii="Open Sans" w:eastAsia="Times New Roman" w:hAnsi="Open Sans" w:cs="Open Sans"/>
          <w:i/>
          <w:sz w:val="20"/>
          <w:szCs w:val="20"/>
          <w:lang w:eastAsia="ar-SA"/>
        </w:rPr>
        <w:t>: Obrazec se po potrebi kopira!</w:t>
      </w:r>
    </w:p>
    <w:p w14:paraId="00CD5F95" w14:textId="77777777" w:rsidR="00510709" w:rsidRPr="006B7DBD" w:rsidRDefault="00510709" w:rsidP="00D05C9A">
      <w:pPr>
        <w:keepNext/>
        <w:keepLines/>
        <w:spacing w:after="0" w:line="240" w:lineRule="auto"/>
        <w:rPr>
          <w:rFonts w:ascii="Open Sans" w:eastAsia="Times New Roman" w:hAnsi="Open Sans" w:cs="Open Sans"/>
          <w:i/>
          <w:sz w:val="20"/>
          <w:szCs w:val="20"/>
          <w:lang w:eastAsia="ar-SA"/>
        </w:rPr>
      </w:pPr>
      <w:r w:rsidRPr="006B7DBD">
        <w:rPr>
          <w:rFonts w:ascii="Open Sans" w:eastAsia="Times New Roman" w:hAnsi="Open Sans" w:cs="Open Sans"/>
          <w:i/>
          <w:sz w:val="20"/>
          <w:szCs w:val="20"/>
          <w:lang w:eastAsia="ar-S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579"/>
        <w:gridCol w:w="850"/>
        <w:gridCol w:w="426"/>
      </w:tblGrid>
      <w:tr w:rsidR="00CD7450" w:rsidRPr="006B7DBD" w14:paraId="664C7E53" w14:textId="77777777" w:rsidTr="00954C8B">
        <w:tc>
          <w:tcPr>
            <w:tcW w:w="608" w:type="dxa"/>
            <w:tcBorders>
              <w:right w:val="nil"/>
            </w:tcBorders>
          </w:tcPr>
          <w:p w14:paraId="73CF19DE" w14:textId="77777777" w:rsidR="00CD7450" w:rsidRPr="006B7DBD" w:rsidRDefault="00CD7450"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r w:rsidRPr="006B7DBD">
              <w:rPr>
                <w:rFonts w:ascii="Open Sans" w:eastAsia="Times New Roman" w:hAnsi="Open Sans" w:cs="Open Sans"/>
                <w:sz w:val="20"/>
                <w:szCs w:val="20"/>
                <w:lang w:eastAsia="sl-SI"/>
              </w:rPr>
              <w:br w:type="page"/>
            </w:r>
          </w:p>
        </w:tc>
        <w:tc>
          <w:tcPr>
            <w:tcW w:w="7579" w:type="dxa"/>
            <w:tcBorders>
              <w:left w:val="nil"/>
            </w:tcBorders>
            <w:vAlign w:val="bottom"/>
          </w:tcPr>
          <w:p w14:paraId="6B205CB2" w14:textId="6A956C74" w:rsidR="00CD7450" w:rsidRPr="006B7DBD" w:rsidRDefault="00CD7450"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bCs/>
                <w:sz w:val="20"/>
                <w:szCs w:val="20"/>
                <w:lang w:eastAsia="sl-SI"/>
              </w:rPr>
              <w:t>SEZNAM SUBJEKTOV, KATERIH ZMOGLJIVOST UPORABLJA PONUDNIK</w:t>
            </w:r>
          </w:p>
        </w:tc>
        <w:tc>
          <w:tcPr>
            <w:tcW w:w="850" w:type="dxa"/>
            <w:tcBorders>
              <w:right w:val="nil"/>
            </w:tcBorders>
          </w:tcPr>
          <w:p w14:paraId="53910D07" w14:textId="77777777" w:rsidR="00CD7450" w:rsidRPr="006B7DBD" w:rsidRDefault="00CD7450" w:rsidP="00D05C9A">
            <w:pPr>
              <w:keepNext/>
              <w:keepLines/>
              <w:spacing w:after="0" w:line="240" w:lineRule="auto"/>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426" w:type="dxa"/>
            <w:tcBorders>
              <w:left w:val="nil"/>
            </w:tcBorders>
          </w:tcPr>
          <w:p w14:paraId="7EADA2D3" w14:textId="019251D8" w:rsidR="00CD7450" w:rsidRPr="006B7DBD" w:rsidRDefault="00CD7450" w:rsidP="00D05C9A">
            <w:pPr>
              <w:keepNext/>
              <w:keepLines/>
              <w:spacing w:after="0" w:line="240" w:lineRule="auto"/>
              <w:ind w:hanging="76"/>
              <w:jc w:val="both"/>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4/3</w:t>
            </w:r>
          </w:p>
        </w:tc>
      </w:tr>
    </w:tbl>
    <w:p w14:paraId="334B88E2" w14:textId="77777777" w:rsidR="00CD7450" w:rsidRPr="006B7DBD" w:rsidRDefault="00CD7450" w:rsidP="00D05C9A">
      <w:pPr>
        <w:keepNext/>
        <w:keepLines/>
        <w:spacing w:after="0" w:line="240" w:lineRule="auto"/>
        <w:jc w:val="both"/>
        <w:rPr>
          <w:rFonts w:ascii="Tahoma" w:eastAsia="Times New Roman" w:hAnsi="Tahoma" w:cs="Tahoma"/>
          <w:lang w:eastAsia="sl-SI"/>
        </w:rPr>
      </w:pPr>
    </w:p>
    <w:p w14:paraId="4DF616A1" w14:textId="5F5F3878" w:rsidR="00DC023A" w:rsidRDefault="00F144D4" w:rsidP="00D05C9A">
      <w:pPr>
        <w:keepNext/>
        <w:keepLines/>
        <w:spacing w:after="0" w:line="240" w:lineRule="auto"/>
        <w:jc w:val="both"/>
        <w:rPr>
          <w:rFonts w:ascii="Open Sans" w:hAnsi="Open Sans" w:cs="Open Sans"/>
          <w:b/>
          <w:noProof/>
          <w:sz w:val="20"/>
          <w:szCs w:val="20"/>
          <w:lang w:val="x-none" w:eastAsia="sl-SI"/>
        </w:rPr>
      </w:pPr>
      <w:r>
        <w:rPr>
          <w:rFonts w:ascii="Open Sans" w:hAnsi="Open Sans" w:cs="Open Sans"/>
          <w:b/>
          <w:noProof/>
          <w:sz w:val="20"/>
          <w:szCs w:val="20"/>
          <w:lang w:val="x-none" w:eastAsia="sl-SI"/>
        </w:rPr>
        <w:t>ENLJ-SPV-192/26</w:t>
      </w:r>
      <w:r w:rsidR="002A6F4A" w:rsidRPr="006B7DBD">
        <w:rPr>
          <w:rFonts w:ascii="Open Sans" w:hAnsi="Open Sans" w:cs="Open Sans"/>
          <w:b/>
          <w:noProof/>
          <w:sz w:val="20"/>
          <w:szCs w:val="20"/>
          <w:lang w:val="x-none" w:eastAsia="sl-SI"/>
        </w:rPr>
        <w:t xml:space="preserve"> </w:t>
      </w:r>
      <w:r w:rsidR="006D0FF3" w:rsidRPr="006D0FF3">
        <w:rPr>
          <w:rFonts w:ascii="Open Sans" w:hAnsi="Open Sans" w:cs="Open Sans"/>
          <w:b/>
          <w:noProof/>
          <w:sz w:val="20"/>
          <w:szCs w:val="20"/>
          <w:lang w:val="x-none" w:eastAsia="sl-SI"/>
        </w:rPr>
        <w:t>Naročnina na programsko opremo System 1 Evolution</w:t>
      </w:r>
    </w:p>
    <w:p w14:paraId="5EAC17A7" w14:textId="77777777" w:rsidR="006D0FF3" w:rsidRPr="006B7DBD" w:rsidRDefault="006D0FF3" w:rsidP="00D05C9A">
      <w:pPr>
        <w:keepNext/>
        <w:keepLines/>
        <w:spacing w:after="0" w:line="240" w:lineRule="auto"/>
        <w:jc w:val="both"/>
        <w:rPr>
          <w:rFonts w:ascii="Open Sans" w:hAnsi="Open Sans" w:cs="Open Sans"/>
          <w:b/>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670"/>
      </w:tblGrid>
      <w:tr w:rsidR="00C86E3C" w:rsidRPr="006B7DBD" w14:paraId="7497BAE2" w14:textId="77777777" w:rsidTr="00510709">
        <w:trPr>
          <w:trHeight w:val="385"/>
          <w:jc w:val="center"/>
        </w:trPr>
        <w:tc>
          <w:tcPr>
            <w:tcW w:w="3823" w:type="dxa"/>
          </w:tcPr>
          <w:p w14:paraId="5C7C56B0"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NAZIV GOSPODARSKEGA SUBJEKTA</w:t>
            </w:r>
          </w:p>
          <w:p w14:paraId="2916935A"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c>
          <w:tcPr>
            <w:tcW w:w="5670" w:type="dxa"/>
          </w:tcPr>
          <w:p w14:paraId="621FAF5F"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2C908364" w14:textId="77777777" w:rsidTr="00510709">
        <w:trPr>
          <w:jc w:val="center"/>
        </w:trPr>
        <w:tc>
          <w:tcPr>
            <w:tcW w:w="3823" w:type="dxa"/>
          </w:tcPr>
          <w:p w14:paraId="7BE9551A"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POLNI NASLOV</w:t>
            </w:r>
          </w:p>
          <w:p w14:paraId="4172C0F4"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c>
          <w:tcPr>
            <w:tcW w:w="5670" w:type="dxa"/>
          </w:tcPr>
          <w:p w14:paraId="6A6129E1"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0BEA85A1" w14:textId="77777777" w:rsidTr="00510709">
        <w:trPr>
          <w:jc w:val="center"/>
        </w:trPr>
        <w:tc>
          <w:tcPr>
            <w:tcW w:w="3823" w:type="dxa"/>
          </w:tcPr>
          <w:p w14:paraId="3F0D6753"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TELEFON</w:t>
            </w:r>
          </w:p>
          <w:p w14:paraId="0041A662"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c>
          <w:tcPr>
            <w:tcW w:w="5670" w:type="dxa"/>
          </w:tcPr>
          <w:p w14:paraId="7198BF29"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6CA98067" w14:textId="77777777" w:rsidTr="00510709">
        <w:trPr>
          <w:trHeight w:val="341"/>
          <w:jc w:val="center"/>
        </w:trPr>
        <w:tc>
          <w:tcPr>
            <w:tcW w:w="3823" w:type="dxa"/>
          </w:tcPr>
          <w:p w14:paraId="3F152B69"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KONTAKTNA OSEBA</w:t>
            </w:r>
          </w:p>
        </w:tc>
        <w:tc>
          <w:tcPr>
            <w:tcW w:w="5670" w:type="dxa"/>
          </w:tcPr>
          <w:p w14:paraId="2A2F1E48"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B106C1" w:rsidRPr="006B7DBD" w14:paraId="7456CB5D" w14:textId="77777777" w:rsidTr="00510709">
        <w:trPr>
          <w:jc w:val="center"/>
        </w:trPr>
        <w:tc>
          <w:tcPr>
            <w:tcW w:w="3823" w:type="dxa"/>
          </w:tcPr>
          <w:p w14:paraId="3DAFDDDD" w14:textId="77777777" w:rsidR="00B106C1" w:rsidRPr="006B7DBD" w:rsidRDefault="00B106C1"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70" w:type="dxa"/>
          </w:tcPr>
          <w:p w14:paraId="1EDF373C" w14:textId="77777777" w:rsidR="00B106C1" w:rsidRPr="006B7DBD" w:rsidRDefault="00B106C1"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70E02CFC" w14:textId="77777777" w:rsidTr="00510709">
        <w:trPr>
          <w:jc w:val="center"/>
        </w:trPr>
        <w:tc>
          <w:tcPr>
            <w:tcW w:w="3823" w:type="dxa"/>
          </w:tcPr>
          <w:p w14:paraId="40C4B56E"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MATIČNA ŠTEVILKA</w:t>
            </w:r>
          </w:p>
        </w:tc>
        <w:tc>
          <w:tcPr>
            <w:tcW w:w="5670" w:type="dxa"/>
          </w:tcPr>
          <w:p w14:paraId="55712689"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49E7F26C" w14:textId="77777777" w:rsidTr="00510709">
        <w:trPr>
          <w:jc w:val="center"/>
        </w:trPr>
        <w:tc>
          <w:tcPr>
            <w:tcW w:w="3823" w:type="dxa"/>
          </w:tcPr>
          <w:p w14:paraId="632AA9DE"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DAVČNA ŠTEVILKA</w:t>
            </w:r>
          </w:p>
        </w:tc>
        <w:tc>
          <w:tcPr>
            <w:tcW w:w="5670" w:type="dxa"/>
          </w:tcPr>
          <w:p w14:paraId="76C3A042"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C86E3C" w:rsidRPr="006B7DBD" w14:paraId="20DF7835" w14:textId="77777777" w:rsidTr="00510709">
        <w:trPr>
          <w:jc w:val="center"/>
        </w:trPr>
        <w:tc>
          <w:tcPr>
            <w:tcW w:w="3823" w:type="dxa"/>
          </w:tcPr>
          <w:p w14:paraId="153D82A6" w14:textId="199C7D88"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TRANSAKCIJSKI RAČUN in navedba banke</w:t>
            </w:r>
          </w:p>
        </w:tc>
        <w:tc>
          <w:tcPr>
            <w:tcW w:w="5670" w:type="dxa"/>
          </w:tcPr>
          <w:p w14:paraId="73C9D439" w14:textId="77777777" w:rsidR="00C86E3C" w:rsidRPr="006B7DBD" w:rsidRDefault="00C86E3C" w:rsidP="00D05C9A">
            <w:pPr>
              <w:keepNext/>
              <w:keepLines/>
              <w:spacing w:after="0" w:line="240" w:lineRule="auto"/>
              <w:jc w:val="both"/>
              <w:rPr>
                <w:rFonts w:ascii="Open Sans" w:eastAsia="Times New Roman" w:hAnsi="Open Sans" w:cs="Open Sans"/>
                <w:sz w:val="20"/>
                <w:szCs w:val="20"/>
                <w:lang w:eastAsia="sl-SI"/>
              </w:rPr>
            </w:pPr>
          </w:p>
        </w:tc>
      </w:tr>
      <w:tr w:rsidR="006D0FF3" w:rsidRPr="006B7DBD" w14:paraId="3A98D11E" w14:textId="77777777" w:rsidTr="009C60CF">
        <w:trPr>
          <w:trHeight w:val="1004"/>
          <w:jc w:val="center"/>
        </w:trPr>
        <w:tc>
          <w:tcPr>
            <w:tcW w:w="3823" w:type="dxa"/>
            <w:vAlign w:val="center"/>
          </w:tcPr>
          <w:p w14:paraId="38135981" w14:textId="77777777" w:rsidR="006D0FF3" w:rsidRPr="006B7DBD" w:rsidRDefault="006D0FF3" w:rsidP="00D05C9A">
            <w:pPr>
              <w:keepNext/>
              <w:keepLines/>
              <w:spacing w:after="0" w:line="240" w:lineRule="auto"/>
              <w:rPr>
                <w:rFonts w:ascii="Open Sans" w:hAnsi="Open Sans" w:cs="Open Sans"/>
                <w:sz w:val="20"/>
                <w:szCs w:val="20"/>
              </w:rPr>
            </w:pPr>
            <w:r w:rsidRPr="006B7DBD">
              <w:rPr>
                <w:rFonts w:ascii="Open Sans" w:hAnsi="Open Sans" w:cs="Open Sans"/>
                <w:sz w:val="20"/>
                <w:szCs w:val="20"/>
              </w:rPr>
              <w:t>Vsak del javnega naročila, za katere namerava ponudnik uporabiti zmogljivost gospodarskega subjekta</w:t>
            </w:r>
          </w:p>
        </w:tc>
        <w:tc>
          <w:tcPr>
            <w:tcW w:w="5670" w:type="dxa"/>
          </w:tcPr>
          <w:p w14:paraId="70E920B6" w14:textId="12686463" w:rsidR="006D0FF3" w:rsidRPr="006B7DBD" w:rsidRDefault="006D0FF3" w:rsidP="00D05C9A">
            <w:pPr>
              <w:keepNext/>
              <w:keepLines/>
              <w:spacing w:after="0" w:line="240" w:lineRule="auto"/>
              <w:rPr>
                <w:rFonts w:ascii="Open Sans" w:hAnsi="Open Sans" w:cs="Open Sans"/>
                <w:sz w:val="20"/>
                <w:szCs w:val="20"/>
              </w:rPr>
            </w:pPr>
          </w:p>
        </w:tc>
      </w:tr>
      <w:tr w:rsidR="006D0FF3" w:rsidRPr="006B7DBD" w14:paraId="4B454038" w14:textId="77777777" w:rsidTr="006D0FF3">
        <w:trPr>
          <w:trHeight w:val="725"/>
          <w:jc w:val="center"/>
        </w:trPr>
        <w:tc>
          <w:tcPr>
            <w:tcW w:w="3823" w:type="dxa"/>
            <w:vAlign w:val="center"/>
          </w:tcPr>
          <w:p w14:paraId="139B2E10" w14:textId="77777777" w:rsidR="006D0FF3" w:rsidRPr="006B7DBD" w:rsidRDefault="006D0FF3" w:rsidP="00D05C9A">
            <w:pPr>
              <w:keepNext/>
              <w:keepLines/>
              <w:spacing w:after="0" w:line="240" w:lineRule="auto"/>
              <w:rPr>
                <w:rFonts w:ascii="Open Sans" w:hAnsi="Open Sans" w:cs="Open Sans"/>
                <w:sz w:val="20"/>
                <w:szCs w:val="20"/>
              </w:rPr>
            </w:pPr>
            <w:r w:rsidRPr="006B7DBD">
              <w:rPr>
                <w:rFonts w:ascii="Open Sans" w:hAnsi="Open Sans" w:cs="Open Sans"/>
                <w:sz w:val="20"/>
                <w:szCs w:val="20"/>
              </w:rPr>
              <w:t>Količina/Delež (%) javnega naročila</w:t>
            </w:r>
          </w:p>
        </w:tc>
        <w:tc>
          <w:tcPr>
            <w:tcW w:w="5670" w:type="dxa"/>
          </w:tcPr>
          <w:p w14:paraId="775321D1" w14:textId="0F0E0F8C" w:rsidR="006D0FF3" w:rsidRPr="006B7DBD" w:rsidRDefault="006D0FF3" w:rsidP="00D05C9A">
            <w:pPr>
              <w:keepNext/>
              <w:keepLines/>
              <w:spacing w:after="0" w:line="240" w:lineRule="auto"/>
              <w:rPr>
                <w:rFonts w:ascii="Open Sans" w:hAnsi="Open Sans" w:cs="Open Sans"/>
                <w:sz w:val="20"/>
                <w:szCs w:val="20"/>
              </w:rPr>
            </w:pPr>
          </w:p>
        </w:tc>
      </w:tr>
      <w:tr w:rsidR="006D0FF3" w:rsidRPr="006B7DBD" w14:paraId="5C58C535" w14:textId="77777777" w:rsidTr="006D0FF3">
        <w:trPr>
          <w:trHeight w:val="695"/>
          <w:jc w:val="center"/>
        </w:trPr>
        <w:tc>
          <w:tcPr>
            <w:tcW w:w="3823" w:type="dxa"/>
            <w:vAlign w:val="center"/>
          </w:tcPr>
          <w:p w14:paraId="108DBA8C" w14:textId="3AEAFEC7" w:rsidR="006D0FF3" w:rsidRPr="006B7DBD" w:rsidRDefault="006D0FF3"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VREDNOST </w:t>
            </w:r>
            <w:r w:rsidR="00593E8E">
              <w:rPr>
                <w:rFonts w:ascii="Open Sans" w:eastAsia="Times New Roman" w:hAnsi="Open Sans" w:cs="Open Sans"/>
                <w:sz w:val="20"/>
                <w:szCs w:val="20"/>
                <w:lang w:eastAsia="sl-SI"/>
              </w:rPr>
              <w:t>STORITEV</w:t>
            </w:r>
            <w:r w:rsidRPr="006B7DBD">
              <w:rPr>
                <w:rFonts w:ascii="Open Sans" w:eastAsia="Times New Roman" w:hAnsi="Open Sans" w:cs="Open Sans"/>
                <w:sz w:val="20"/>
                <w:szCs w:val="20"/>
                <w:lang w:eastAsia="sl-SI"/>
              </w:rPr>
              <w:t xml:space="preserve"> v EUR brez DDV</w:t>
            </w:r>
          </w:p>
        </w:tc>
        <w:tc>
          <w:tcPr>
            <w:tcW w:w="5670" w:type="dxa"/>
            <w:vAlign w:val="center"/>
          </w:tcPr>
          <w:p w14:paraId="4DEE67AB" w14:textId="77777777" w:rsidR="006D0FF3" w:rsidRDefault="006D0FF3" w:rsidP="00D05C9A">
            <w:pPr>
              <w:keepNext/>
              <w:keepLines/>
              <w:spacing w:after="0" w:line="240" w:lineRule="auto"/>
              <w:jc w:val="both"/>
              <w:rPr>
                <w:rFonts w:ascii="Open Sans" w:eastAsia="Times New Roman" w:hAnsi="Open Sans" w:cs="Open Sans"/>
                <w:sz w:val="20"/>
                <w:szCs w:val="20"/>
                <w:lang w:eastAsia="sl-SI"/>
              </w:rPr>
            </w:pPr>
          </w:p>
          <w:p w14:paraId="283A36E5" w14:textId="159B9F4C" w:rsidR="006D0FF3" w:rsidRPr="006B7DBD" w:rsidRDefault="006D0FF3" w:rsidP="00D05C9A">
            <w:pPr>
              <w:keepNext/>
              <w:keepLines/>
              <w:spacing w:after="0" w:line="240" w:lineRule="auto"/>
              <w:jc w:val="both"/>
              <w:rPr>
                <w:rFonts w:ascii="Open Sans" w:eastAsia="Times New Roman" w:hAnsi="Open Sans" w:cs="Open Sans"/>
                <w:sz w:val="20"/>
                <w:szCs w:val="20"/>
                <w:lang w:eastAsia="sl-SI"/>
              </w:rPr>
            </w:pPr>
          </w:p>
        </w:tc>
      </w:tr>
    </w:tbl>
    <w:p w14:paraId="5492702C" w14:textId="77777777" w:rsidR="00C86E3C" w:rsidRPr="006B7DBD" w:rsidRDefault="00C86E3C" w:rsidP="00D05C9A">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10E633BC" w14:textId="77777777" w:rsidR="00C86E3C" w:rsidRPr="006B7DBD" w:rsidRDefault="00C86E3C" w:rsidP="00D05C9A">
      <w:pPr>
        <w:keepNext/>
        <w:keepLines/>
        <w:tabs>
          <w:tab w:val="left" w:pos="5400"/>
        </w:tabs>
        <w:spacing w:after="0" w:line="240" w:lineRule="auto"/>
        <w:rPr>
          <w:rFonts w:ascii="Open Sans" w:eastAsia="Times New Roman" w:hAnsi="Open Sans" w:cs="Open Sans"/>
          <w:sz w:val="20"/>
          <w:szCs w:val="20"/>
          <w:lang w:val="x-none" w:eastAsia="x-none"/>
        </w:rPr>
      </w:pPr>
      <w:r w:rsidRPr="006B7DBD">
        <w:rPr>
          <w:rFonts w:ascii="Open Sans" w:eastAsia="Times New Roman" w:hAnsi="Open Sans" w:cs="Open Sans"/>
          <w:sz w:val="20"/>
          <w:szCs w:val="20"/>
          <w:lang w:val="x-none" w:eastAsia="x-none"/>
        </w:rPr>
        <w:t>Datum:.........................</w:t>
      </w:r>
      <w:r w:rsidRPr="006B7DBD">
        <w:rPr>
          <w:rFonts w:ascii="Open Sans" w:eastAsia="Times New Roman" w:hAnsi="Open Sans" w:cs="Open Sans"/>
          <w:sz w:val="20"/>
          <w:szCs w:val="20"/>
          <w:lang w:val="x-none" w:eastAsia="x-none"/>
        </w:rPr>
        <w:tab/>
      </w:r>
    </w:p>
    <w:p w14:paraId="4E409D2F" w14:textId="77777777" w:rsidR="00C86E3C" w:rsidRPr="006B7DBD" w:rsidRDefault="00C86E3C" w:rsidP="00D05C9A">
      <w:pPr>
        <w:keepNext/>
        <w:keepLines/>
        <w:tabs>
          <w:tab w:val="left" w:pos="5400"/>
        </w:tabs>
        <w:spacing w:after="0" w:line="240" w:lineRule="auto"/>
        <w:jc w:val="both"/>
        <w:rPr>
          <w:rFonts w:ascii="Open Sans" w:eastAsia="Times New Roman" w:hAnsi="Open Sans" w:cs="Open Sans"/>
          <w:sz w:val="20"/>
          <w:szCs w:val="20"/>
          <w:lang w:eastAsia="x-none"/>
        </w:rPr>
      </w:pPr>
    </w:p>
    <w:p w14:paraId="191A216B" w14:textId="77777777" w:rsidR="00CD7450" w:rsidRPr="006B7DBD" w:rsidRDefault="00CD7450" w:rsidP="00D05C9A">
      <w:pPr>
        <w:keepNext/>
        <w:keepLines/>
        <w:tabs>
          <w:tab w:val="left" w:pos="5400"/>
        </w:tab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Podpis odgovorne osebe ponudnika: </w:t>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t>Podpis odgovorne osebe subjekta:</w:t>
      </w:r>
    </w:p>
    <w:p w14:paraId="1A80C497" w14:textId="77777777" w:rsidR="00CD7450" w:rsidRPr="006B7DBD" w:rsidRDefault="00CD7450" w:rsidP="00D05C9A">
      <w:pPr>
        <w:keepNext/>
        <w:keepLines/>
        <w:tabs>
          <w:tab w:val="left" w:pos="5400"/>
        </w:tabs>
        <w:spacing w:after="0" w:line="240" w:lineRule="auto"/>
        <w:rPr>
          <w:rFonts w:ascii="Open Sans" w:eastAsia="Times New Roman" w:hAnsi="Open Sans" w:cs="Open Sans"/>
          <w:sz w:val="20"/>
          <w:szCs w:val="20"/>
          <w:lang w:eastAsia="sl-SI"/>
        </w:rPr>
      </w:pPr>
    </w:p>
    <w:p w14:paraId="5902899B" w14:textId="4325C108" w:rsidR="00CD7450" w:rsidRPr="006B7DBD" w:rsidRDefault="00CD7450" w:rsidP="00D05C9A">
      <w:pPr>
        <w:keepNext/>
        <w:keepLines/>
        <w:spacing w:after="0" w:line="240" w:lineRule="auto"/>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_______________________________</w:t>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t xml:space="preserve">             _______________________________</w:t>
      </w:r>
    </w:p>
    <w:p w14:paraId="5165D45A" w14:textId="77777777" w:rsidR="00CD7450" w:rsidRPr="006B7DBD" w:rsidRDefault="00CD7450" w:rsidP="00D05C9A">
      <w:pPr>
        <w:keepNext/>
        <w:keepLines/>
        <w:tabs>
          <w:tab w:val="left" w:pos="284"/>
        </w:tabs>
        <w:spacing w:after="0" w:line="240" w:lineRule="auto"/>
        <w:jc w:val="both"/>
        <w:rPr>
          <w:rFonts w:ascii="Open Sans" w:eastAsia="Times New Roman" w:hAnsi="Open Sans" w:cs="Open Sans"/>
          <w:b/>
          <w:sz w:val="20"/>
          <w:szCs w:val="20"/>
          <w:lang w:eastAsia="sl-SI"/>
        </w:rPr>
      </w:pPr>
      <w:r w:rsidRPr="006B7DBD">
        <w:rPr>
          <w:rFonts w:ascii="Open Sans" w:eastAsia="Times New Roman" w:hAnsi="Open Sans" w:cs="Open Sans"/>
          <w:b/>
          <w:sz w:val="20"/>
          <w:szCs w:val="20"/>
          <w:lang w:eastAsia="sl-SI"/>
        </w:rPr>
        <w:tab/>
      </w:r>
      <w:r w:rsidRPr="006B7DBD">
        <w:rPr>
          <w:rFonts w:ascii="Open Sans" w:eastAsia="Times New Roman" w:hAnsi="Open Sans" w:cs="Open Sans"/>
          <w:b/>
          <w:sz w:val="20"/>
          <w:szCs w:val="20"/>
          <w:lang w:eastAsia="sl-SI"/>
        </w:rPr>
        <w:tab/>
        <w:t xml:space="preserve">   </w:t>
      </w:r>
    </w:p>
    <w:p w14:paraId="4A9060C1" w14:textId="77777777" w:rsidR="00CD7450" w:rsidRPr="006B7DBD" w:rsidRDefault="00CD7450" w:rsidP="00D05C9A">
      <w:pPr>
        <w:keepNext/>
        <w:keepLines/>
        <w:tabs>
          <w:tab w:val="left" w:pos="284"/>
        </w:tabs>
        <w:spacing w:after="0" w:line="240" w:lineRule="auto"/>
        <w:rPr>
          <w:rFonts w:ascii="Open Sans" w:eastAsia="Times New Roman" w:hAnsi="Open Sans" w:cs="Open Sans"/>
          <w:b/>
          <w:sz w:val="20"/>
          <w:szCs w:val="20"/>
          <w:lang w:eastAsia="sl-SI"/>
        </w:rPr>
      </w:pP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t xml:space="preserve">Žig: </w:t>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r>
      <w:r w:rsidRPr="006B7DBD">
        <w:rPr>
          <w:rFonts w:ascii="Open Sans" w:eastAsia="Times New Roman" w:hAnsi="Open Sans" w:cs="Open Sans"/>
          <w:sz w:val="20"/>
          <w:szCs w:val="20"/>
          <w:lang w:eastAsia="sl-SI"/>
        </w:rPr>
        <w:tab/>
        <w:t xml:space="preserve"> Žig:</w:t>
      </w:r>
    </w:p>
    <w:p w14:paraId="52D942FE" w14:textId="77777777" w:rsidR="00CD7450" w:rsidRPr="006B7DBD" w:rsidRDefault="00CD7450" w:rsidP="00D05C9A">
      <w:pPr>
        <w:keepNext/>
        <w:keepLines/>
        <w:spacing w:after="60" w:line="240" w:lineRule="auto"/>
        <w:jc w:val="both"/>
        <w:rPr>
          <w:rFonts w:ascii="Open Sans" w:eastAsia="Times New Roman" w:hAnsi="Open Sans" w:cs="Open Sans"/>
          <w:b/>
          <w:i/>
          <w:sz w:val="16"/>
          <w:szCs w:val="16"/>
          <w:u w:val="single"/>
          <w:lang w:eastAsia="sl-SI"/>
        </w:rPr>
      </w:pPr>
      <w:r w:rsidRPr="006B7DBD">
        <w:rPr>
          <w:rFonts w:ascii="Open Sans" w:eastAsia="Times New Roman" w:hAnsi="Open Sans" w:cs="Open Sans"/>
          <w:b/>
          <w:i/>
          <w:sz w:val="16"/>
          <w:szCs w:val="16"/>
          <w:u w:val="single"/>
          <w:lang w:eastAsia="sl-SI"/>
        </w:rPr>
        <w:t xml:space="preserve">Navodilo: </w:t>
      </w:r>
    </w:p>
    <w:p w14:paraId="73EBF21F" w14:textId="77777777" w:rsidR="00CD7450" w:rsidRPr="006B7DBD" w:rsidRDefault="00CD7450" w:rsidP="00D05C9A">
      <w:pPr>
        <w:keepNext/>
        <w:keepLines/>
        <w:spacing w:after="0" w:line="240" w:lineRule="auto"/>
        <w:jc w:val="both"/>
        <w:rPr>
          <w:rFonts w:ascii="Open Sans" w:eastAsia="Times New Roman" w:hAnsi="Open Sans" w:cs="Open Sans"/>
          <w:i/>
          <w:sz w:val="16"/>
          <w:szCs w:val="16"/>
          <w:u w:val="single"/>
          <w:lang w:eastAsia="sl-SI"/>
        </w:rPr>
      </w:pPr>
      <w:r w:rsidRPr="006B7DBD">
        <w:rPr>
          <w:rFonts w:ascii="Open Sans" w:eastAsia="Times New Roman" w:hAnsi="Open Sans" w:cs="Open Sans"/>
          <w:i/>
          <w:sz w:val="16"/>
          <w:szCs w:val="16"/>
          <w:u w:val="single"/>
          <w:lang w:eastAsia="sl-SI"/>
        </w:rPr>
        <w:t>V primeru, da ponudnik ne bo uporabil zmogljivost drugih subjektov za izvedbo javnega naročila,</w:t>
      </w:r>
      <w:r w:rsidRPr="006B7DBD">
        <w:rPr>
          <w:rFonts w:ascii="Open Sans" w:eastAsia="Times New Roman" w:hAnsi="Open Sans" w:cs="Open Sans"/>
          <w:i/>
          <w:iCs/>
          <w:sz w:val="16"/>
          <w:szCs w:val="16"/>
          <w:u w:val="single"/>
          <w:lang w:eastAsia="sl-SI"/>
        </w:rPr>
        <w:t xml:space="preserve"> obrazca ni potrebno izpolniti.</w:t>
      </w:r>
    </w:p>
    <w:p w14:paraId="3DB48606" w14:textId="77777777" w:rsidR="00CD7450" w:rsidRPr="006B7DBD" w:rsidRDefault="00CD7450" w:rsidP="00D05C9A">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51866A46" w14:textId="77777777" w:rsidR="00CD7450" w:rsidRPr="006B7DBD" w:rsidRDefault="00CD7450" w:rsidP="00D05C9A">
      <w:pPr>
        <w:keepNext/>
        <w:keepLines/>
        <w:spacing w:after="60" w:line="240" w:lineRule="auto"/>
        <w:jc w:val="both"/>
        <w:rPr>
          <w:rFonts w:ascii="Open Sans" w:eastAsia="Times New Roman" w:hAnsi="Open Sans" w:cs="Open Sans"/>
          <w:b/>
          <w:i/>
          <w:sz w:val="16"/>
          <w:szCs w:val="16"/>
          <w:u w:val="single"/>
          <w:lang w:eastAsia="sl-SI"/>
        </w:rPr>
      </w:pPr>
      <w:r w:rsidRPr="006B7DBD">
        <w:rPr>
          <w:rFonts w:ascii="Open Sans" w:eastAsia="Times New Roman" w:hAnsi="Open Sans" w:cs="Open Sans"/>
          <w:b/>
          <w:i/>
          <w:sz w:val="16"/>
          <w:szCs w:val="16"/>
          <w:u w:val="single"/>
          <w:lang w:eastAsia="sl-SI"/>
        </w:rPr>
        <w:t xml:space="preserve">Opomba: </w:t>
      </w:r>
    </w:p>
    <w:p w14:paraId="2CA7CDF5" w14:textId="77777777" w:rsidR="00CD7450" w:rsidRPr="006B7DBD" w:rsidRDefault="00CD7450" w:rsidP="00D05C9A">
      <w:pPr>
        <w:keepNext/>
        <w:keepLines/>
        <w:spacing w:after="0" w:line="240" w:lineRule="auto"/>
        <w:jc w:val="both"/>
        <w:rPr>
          <w:rFonts w:ascii="Open Sans" w:eastAsia="Times New Roman" w:hAnsi="Open Sans" w:cs="Open Sans"/>
          <w:b/>
          <w:bCs/>
          <w:i/>
          <w:sz w:val="16"/>
          <w:szCs w:val="16"/>
          <w:lang w:eastAsia="sl-SI"/>
        </w:rPr>
      </w:pPr>
      <w:r w:rsidRPr="006B7DBD">
        <w:rPr>
          <w:rFonts w:ascii="Open Sans" w:eastAsia="Times New Roman" w:hAnsi="Open Sans" w:cs="Open Sans"/>
          <w:b/>
          <w:bCs/>
          <w:i/>
          <w:sz w:val="16"/>
          <w:szCs w:val="16"/>
          <w:lang w:eastAsia="sl-SI"/>
        </w:rPr>
        <w:t>Obrazec se po potrebi kopira!</w:t>
      </w:r>
    </w:p>
    <w:p w14:paraId="3C94F144" w14:textId="77777777" w:rsidR="00CD7450" w:rsidRPr="006B7DBD" w:rsidRDefault="00CD7450" w:rsidP="00D05C9A">
      <w:pPr>
        <w:keepNext/>
        <w:keepLines/>
        <w:spacing w:after="0" w:line="240" w:lineRule="auto"/>
        <w:jc w:val="both"/>
        <w:rPr>
          <w:rFonts w:ascii="Open Sans" w:eastAsia="Times New Roman" w:hAnsi="Open Sans" w:cs="Open Sans"/>
          <w:i/>
          <w:sz w:val="16"/>
          <w:szCs w:val="16"/>
          <w:lang w:eastAsia="sl-SI"/>
        </w:rPr>
      </w:pPr>
    </w:p>
    <w:p w14:paraId="38F89F8F" w14:textId="56E1FD35" w:rsidR="006D0FF3" w:rsidRDefault="00CD7450" w:rsidP="00D05C9A">
      <w:pPr>
        <w:keepNext/>
        <w:keepLines/>
        <w:tabs>
          <w:tab w:val="left" w:pos="284"/>
        </w:tabs>
        <w:spacing w:after="0" w:line="240" w:lineRule="auto"/>
        <w:contextualSpacing/>
        <w:jc w:val="both"/>
        <w:rPr>
          <w:rFonts w:ascii="Open Sans" w:eastAsia="Times New Roman" w:hAnsi="Open Sans" w:cs="Open Sans"/>
          <w:b/>
          <w:sz w:val="16"/>
          <w:szCs w:val="16"/>
          <w:lang w:eastAsia="sl-SI"/>
        </w:rPr>
      </w:pPr>
      <w:r w:rsidRPr="006B7DBD">
        <w:rPr>
          <w:rFonts w:ascii="Open Sans" w:eastAsia="Times New Roman" w:hAnsi="Open Sans" w:cs="Open Sans"/>
          <w:i/>
          <w:sz w:val="16"/>
          <w:szCs w:val="16"/>
          <w:lang w:eastAsia="sl-SI"/>
        </w:rPr>
        <w:t xml:space="preserve">Gospodarski </w:t>
      </w:r>
      <w:r w:rsidRPr="006B7DBD">
        <w:rPr>
          <w:rFonts w:ascii="Open Sans" w:eastAsia="Times New Roman" w:hAnsi="Open Sans" w:cs="Open Sans"/>
          <w:sz w:val="16"/>
          <w:szCs w:val="16"/>
          <w:lang w:eastAsia="sl-SI"/>
        </w:rPr>
        <w:t>subjekt obrazec</w:t>
      </w:r>
      <w:r w:rsidRPr="006B7DBD">
        <w:rPr>
          <w:rFonts w:ascii="Open Sans" w:eastAsia="Times New Roman" w:hAnsi="Open Sans" w:cs="Open Sans"/>
          <w:b/>
          <w:sz w:val="16"/>
          <w:szCs w:val="16"/>
          <w:lang w:eastAsia="sl-SI"/>
        </w:rPr>
        <w:t xml:space="preserve"> </w:t>
      </w:r>
      <w:r w:rsidRPr="006B7DBD">
        <w:rPr>
          <w:rFonts w:ascii="Open Sans" w:eastAsia="Times New Roman" w:hAnsi="Open Sans" w:cs="Open Sans"/>
          <w:sz w:val="16"/>
          <w:szCs w:val="16"/>
          <w:lang w:eastAsia="sl-SI"/>
        </w:rPr>
        <w:t>v okviru sistema e-JN</w:t>
      </w:r>
      <w:r w:rsidRPr="006B7DBD">
        <w:rPr>
          <w:rFonts w:ascii="Open Sans" w:eastAsia="Times New Roman" w:hAnsi="Open Sans" w:cs="Open Sans"/>
          <w:b/>
          <w:sz w:val="16"/>
          <w:szCs w:val="16"/>
          <w:lang w:eastAsia="sl-SI"/>
        </w:rPr>
        <w:t xml:space="preserve"> naloži v Razdelek »DOKUMENTI«, del »Ostale priloge«!!!</w:t>
      </w:r>
    </w:p>
    <w:p w14:paraId="36BBC879" w14:textId="77777777" w:rsidR="006D0FF3" w:rsidRDefault="006D0FF3" w:rsidP="00D05C9A">
      <w:pPr>
        <w:keepNext/>
        <w:keepLines/>
        <w:spacing w:after="0" w:line="240" w:lineRule="auto"/>
        <w:rPr>
          <w:rFonts w:ascii="Open Sans" w:eastAsia="Times New Roman" w:hAnsi="Open Sans" w:cs="Open Sans"/>
          <w:b/>
          <w:sz w:val="16"/>
          <w:szCs w:val="16"/>
          <w:lang w:eastAsia="sl-SI"/>
        </w:rPr>
      </w:pPr>
      <w:r>
        <w:rPr>
          <w:rFonts w:ascii="Open Sans" w:eastAsia="Times New Roman" w:hAnsi="Open Sans" w:cs="Open Sans"/>
          <w:b/>
          <w:sz w:val="16"/>
          <w:szCs w:val="16"/>
          <w:lang w:eastAsia="sl-SI"/>
        </w:rPr>
        <w:br w:type="page"/>
      </w:r>
    </w:p>
    <w:p w14:paraId="278C92A1" w14:textId="77777777" w:rsidR="00CD7450" w:rsidRPr="006B7DBD" w:rsidRDefault="00CD7450" w:rsidP="00D05C9A">
      <w:pPr>
        <w:keepNext/>
        <w:keepLines/>
        <w:tabs>
          <w:tab w:val="left" w:pos="284"/>
        </w:tabs>
        <w:spacing w:after="0" w:line="240" w:lineRule="auto"/>
        <w:contextualSpacing/>
        <w:jc w:val="both"/>
        <w:rPr>
          <w:rFonts w:ascii="Open Sans" w:eastAsia="Times New Roman" w:hAnsi="Open Sans" w:cs="Open Sans"/>
          <w:b/>
          <w:sz w:val="16"/>
          <w:szCs w:val="16"/>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CD7450" w:rsidRPr="006B7DBD" w14:paraId="335E474E" w14:textId="77777777" w:rsidTr="00954C8B">
        <w:tc>
          <w:tcPr>
            <w:tcW w:w="599" w:type="dxa"/>
            <w:tcBorders>
              <w:top w:val="single" w:sz="4" w:space="0" w:color="auto"/>
              <w:bottom w:val="single" w:sz="4" w:space="0" w:color="auto"/>
              <w:right w:val="nil"/>
            </w:tcBorders>
          </w:tcPr>
          <w:p w14:paraId="11211330" w14:textId="77777777" w:rsidR="00CD7450" w:rsidRPr="006B7DBD" w:rsidRDefault="00CD7450" w:rsidP="00D05C9A">
            <w:pPr>
              <w:keepNext/>
              <w:keepLines/>
              <w:spacing w:after="0" w:line="240" w:lineRule="auto"/>
              <w:jc w:val="right"/>
              <w:rPr>
                <w:rFonts w:ascii="Open Sans" w:eastAsia="Times New Roman" w:hAnsi="Open Sans" w:cs="Open Sans"/>
                <w:sz w:val="20"/>
                <w:szCs w:val="20"/>
                <w:lang w:eastAsia="sl-SI"/>
              </w:rPr>
            </w:pPr>
            <w:bookmarkStart w:id="16" w:name="_Hlk230467049"/>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p>
        </w:tc>
        <w:tc>
          <w:tcPr>
            <w:tcW w:w="7653" w:type="dxa"/>
            <w:tcBorders>
              <w:top w:val="single" w:sz="4" w:space="0" w:color="auto"/>
              <w:left w:val="nil"/>
              <w:bottom w:val="single" w:sz="4" w:space="0" w:color="auto"/>
            </w:tcBorders>
          </w:tcPr>
          <w:p w14:paraId="3CE9C5FF" w14:textId="4E0C7755" w:rsidR="00CD7450" w:rsidRPr="006B7DBD" w:rsidRDefault="00CD7450" w:rsidP="00D05C9A">
            <w:pPr>
              <w:keepNext/>
              <w:keepLines/>
              <w:spacing w:after="0" w:line="240" w:lineRule="auto"/>
              <w:jc w:val="both"/>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t xml:space="preserve">OSNUTEK </w:t>
            </w:r>
            <w:r w:rsidR="00700F81" w:rsidRPr="006B7DBD">
              <w:rPr>
                <w:rFonts w:ascii="Open Sans" w:eastAsia="Times New Roman" w:hAnsi="Open Sans" w:cs="Open Sans"/>
                <w:sz w:val="20"/>
                <w:szCs w:val="20"/>
                <w:lang w:eastAsia="sl-SI"/>
              </w:rPr>
              <w:t>POGODBE – ni potrebno prilagati v ponudbi</w:t>
            </w:r>
          </w:p>
        </w:tc>
        <w:tc>
          <w:tcPr>
            <w:tcW w:w="912" w:type="dxa"/>
            <w:tcBorders>
              <w:top w:val="single" w:sz="4" w:space="0" w:color="auto"/>
              <w:bottom w:val="single" w:sz="4" w:space="0" w:color="auto"/>
              <w:right w:val="nil"/>
            </w:tcBorders>
          </w:tcPr>
          <w:p w14:paraId="6F5D8BE5" w14:textId="77777777" w:rsidR="00CD7450" w:rsidRPr="006B7DBD" w:rsidRDefault="00CD7450" w:rsidP="00D05C9A">
            <w:pPr>
              <w:keepNext/>
              <w:keepLines/>
              <w:spacing w:after="0" w:line="240" w:lineRule="auto"/>
              <w:jc w:val="right"/>
              <w:rPr>
                <w:rFonts w:ascii="Open Sans" w:eastAsia="Times New Roman" w:hAnsi="Open Sans" w:cs="Open Sans"/>
                <w:b/>
                <w:iCs/>
                <w:sz w:val="20"/>
                <w:szCs w:val="20"/>
                <w:lang w:eastAsia="sl-SI"/>
              </w:rPr>
            </w:pPr>
            <w:r w:rsidRPr="006B7DBD">
              <w:rPr>
                <w:rFonts w:ascii="Open Sans" w:eastAsia="Times New Roman" w:hAnsi="Open Sans" w:cs="Open Sans"/>
                <w:b/>
                <w:iCs/>
                <w:sz w:val="20"/>
                <w:szCs w:val="20"/>
                <w:lang w:eastAsia="sl-SI"/>
              </w:rPr>
              <w:t xml:space="preserve">Priloga </w:t>
            </w:r>
          </w:p>
        </w:tc>
        <w:tc>
          <w:tcPr>
            <w:tcW w:w="329" w:type="dxa"/>
            <w:tcBorders>
              <w:top w:val="single" w:sz="4" w:space="0" w:color="auto"/>
              <w:left w:val="nil"/>
              <w:bottom w:val="single" w:sz="4" w:space="0" w:color="auto"/>
            </w:tcBorders>
          </w:tcPr>
          <w:p w14:paraId="72CCBC3C" w14:textId="4C8C4484" w:rsidR="00CD7450" w:rsidRPr="006B7DBD" w:rsidRDefault="000D5465" w:rsidP="00D05C9A">
            <w:pPr>
              <w:keepNext/>
              <w:keepLines/>
              <w:spacing w:after="0" w:line="240" w:lineRule="auto"/>
              <w:rPr>
                <w:rFonts w:ascii="Open Sans" w:eastAsia="Times New Roman" w:hAnsi="Open Sans" w:cs="Open Sans"/>
                <w:b/>
                <w:iCs/>
                <w:sz w:val="20"/>
                <w:szCs w:val="20"/>
                <w:lang w:eastAsia="sl-SI"/>
              </w:rPr>
            </w:pPr>
            <w:r>
              <w:rPr>
                <w:rFonts w:ascii="Open Sans" w:eastAsia="Times New Roman" w:hAnsi="Open Sans" w:cs="Open Sans"/>
                <w:b/>
                <w:iCs/>
                <w:sz w:val="20"/>
                <w:szCs w:val="20"/>
                <w:lang w:eastAsia="sl-SI"/>
              </w:rPr>
              <w:t>5</w:t>
            </w:r>
          </w:p>
        </w:tc>
      </w:tr>
      <w:bookmarkEnd w:id="16"/>
    </w:tbl>
    <w:p w14:paraId="3ED7B8E2" w14:textId="77777777" w:rsidR="00CD7450" w:rsidRPr="006B7DBD" w:rsidRDefault="00CD7450" w:rsidP="00D05C9A">
      <w:pPr>
        <w:keepNext/>
        <w:keepLines/>
        <w:spacing w:after="0" w:line="240" w:lineRule="auto"/>
        <w:rPr>
          <w:rFonts w:ascii="Tahoma" w:eastAsia="Times New Roman" w:hAnsi="Tahoma" w:cs="Tahoma"/>
          <w:b/>
          <w:bCs/>
          <w:i/>
          <w:iCs/>
          <w:sz w:val="18"/>
          <w:szCs w:val="18"/>
          <w:lang w:eastAsia="sl-SI"/>
        </w:rPr>
      </w:pPr>
    </w:p>
    <w:p w14:paraId="16941F49" w14:textId="77777777" w:rsidR="000063C8" w:rsidRDefault="000063C8" w:rsidP="00D05C9A">
      <w:pPr>
        <w:keepNext/>
        <w:keepLines/>
        <w:spacing w:after="0" w:line="240" w:lineRule="auto"/>
        <w:jc w:val="center"/>
        <w:rPr>
          <w:rFonts w:ascii="Open Sans" w:eastAsia="Times New Roman" w:hAnsi="Open Sans" w:cs="Open Sans"/>
          <w:b/>
          <w:sz w:val="20"/>
          <w:szCs w:val="20"/>
          <w:lang w:eastAsia="sl-SI"/>
        </w:rPr>
      </w:pPr>
    </w:p>
    <w:p w14:paraId="73A08C43" w14:textId="2E83EFD2" w:rsidR="00700F81" w:rsidRPr="00467677" w:rsidRDefault="00700F81" w:rsidP="00D05C9A">
      <w:pPr>
        <w:keepNext/>
        <w:keepLines/>
        <w:spacing w:after="0" w:line="240" w:lineRule="auto"/>
        <w:jc w:val="center"/>
        <w:rPr>
          <w:rFonts w:ascii="Open Sans" w:eastAsia="Times New Roman" w:hAnsi="Open Sans" w:cs="Open Sans"/>
          <w:b/>
          <w:sz w:val="20"/>
          <w:szCs w:val="20"/>
          <w:lang w:eastAsia="sl-SI"/>
        </w:rPr>
      </w:pPr>
      <w:r w:rsidRPr="00467677">
        <w:rPr>
          <w:rFonts w:ascii="Open Sans" w:eastAsia="Times New Roman" w:hAnsi="Open Sans" w:cs="Open Sans"/>
          <w:b/>
          <w:sz w:val="20"/>
          <w:szCs w:val="20"/>
          <w:lang w:eastAsia="sl-SI"/>
        </w:rPr>
        <w:t>POGODBA</w:t>
      </w:r>
    </w:p>
    <w:p w14:paraId="7131DFDF" w14:textId="77777777" w:rsidR="00700F81" w:rsidRPr="00467677" w:rsidRDefault="00700F81" w:rsidP="00D05C9A">
      <w:pPr>
        <w:keepNext/>
        <w:keepLines/>
        <w:spacing w:after="40" w:line="240" w:lineRule="auto"/>
        <w:rPr>
          <w:rFonts w:ascii="Open Sans" w:eastAsia="Times New Roman" w:hAnsi="Open Sans" w:cs="Open Sans"/>
          <w:b/>
          <w:sz w:val="20"/>
          <w:szCs w:val="20"/>
          <w:lang w:eastAsia="sl-SI"/>
        </w:rPr>
      </w:pPr>
    </w:p>
    <w:p w14:paraId="21665FD4" w14:textId="105DE3EC" w:rsidR="00700F81" w:rsidRPr="00467677" w:rsidRDefault="00700F81" w:rsidP="00D05C9A">
      <w:pPr>
        <w:keepNext/>
        <w:keepLines/>
        <w:tabs>
          <w:tab w:val="left" w:pos="4962"/>
        </w:tabs>
        <w:spacing w:after="120" w:line="240" w:lineRule="auto"/>
        <w:rPr>
          <w:rFonts w:ascii="Open Sans" w:eastAsia="Times New Roman" w:hAnsi="Open Sans" w:cs="Open Sans"/>
          <w:b/>
          <w:sz w:val="20"/>
          <w:szCs w:val="20"/>
          <w:lang w:eastAsia="sl-SI"/>
        </w:rPr>
      </w:pPr>
      <w:r w:rsidRPr="00467677">
        <w:rPr>
          <w:rFonts w:ascii="Open Sans" w:eastAsia="Times New Roman" w:hAnsi="Open Sans" w:cs="Open Sans"/>
          <w:b/>
          <w:sz w:val="20"/>
          <w:szCs w:val="20"/>
          <w:lang w:eastAsia="sl-SI"/>
        </w:rPr>
        <w:t xml:space="preserve">Št. javnega naročila:  </w:t>
      </w:r>
      <w:r w:rsidRPr="00467677">
        <w:rPr>
          <w:rFonts w:ascii="Open Sans" w:eastAsia="Times New Roman" w:hAnsi="Open Sans" w:cs="Open Sans"/>
          <w:sz w:val="20"/>
          <w:szCs w:val="20"/>
          <w:lang w:eastAsia="sl-SI"/>
        </w:rPr>
        <w:t>ENLJ-SAL-1</w:t>
      </w:r>
      <w:r w:rsidR="007C5ED0" w:rsidRPr="00467677">
        <w:rPr>
          <w:rFonts w:ascii="Open Sans" w:eastAsia="Times New Roman" w:hAnsi="Open Sans" w:cs="Open Sans"/>
          <w:sz w:val="20"/>
          <w:szCs w:val="20"/>
          <w:lang w:eastAsia="sl-SI"/>
        </w:rPr>
        <w:t>92</w:t>
      </w:r>
      <w:r w:rsidRPr="00467677">
        <w:rPr>
          <w:rFonts w:ascii="Open Sans" w:eastAsia="Times New Roman" w:hAnsi="Open Sans" w:cs="Open Sans"/>
          <w:sz w:val="20"/>
          <w:szCs w:val="20"/>
          <w:lang w:eastAsia="sl-SI"/>
        </w:rPr>
        <w:t>/26</w:t>
      </w:r>
    </w:p>
    <w:p w14:paraId="6F771E8E" w14:textId="58CB9BD9" w:rsidR="00700F81" w:rsidRPr="00467677" w:rsidRDefault="00700F81" w:rsidP="00D05C9A">
      <w:pPr>
        <w:keepNext/>
        <w:keepLines/>
        <w:tabs>
          <w:tab w:val="left" w:pos="4962"/>
        </w:tabs>
        <w:spacing w:after="120" w:line="240" w:lineRule="auto"/>
        <w:rPr>
          <w:rFonts w:ascii="Open Sans" w:eastAsia="Times New Roman" w:hAnsi="Open Sans" w:cs="Open Sans"/>
          <w:sz w:val="20"/>
          <w:szCs w:val="20"/>
          <w:lang w:eastAsia="sl-SI"/>
        </w:rPr>
      </w:pPr>
      <w:r w:rsidRPr="00467677">
        <w:rPr>
          <w:rFonts w:ascii="Open Sans" w:eastAsia="Times New Roman" w:hAnsi="Open Sans" w:cs="Open Sans"/>
          <w:b/>
          <w:sz w:val="20"/>
          <w:szCs w:val="20"/>
          <w:lang w:eastAsia="sl-SI"/>
        </w:rPr>
        <w:t xml:space="preserve">Št. </w:t>
      </w:r>
      <w:r w:rsidR="007C5ED0" w:rsidRPr="00467677">
        <w:rPr>
          <w:rFonts w:ascii="Open Sans" w:eastAsia="Times New Roman" w:hAnsi="Open Sans" w:cs="Open Sans"/>
          <w:b/>
          <w:sz w:val="20"/>
          <w:szCs w:val="20"/>
          <w:lang w:eastAsia="sl-SI"/>
        </w:rPr>
        <w:t>pogodbe</w:t>
      </w:r>
      <w:r w:rsidRPr="00467677">
        <w:rPr>
          <w:rFonts w:ascii="Open Sans" w:eastAsia="Times New Roman" w:hAnsi="Open Sans" w:cs="Open Sans"/>
          <w:b/>
          <w:sz w:val="20"/>
          <w:szCs w:val="20"/>
          <w:lang w:eastAsia="sl-SI"/>
        </w:rPr>
        <w:t xml:space="preserve"> naročnika: ………………</w:t>
      </w:r>
    </w:p>
    <w:p w14:paraId="47DC25EC" w14:textId="01919852" w:rsidR="00700F81" w:rsidRPr="00467677" w:rsidRDefault="00700F81" w:rsidP="00D05C9A">
      <w:pPr>
        <w:keepNext/>
        <w:keepLines/>
        <w:tabs>
          <w:tab w:val="left" w:pos="4962"/>
        </w:tabs>
        <w:spacing w:after="0" w:line="240" w:lineRule="auto"/>
        <w:rPr>
          <w:rFonts w:ascii="Open Sans" w:eastAsia="Times New Roman" w:hAnsi="Open Sans" w:cs="Open Sans"/>
          <w:b/>
          <w:sz w:val="20"/>
          <w:szCs w:val="20"/>
          <w:lang w:eastAsia="sl-SI"/>
        </w:rPr>
      </w:pPr>
      <w:r w:rsidRPr="00467677">
        <w:rPr>
          <w:rFonts w:ascii="Open Sans" w:eastAsia="Times New Roman" w:hAnsi="Open Sans" w:cs="Open Sans"/>
          <w:b/>
          <w:sz w:val="20"/>
          <w:szCs w:val="20"/>
          <w:lang w:eastAsia="sl-SI"/>
        </w:rPr>
        <w:t xml:space="preserve">Št. </w:t>
      </w:r>
      <w:r w:rsidR="007C5ED0" w:rsidRPr="00467677">
        <w:rPr>
          <w:rFonts w:ascii="Open Sans" w:eastAsia="Times New Roman" w:hAnsi="Open Sans" w:cs="Open Sans"/>
          <w:b/>
          <w:sz w:val="20"/>
          <w:szCs w:val="20"/>
          <w:lang w:eastAsia="sl-SI"/>
        </w:rPr>
        <w:t>pogodbe</w:t>
      </w:r>
      <w:r w:rsidRPr="00467677">
        <w:rPr>
          <w:rFonts w:ascii="Open Sans" w:eastAsia="Times New Roman" w:hAnsi="Open Sans" w:cs="Open Sans"/>
          <w:b/>
          <w:sz w:val="20"/>
          <w:szCs w:val="20"/>
          <w:lang w:eastAsia="sl-SI"/>
        </w:rPr>
        <w:t xml:space="preserve"> izvajalca:</w:t>
      </w:r>
      <w:r w:rsidRPr="00467677">
        <w:rPr>
          <w:rFonts w:ascii="Open Sans" w:eastAsia="Times New Roman" w:hAnsi="Open Sans" w:cs="Open Sans"/>
          <w:sz w:val="20"/>
          <w:szCs w:val="20"/>
          <w:lang w:eastAsia="sl-SI"/>
        </w:rPr>
        <w:t xml:space="preserve"> ........................</w:t>
      </w:r>
    </w:p>
    <w:p w14:paraId="4D8AB6B6" w14:textId="77777777" w:rsidR="00CD7450" w:rsidRPr="00467677" w:rsidRDefault="00CD7450" w:rsidP="00D05C9A">
      <w:pPr>
        <w:keepNext/>
        <w:keepLines/>
        <w:spacing w:after="0" w:line="240" w:lineRule="auto"/>
        <w:rPr>
          <w:rFonts w:ascii="Open Sans" w:eastAsia="Times New Roman" w:hAnsi="Open Sans" w:cs="Open Sans"/>
          <w:b/>
          <w:bCs/>
          <w:i/>
          <w:iCs/>
          <w:sz w:val="20"/>
          <w:szCs w:val="20"/>
          <w:lang w:eastAsia="sl-SI"/>
        </w:rPr>
      </w:pPr>
    </w:p>
    <w:p w14:paraId="2433446E" w14:textId="77777777" w:rsidR="00424610" w:rsidRPr="00467677" w:rsidRDefault="00424610" w:rsidP="00D05C9A">
      <w:pPr>
        <w:keepNext/>
        <w:keepLines/>
        <w:spacing w:after="0" w:line="240" w:lineRule="auto"/>
        <w:jc w:val="center"/>
        <w:rPr>
          <w:rFonts w:ascii="Open Sans" w:eastAsia="Times New Roman" w:hAnsi="Open Sans" w:cs="Open Sans"/>
          <w:b/>
          <w:sz w:val="20"/>
          <w:szCs w:val="20"/>
          <w:lang w:eastAsia="sl-SI"/>
        </w:rPr>
      </w:pPr>
    </w:p>
    <w:p w14:paraId="783E5731" w14:textId="6FCD2D37" w:rsidR="00AA7CCB" w:rsidRPr="00467677" w:rsidRDefault="00F144D4" w:rsidP="00D05C9A">
      <w:pPr>
        <w:keepNext/>
        <w:keepLines/>
        <w:spacing w:after="0" w:line="240" w:lineRule="auto"/>
        <w:jc w:val="center"/>
        <w:rPr>
          <w:rFonts w:ascii="Open Sans" w:eastAsia="Times New Roman" w:hAnsi="Open Sans" w:cs="Open Sans"/>
          <w:b/>
          <w:sz w:val="20"/>
          <w:szCs w:val="20"/>
          <w:lang w:eastAsia="sl-SI"/>
        </w:rPr>
      </w:pPr>
      <w:r w:rsidRPr="00467677">
        <w:rPr>
          <w:rFonts w:ascii="Open Sans" w:eastAsia="Times New Roman" w:hAnsi="Open Sans" w:cs="Open Sans"/>
          <w:b/>
          <w:sz w:val="20"/>
          <w:szCs w:val="20"/>
          <w:lang w:eastAsia="sl-SI"/>
        </w:rPr>
        <w:t xml:space="preserve">Naročnina na programsko opremo </w:t>
      </w:r>
      <w:proofErr w:type="spellStart"/>
      <w:r w:rsidRPr="00467677">
        <w:rPr>
          <w:rFonts w:ascii="Open Sans" w:eastAsia="Times New Roman" w:hAnsi="Open Sans" w:cs="Open Sans"/>
          <w:b/>
          <w:sz w:val="20"/>
          <w:szCs w:val="20"/>
          <w:lang w:eastAsia="sl-SI"/>
        </w:rPr>
        <w:t>System</w:t>
      </w:r>
      <w:proofErr w:type="spellEnd"/>
      <w:r w:rsidRPr="00467677">
        <w:rPr>
          <w:rFonts w:ascii="Open Sans" w:eastAsia="Times New Roman" w:hAnsi="Open Sans" w:cs="Open Sans"/>
          <w:b/>
          <w:sz w:val="20"/>
          <w:szCs w:val="20"/>
          <w:lang w:eastAsia="sl-SI"/>
        </w:rPr>
        <w:t xml:space="preserve"> 1 </w:t>
      </w:r>
      <w:proofErr w:type="spellStart"/>
      <w:r w:rsidRPr="00467677">
        <w:rPr>
          <w:rFonts w:ascii="Open Sans" w:eastAsia="Times New Roman" w:hAnsi="Open Sans" w:cs="Open Sans"/>
          <w:b/>
          <w:sz w:val="20"/>
          <w:szCs w:val="20"/>
          <w:lang w:eastAsia="sl-SI"/>
        </w:rPr>
        <w:t>Evolution</w:t>
      </w:r>
      <w:proofErr w:type="spellEnd"/>
    </w:p>
    <w:p w14:paraId="6CC129B8" w14:textId="77777777" w:rsidR="00F144D4" w:rsidRPr="00467677" w:rsidRDefault="00F144D4" w:rsidP="00D05C9A">
      <w:pPr>
        <w:keepNext/>
        <w:keepLines/>
        <w:spacing w:after="0" w:line="240" w:lineRule="auto"/>
        <w:jc w:val="both"/>
        <w:rPr>
          <w:rFonts w:ascii="Open Sans" w:eastAsia="Times New Roman" w:hAnsi="Open Sans" w:cs="Open Sans"/>
          <w:sz w:val="20"/>
          <w:szCs w:val="20"/>
          <w:lang w:eastAsia="sl-SI"/>
        </w:rPr>
      </w:pPr>
    </w:p>
    <w:p w14:paraId="062FF21F" w14:textId="2D4C8CC5" w:rsidR="00EC3759" w:rsidRPr="00467677" w:rsidRDefault="00EC3759"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ki jo skleneta</w:t>
      </w:r>
    </w:p>
    <w:p w14:paraId="7868498E" w14:textId="77777777" w:rsidR="00EC3759" w:rsidRPr="00467677" w:rsidRDefault="00EC3759" w:rsidP="00D05C9A">
      <w:pPr>
        <w:keepNext/>
        <w:keepLines/>
        <w:spacing w:after="0" w:line="240" w:lineRule="auto"/>
        <w:ind w:left="1701" w:hanging="1701"/>
        <w:jc w:val="both"/>
        <w:rPr>
          <w:rFonts w:ascii="Open Sans" w:eastAsia="Times New Roman" w:hAnsi="Open Sans" w:cs="Open Sans"/>
          <w:b/>
          <w:sz w:val="20"/>
          <w:szCs w:val="20"/>
          <w:lang w:eastAsia="sl-SI"/>
        </w:rPr>
      </w:pPr>
    </w:p>
    <w:p w14:paraId="53DAB290" w14:textId="77777777" w:rsidR="00EC3759" w:rsidRPr="00467677" w:rsidRDefault="00EC3759" w:rsidP="00D05C9A">
      <w:pPr>
        <w:keepNext/>
        <w:keepLines/>
        <w:spacing w:after="0" w:line="240" w:lineRule="auto"/>
        <w:ind w:left="1650" w:hanging="1650"/>
        <w:jc w:val="both"/>
        <w:rPr>
          <w:rFonts w:ascii="Open Sans" w:eastAsia="Times New Roman" w:hAnsi="Open Sans" w:cs="Open Sans"/>
          <w:sz w:val="20"/>
          <w:szCs w:val="20"/>
          <w:lang w:eastAsia="sl-SI"/>
        </w:rPr>
      </w:pPr>
      <w:r w:rsidRPr="00467677">
        <w:rPr>
          <w:rFonts w:ascii="Open Sans" w:eastAsia="Times New Roman" w:hAnsi="Open Sans" w:cs="Open Sans"/>
          <w:b/>
          <w:sz w:val="20"/>
          <w:szCs w:val="20"/>
          <w:lang w:eastAsia="sl-SI"/>
        </w:rPr>
        <w:t>NAROČNIK:</w:t>
      </w:r>
      <w:r w:rsidRPr="00467677">
        <w:rPr>
          <w:rFonts w:ascii="Open Sans" w:eastAsia="Times New Roman" w:hAnsi="Open Sans" w:cs="Open Sans"/>
          <w:sz w:val="20"/>
          <w:szCs w:val="20"/>
          <w:lang w:eastAsia="sl-SI"/>
        </w:rPr>
        <w:tab/>
      </w:r>
      <w:r w:rsidRPr="00467677">
        <w:rPr>
          <w:rFonts w:ascii="Open Sans" w:eastAsia="Times New Roman" w:hAnsi="Open Sans" w:cs="Open Sans"/>
          <w:b/>
          <w:snapToGrid w:val="0"/>
          <w:sz w:val="20"/>
          <w:szCs w:val="20"/>
          <w:lang w:eastAsia="sl-SI"/>
        </w:rPr>
        <w:t>JAVNO PODJETJE ENERGETIKA LJUBLJANA d.o.o.</w:t>
      </w:r>
      <w:r w:rsidRPr="00467677">
        <w:rPr>
          <w:rFonts w:ascii="Open Sans" w:eastAsia="Times New Roman" w:hAnsi="Open Sans" w:cs="Open Sans"/>
          <w:snapToGrid w:val="0"/>
          <w:sz w:val="20"/>
          <w:szCs w:val="20"/>
          <w:lang w:eastAsia="sl-SI"/>
        </w:rPr>
        <w:t xml:space="preserve">, Verovškova ulica 62, 1000 Ljubljana, ki ga zastopa direktor Samo Lozej </w:t>
      </w:r>
      <w:r w:rsidRPr="00467677">
        <w:rPr>
          <w:rFonts w:ascii="Open Sans" w:eastAsia="Times New Roman" w:hAnsi="Open Sans" w:cs="Open Sans"/>
          <w:sz w:val="20"/>
          <w:szCs w:val="20"/>
          <w:lang w:eastAsia="sl-SI"/>
        </w:rPr>
        <w:t>(v nadaljevanju: naročnik)</w:t>
      </w:r>
    </w:p>
    <w:p w14:paraId="08012066" w14:textId="77777777" w:rsidR="00EC3759" w:rsidRPr="00467677" w:rsidRDefault="00EC3759" w:rsidP="00D05C9A">
      <w:pPr>
        <w:keepNext/>
        <w:keepLines/>
        <w:spacing w:after="0" w:line="240" w:lineRule="auto"/>
        <w:jc w:val="both"/>
        <w:rPr>
          <w:rFonts w:ascii="Open Sans" w:eastAsia="Times New Roman" w:hAnsi="Open Sans" w:cs="Open Sans"/>
          <w:sz w:val="20"/>
          <w:szCs w:val="20"/>
          <w:lang w:eastAsia="sl-SI"/>
        </w:rPr>
      </w:pPr>
    </w:p>
    <w:p w14:paraId="2E44939E" w14:textId="77777777" w:rsidR="00EC3759" w:rsidRPr="00467677" w:rsidRDefault="00EC3759" w:rsidP="00D05C9A">
      <w:pPr>
        <w:keepNext/>
        <w:keepLines/>
        <w:spacing w:after="0" w:line="240" w:lineRule="auto"/>
        <w:ind w:left="2410" w:hanging="76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identifikacijska številka za DDV: SI23034033</w:t>
      </w:r>
    </w:p>
    <w:p w14:paraId="17DFCE78" w14:textId="77777777" w:rsidR="00EC3759" w:rsidRPr="00467677" w:rsidRDefault="00EC3759" w:rsidP="00D05C9A">
      <w:pPr>
        <w:keepNext/>
        <w:keepLines/>
        <w:spacing w:after="0" w:line="240" w:lineRule="auto"/>
        <w:ind w:left="2410" w:hanging="76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matična številka: 5226406000</w:t>
      </w:r>
    </w:p>
    <w:p w14:paraId="0000A2AC" w14:textId="77777777" w:rsidR="00EC3759" w:rsidRPr="00467677" w:rsidRDefault="00EC3759" w:rsidP="000063C8">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336D4221" w14:textId="77777777" w:rsidR="00EC3759" w:rsidRPr="00467677" w:rsidRDefault="00EC3759" w:rsidP="00D05C9A">
      <w:pPr>
        <w:keepNext/>
        <w:keepLines/>
        <w:tabs>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ter </w:t>
      </w:r>
    </w:p>
    <w:p w14:paraId="018EB4D3" w14:textId="77777777" w:rsidR="00EC3759" w:rsidRPr="00467677" w:rsidRDefault="00EC3759" w:rsidP="00D05C9A">
      <w:pPr>
        <w:keepNext/>
        <w:keepLines/>
        <w:tabs>
          <w:tab w:val="left" w:pos="1702"/>
        </w:tabs>
        <w:spacing w:after="0" w:line="240" w:lineRule="auto"/>
        <w:jc w:val="both"/>
        <w:rPr>
          <w:rFonts w:ascii="Open Sans" w:eastAsia="Times New Roman" w:hAnsi="Open Sans" w:cs="Open Sans"/>
          <w:b/>
          <w:sz w:val="20"/>
          <w:szCs w:val="20"/>
          <w:lang w:eastAsia="sl-SI"/>
        </w:rPr>
      </w:pPr>
    </w:p>
    <w:p w14:paraId="5ABBB2D4" w14:textId="77777777" w:rsidR="00EC3759" w:rsidRPr="00467677" w:rsidRDefault="00EC3759" w:rsidP="00D05C9A">
      <w:pPr>
        <w:keepNext/>
        <w:keepLines/>
        <w:spacing w:after="0" w:line="240" w:lineRule="auto"/>
        <w:ind w:left="1560" w:hanging="1560"/>
        <w:jc w:val="both"/>
        <w:rPr>
          <w:rFonts w:ascii="Open Sans" w:eastAsia="Times New Roman" w:hAnsi="Open Sans" w:cs="Open Sans"/>
          <w:sz w:val="20"/>
          <w:szCs w:val="20"/>
          <w:lang w:eastAsia="sl-SI"/>
        </w:rPr>
      </w:pPr>
      <w:r w:rsidRPr="00467677">
        <w:rPr>
          <w:rFonts w:ascii="Open Sans" w:eastAsia="Times New Roman" w:hAnsi="Open Sans" w:cs="Open Sans"/>
          <w:b/>
          <w:sz w:val="20"/>
          <w:szCs w:val="20"/>
          <w:lang w:eastAsia="sl-SI"/>
        </w:rPr>
        <w:t>IZVAJALEC:</w:t>
      </w:r>
      <w:r w:rsidRPr="00467677">
        <w:rPr>
          <w:rFonts w:ascii="Open Sans" w:eastAsia="Times New Roman" w:hAnsi="Open Sans" w:cs="Open Sans"/>
          <w:b/>
          <w:sz w:val="20"/>
          <w:szCs w:val="20"/>
          <w:lang w:eastAsia="sl-SI"/>
        </w:rPr>
        <w:tab/>
      </w:r>
      <w:r w:rsidRPr="00467677">
        <w:rPr>
          <w:rFonts w:ascii="Open Sans" w:eastAsia="Times New Roman" w:hAnsi="Open Sans" w:cs="Open Sans"/>
          <w:sz w:val="20"/>
          <w:szCs w:val="20"/>
          <w:lang w:eastAsia="sl-SI"/>
        </w:rPr>
        <w:t>________________________________________________________________, ki ga zastopa: _______________________________</w:t>
      </w:r>
      <w:r w:rsidR="001076C1" w:rsidRPr="00467677">
        <w:rPr>
          <w:rFonts w:ascii="Open Sans" w:eastAsia="Times New Roman" w:hAnsi="Open Sans" w:cs="Open Sans"/>
          <w:sz w:val="20"/>
          <w:szCs w:val="20"/>
          <w:lang w:eastAsia="sl-SI"/>
        </w:rPr>
        <w:t xml:space="preserve"> </w:t>
      </w:r>
      <w:r w:rsidRPr="00467677">
        <w:rPr>
          <w:rFonts w:ascii="Open Sans" w:eastAsia="Times New Roman" w:hAnsi="Open Sans" w:cs="Open Sans"/>
          <w:sz w:val="20"/>
          <w:szCs w:val="20"/>
          <w:lang w:eastAsia="sl-SI"/>
        </w:rPr>
        <w:t>(v nadaljevanju: izvajalec)</w:t>
      </w:r>
    </w:p>
    <w:p w14:paraId="6DC86759" w14:textId="77777777" w:rsidR="00EC3759" w:rsidRPr="00467677" w:rsidRDefault="00EC3759" w:rsidP="00D05C9A">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ab/>
      </w:r>
    </w:p>
    <w:p w14:paraId="3C31C20F" w14:textId="77777777" w:rsidR="00EC3759" w:rsidRPr="00467677" w:rsidRDefault="00EC3759" w:rsidP="00D05C9A">
      <w:pPr>
        <w:keepNext/>
        <w:keepLines/>
        <w:spacing w:after="0" w:line="240" w:lineRule="auto"/>
        <w:ind w:left="156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številka transakcijskega računa: ___________________________ pri</w:t>
      </w:r>
    </w:p>
    <w:p w14:paraId="5BEE95AF" w14:textId="77777777" w:rsidR="00EC3759" w:rsidRPr="00467677" w:rsidRDefault="00EC3759" w:rsidP="00D05C9A">
      <w:pPr>
        <w:keepNext/>
        <w:keepLines/>
        <w:spacing w:after="0" w:line="240" w:lineRule="auto"/>
        <w:ind w:left="156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identifikacijska številka za DDV: _________________________</w:t>
      </w:r>
    </w:p>
    <w:p w14:paraId="6AF14B6A" w14:textId="77777777" w:rsidR="00EC3759" w:rsidRPr="00467677" w:rsidRDefault="00EC3759" w:rsidP="00D05C9A">
      <w:pPr>
        <w:keepNext/>
        <w:keepLines/>
        <w:spacing w:after="0" w:line="240" w:lineRule="auto"/>
        <w:ind w:left="156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matična številka: ______________________</w:t>
      </w:r>
    </w:p>
    <w:p w14:paraId="45E7107A" w14:textId="77777777" w:rsidR="00EC3759" w:rsidRPr="00467677" w:rsidRDefault="00EC3759" w:rsidP="00D05C9A">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7DBB1FC9" w14:textId="77777777" w:rsidR="00EC3759" w:rsidRPr="00467677" w:rsidRDefault="00EC3759" w:rsidP="00D05C9A">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EBF6F6A" w14:textId="77777777"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UVODNE DOLOČBE</w:t>
      </w:r>
    </w:p>
    <w:p w14:paraId="6121DFB1" w14:textId="77777777" w:rsidR="00EC3759" w:rsidRPr="00467677" w:rsidRDefault="00EC3759" w:rsidP="00D05C9A">
      <w:pPr>
        <w:keepNext/>
        <w:keepLines/>
        <w:spacing w:after="0" w:line="240" w:lineRule="auto"/>
        <w:jc w:val="center"/>
        <w:rPr>
          <w:rFonts w:ascii="Open Sans" w:hAnsi="Open Sans" w:cs="Open Sans"/>
          <w:b/>
          <w:sz w:val="20"/>
          <w:szCs w:val="20"/>
        </w:rPr>
      </w:pPr>
    </w:p>
    <w:p w14:paraId="6B8F6D41" w14:textId="77777777" w:rsidR="00EC37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785F3C4A" w14:textId="77777777" w:rsidR="00EC3759" w:rsidRPr="00467677" w:rsidRDefault="00EC3759" w:rsidP="00D05C9A">
      <w:pPr>
        <w:keepNext/>
        <w:keepLines/>
        <w:spacing w:after="0" w:line="240" w:lineRule="auto"/>
        <w:jc w:val="both"/>
        <w:rPr>
          <w:rFonts w:ascii="Open Sans" w:eastAsia="Times New Roman" w:hAnsi="Open Sans" w:cs="Open Sans"/>
          <w:sz w:val="20"/>
          <w:szCs w:val="20"/>
          <w:lang w:eastAsia="sl-SI"/>
        </w:rPr>
      </w:pPr>
    </w:p>
    <w:p w14:paraId="7898CF73" w14:textId="22300901" w:rsidR="008E472D" w:rsidRPr="00467677" w:rsidRDefault="00C81792"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Pogodbeni stranki uvodoma sporazumno ugotavljata, da je</w:t>
      </w:r>
      <w:r w:rsidRPr="00467677">
        <w:rPr>
          <w:rFonts w:ascii="Open Sans" w:hAnsi="Open Sans" w:cs="Open Sans"/>
          <w:sz w:val="20"/>
          <w:szCs w:val="20"/>
        </w:rPr>
        <w:t xml:space="preserve"> </w:t>
      </w:r>
      <w:r w:rsidRPr="00467677">
        <w:rPr>
          <w:rFonts w:ascii="Open Sans" w:eastAsia="Times New Roman" w:hAnsi="Open Sans" w:cs="Open Sans"/>
          <w:sz w:val="20"/>
          <w:szCs w:val="20"/>
          <w:lang w:eastAsia="sl-SI"/>
        </w:rPr>
        <w:t xml:space="preserve">JAVNI HOLDING Ljubljana, d.o.o., Verovškova ulica 70, Ljubljana, na podlagi pooblastila naročnika izvedel postopek oddaje javnega naročila št. </w:t>
      </w:r>
      <w:r w:rsidR="00F144D4" w:rsidRPr="00467677">
        <w:rPr>
          <w:rFonts w:ascii="Open Sans" w:eastAsia="Times New Roman" w:hAnsi="Open Sans" w:cs="Open Sans"/>
          <w:sz w:val="20"/>
          <w:szCs w:val="20"/>
          <w:lang w:eastAsia="sl-SI"/>
        </w:rPr>
        <w:t>ENLJ-SPV-192/26</w:t>
      </w:r>
      <w:r w:rsidR="008E472D" w:rsidRPr="00467677">
        <w:rPr>
          <w:rFonts w:ascii="Open Sans" w:eastAsia="Times New Roman" w:hAnsi="Open Sans" w:cs="Open Sans"/>
          <w:sz w:val="20"/>
          <w:szCs w:val="20"/>
          <w:lang w:eastAsia="sl-SI"/>
        </w:rPr>
        <w:t xml:space="preserve"> </w:t>
      </w:r>
      <w:r w:rsidR="00626DC8" w:rsidRPr="00467677">
        <w:rPr>
          <w:rFonts w:ascii="Open Sans" w:eastAsia="Times New Roman" w:hAnsi="Open Sans" w:cs="Open Sans"/>
          <w:sz w:val="20"/>
          <w:szCs w:val="20"/>
          <w:lang w:eastAsia="sl-SI"/>
        </w:rPr>
        <w:t xml:space="preserve">po postopku oddaje naročila male vrednosti, v skladu s 47. členom </w:t>
      </w:r>
      <w:r w:rsidRPr="00467677">
        <w:rPr>
          <w:rFonts w:ascii="Open Sans" w:eastAsia="Times New Roman" w:hAnsi="Open Sans" w:cs="Open Sans"/>
          <w:sz w:val="20"/>
          <w:szCs w:val="20"/>
          <w:lang w:eastAsia="sl-SI"/>
        </w:rPr>
        <w:t>Zakona o javnem naročanju (Ur. l. RS, št. 91/15 s spremembami; v nadaljnjem besedilu: ZJN-3), ki je bilo objavljeno na Portalu javnih naročil dne …………………………, pod št. objave JN</w:t>
      </w:r>
      <w:r w:rsidR="00DE522B" w:rsidRPr="00467677">
        <w:rPr>
          <w:rFonts w:ascii="Open Sans" w:eastAsia="Times New Roman" w:hAnsi="Open Sans" w:cs="Open Sans"/>
          <w:sz w:val="20"/>
          <w:szCs w:val="20"/>
          <w:lang w:eastAsia="sl-SI"/>
        </w:rPr>
        <w:t>_________</w:t>
      </w:r>
      <w:r w:rsidRPr="00467677">
        <w:rPr>
          <w:rFonts w:ascii="Open Sans" w:eastAsia="Times New Roman" w:hAnsi="Open Sans" w:cs="Open Sans"/>
          <w:sz w:val="20"/>
          <w:szCs w:val="20"/>
          <w:lang w:eastAsia="sl-SI"/>
        </w:rPr>
        <w:t>___</w:t>
      </w:r>
      <w:r w:rsidR="001F114E" w:rsidRPr="00467677">
        <w:rPr>
          <w:rFonts w:ascii="Open Sans" w:eastAsia="Times New Roman" w:hAnsi="Open Sans" w:cs="Open Sans"/>
          <w:sz w:val="20"/>
          <w:szCs w:val="20"/>
          <w:lang w:eastAsia="sl-SI"/>
        </w:rPr>
        <w:t>,</w:t>
      </w:r>
      <w:r w:rsidRPr="00467677">
        <w:rPr>
          <w:rFonts w:ascii="Open Sans" w:eastAsia="Times New Roman" w:hAnsi="Open Sans" w:cs="Open Sans"/>
          <w:sz w:val="20"/>
          <w:szCs w:val="20"/>
          <w:lang w:eastAsia="sl-SI"/>
        </w:rPr>
        <w:t xml:space="preserve"> z namenom sklenitve pogodbe za </w:t>
      </w:r>
      <w:r w:rsidR="00F32772" w:rsidRPr="00467677">
        <w:rPr>
          <w:rFonts w:ascii="Open Sans" w:eastAsia="Times New Roman" w:hAnsi="Open Sans" w:cs="Open Sans"/>
          <w:sz w:val="20"/>
          <w:szCs w:val="20"/>
          <w:lang w:eastAsia="sl-SI"/>
        </w:rPr>
        <w:t>»</w:t>
      </w:r>
      <w:r w:rsidR="00F144D4" w:rsidRPr="00467677">
        <w:rPr>
          <w:rFonts w:ascii="Open Sans" w:eastAsia="Times New Roman" w:hAnsi="Open Sans" w:cs="Open Sans"/>
          <w:sz w:val="20"/>
          <w:szCs w:val="20"/>
          <w:lang w:eastAsia="sl-SI"/>
        </w:rPr>
        <w:t xml:space="preserve">Naročnina na programsko opremo </w:t>
      </w:r>
      <w:proofErr w:type="spellStart"/>
      <w:r w:rsidR="00F144D4" w:rsidRPr="00467677">
        <w:rPr>
          <w:rFonts w:ascii="Open Sans" w:eastAsia="Times New Roman" w:hAnsi="Open Sans" w:cs="Open Sans"/>
          <w:sz w:val="20"/>
          <w:szCs w:val="20"/>
          <w:lang w:eastAsia="sl-SI"/>
        </w:rPr>
        <w:t>System</w:t>
      </w:r>
      <w:proofErr w:type="spellEnd"/>
      <w:r w:rsidR="00F144D4" w:rsidRPr="00467677">
        <w:rPr>
          <w:rFonts w:ascii="Open Sans" w:eastAsia="Times New Roman" w:hAnsi="Open Sans" w:cs="Open Sans"/>
          <w:sz w:val="20"/>
          <w:szCs w:val="20"/>
          <w:lang w:eastAsia="sl-SI"/>
        </w:rPr>
        <w:t xml:space="preserve"> 1 </w:t>
      </w:r>
      <w:proofErr w:type="spellStart"/>
      <w:r w:rsidR="00F144D4" w:rsidRPr="00467677">
        <w:rPr>
          <w:rFonts w:ascii="Open Sans" w:eastAsia="Times New Roman" w:hAnsi="Open Sans" w:cs="Open Sans"/>
          <w:sz w:val="20"/>
          <w:szCs w:val="20"/>
          <w:lang w:eastAsia="sl-SI"/>
        </w:rPr>
        <w:t>Evolution</w:t>
      </w:r>
      <w:proofErr w:type="spellEnd"/>
      <w:r w:rsidR="00F32772" w:rsidRPr="00467677">
        <w:rPr>
          <w:rFonts w:ascii="Open Sans" w:eastAsia="Times New Roman" w:hAnsi="Open Sans" w:cs="Open Sans"/>
          <w:sz w:val="20"/>
          <w:szCs w:val="20"/>
          <w:lang w:eastAsia="sl-SI"/>
        </w:rPr>
        <w:t xml:space="preserve">«, </w:t>
      </w:r>
      <w:r w:rsidR="00DE522B" w:rsidRPr="00467677">
        <w:rPr>
          <w:rFonts w:ascii="Open Sans" w:hAnsi="Open Sans" w:cs="Open Sans"/>
          <w:sz w:val="20"/>
          <w:szCs w:val="20"/>
        </w:rPr>
        <w:t xml:space="preserve">v katerem je naročnik izvajalca izbral na podlagi ekonomsko najugodnejše ponudbe in na podlagi pogojev, opredeljenih v razpisni dokumentaciji naročnika št. </w:t>
      </w:r>
      <w:r w:rsidR="00F144D4" w:rsidRPr="00467677">
        <w:rPr>
          <w:rFonts w:ascii="Open Sans" w:hAnsi="Open Sans" w:cs="Open Sans"/>
          <w:sz w:val="20"/>
          <w:szCs w:val="20"/>
        </w:rPr>
        <w:t>ENLJ-SPV-192/26</w:t>
      </w:r>
      <w:r w:rsidR="00DE522B" w:rsidRPr="00467677">
        <w:rPr>
          <w:rFonts w:ascii="Open Sans" w:hAnsi="Open Sans" w:cs="Open Sans"/>
          <w:sz w:val="20"/>
          <w:szCs w:val="20"/>
        </w:rPr>
        <w:t xml:space="preserve">, </w:t>
      </w:r>
      <w:r w:rsidR="001F114E" w:rsidRPr="00467677">
        <w:rPr>
          <w:rFonts w:ascii="Open Sans" w:hAnsi="Open Sans" w:cs="Open Sans"/>
          <w:sz w:val="20"/>
          <w:szCs w:val="20"/>
        </w:rPr>
        <w:t xml:space="preserve">in sicer </w:t>
      </w:r>
      <w:r w:rsidR="001F114E" w:rsidRPr="00467677">
        <w:rPr>
          <w:rFonts w:ascii="Open Sans" w:eastAsia="Times New Roman" w:hAnsi="Open Sans" w:cs="Open Sans"/>
          <w:sz w:val="20"/>
          <w:szCs w:val="20"/>
          <w:lang w:eastAsia="sl-SI"/>
        </w:rPr>
        <w:t>za obdobje petih (5) let</w:t>
      </w:r>
      <w:r w:rsidR="00B43434">
        <w:rPr>
          <w:rFonts w:ascii="Open Sans" w:eastAsia="Times New Roman" w:hAnsi="Open Sans" w:cs="Open Sans"/>
          <w:sz w:val="20"/>
          <w:szCs w:val="20"/>
          <w:lang w:eastAsia="sl-SI"/>
        </w:rPr>
        <w:t xml:space="preserve"> in </w:t>
      </w:r>
      <w:r w:rsidR="00FD3639">
        <w:rPr>
          <w:rFonts w:ascii="Open Sans" w:eastAsia="Times New Roman" w:hAnsi="Open Sans" w:cs="Open Sans"/>
          <w:sz w:val="20"/>
          <w:szCs w:val="20"/>
          <w:lang w:eastAsia="sl-SI"/>
        </w:rPr>
        <w:t>pet</w:t>
      </w:r>
      <w:r w:rsidR="00B43434">
        <w:rPr>
          <w:rFonts w:ascii="Open Sans" w:eastAsia="Times New Roman" w:hAnsi="Open Sans" w:cs="Open Sans"/>
          <w:sz w:val="20"/>
          <w:szCs w:val="20"/>
          <w:lang w:eastAsia="sl-SI"/>
        </w:rPr>
        <w:t xml:space="preserve"> mesece</w:t>
      </w:r>
      <w:r w:rsidR="00FD3639">
        <w:rPr>
          <w:rFonts w:ascii="Open Sans" w:eastAsia="Times New Roman" w:hAnsi="Open Sans" w:cs="Open Sans"/>
          <w:sz w:val="20"/>
          <w:szCs w:val="20"/>
          <w:lang w:eastAsia="sl-SI"/>
        </w:rPr>
        <w:t>v</w:t>
      </w:r>
      <w:r w:rsidR="001F114E" w:rsidRPr="00467677">
        <w:rPr>
          <w:rFonts w:ascii="Open Sans" w:eastAsia="Times New Roman" w:hAnsi="Open Sans" w:cs="Open Sans"/>
          <w:sz w:val="20"/>
          <w:szCs w:val="20"/>
          <w:lang w:eastAsia="sl-SI"/>
        </w:rPr>
        <w:t>, šteto od</w:t>
      </w:r>
      <w:r w:rsidR="00B43434">
        <w:rPr>
          <w:rFonts w:ascii="Open Sans" w:eastAsia="Times New Roman" w:hAnsi="Open Sans" w:cs="Open Sans"/>
          <w:sz w:val="20"/>
          <w:szCs w:val="20"/>
          <w:lang w:eastAsia="sl-SI"/>
        </w:rPr>
        <w:t xml:space="preserve"> dneva </w:t>
      </w:r>
      <w:r w:rsidR="00FD3639">
        <w:rPr>
          <w:rFonts w:ascii="Open Sans" w:eastAsia="Times New Roman" w:hAnsi="Open Sans" w:cs="Open Sans"/>
          <w:sz w:val="20"/>
          <w:szCs w:val="20"/>
          <w:lang w:eastAsia="sl-SI"/>
        </w:rPr>
        <w:t>sklenitve pogodbe</w:t>
      </w:r>
      <w:r w:rsidR="001F114E" w:rsidRPr="00467677">
        <w:rPr>
          <w:rFonts w:ascii="Open Sans" w:eastAsia="Times New Roman" w:hAnsi="Open Sans" w:cs="Open Sans"/>
          <w:sz w:val="20"/>
          <w:szCs w:val="20"/>
          <w:lang w:eastAsia="sl-SI"/>
        </w:rPr>
        <w:t>.</w:t>
      </w:r>
    </w:p>
    <w:p w14:paraId="6593C25D" w14:textId="77777777" w:rsidR="00660437" w:rsidRPr="00467677" w:rsidRDefault="00660437" w:rsidP="00D05C9A">
      <w:pPr>
        <w:keepNext/>
        <w:keepLines/>
        <w:spacing w:after="0" w:line="240" w:lineRule="auto"/>
        <w:jc w:val="both"/>
        <w:rPr>
          <w:rFonts w:ascii="Open Sans" w:eastAsia="Times New Roman" w:hAnsi="Open Sans" w:cs="Open Sans"/>
          <w:sz w:val="20"/>
          <w:szCs w:val="20"/>
          <w:lang w:eastAsia="sl-SI"/>
        </w:rPr>
      </w:pPr>
    </w:p>
    <w:p w14:paraId="586D70C7" w14:textId="3CCC6CCF" w:rsidR="009E2ED7" w:rsidRPr="00467677" w:rsidRDefault="00DA3502" w:rsidP="001F114E">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Pogodba je sklenjena in prične veljati z dnem podpisa obeh pogodbenih strank</w:t>
      </w:r>
      <w:r w:rsidR="001F114E" w:rsidRPr="00467677">
        <w:rPr>
          <w:rFonts w:ascii="Open Sans" w:hAnsi="Open Sans" w:cs="Open Sans"/>
          <w:sz w:val="20"/>
          <w:szCs w:val="20"/>
        </w:rPr>
        <w:t xml:space="preserve">. </w:t>
      </w:r>
      <w:r w:rsidR="00F32772" w:rsidRPr="00467677">
        <w:rPr>
          <w:rFonts w:ascii="Open Sans" w:hAnsi="Open Sans" w:cs="Open Sans"/>
          <w:sz w:val="20"/>
          <w:szCs w:val="20"/>
        </w:rPr>
        <w:t>S to pogodbo se naročnik in izvajalec dogovorita o pogojih izvajanja predmeta pogodbe.</w:t>
      </w:r>
    </w:p>
    <w:p w14:paraId="0A3FB45C" w14:textId="77777777" w:rsidR="006B7DBD" w:rsidRPr="00467677" w:rsidRDefault="006B7DBD" w:rsidP="00D05C9A">
      <w:pPr>
        <w:pStyle w:val="Telobesedila"/>
        <w:keepNext/>
        <w:keepLines/>
        <w:widowControl/>
        <w:rPr>
          <w:rFonts w:ascii="Open Sans" w:hAnsi="Open Sans" w:cs="Open Sans"/>
          <w:b w:val="0"/>
        </w:rPr>
      </w:pPr>
    </w:p>
    <w:p w14:paraId="364DD185" w14:textId="77777777" w:rsidR="00670279" w:rsidRPr="00467677" w:rsidRDefault="00670279" w:rsidP="00D05C9A">
      <w:pPr>
        <w:pStyle w:val="Telobesedila"/>
        <w:keepNext/>
        <w:keepLines/>
        <w:widowControl/>
        <w:rPr>
          <w:rFonts w:ascii="Open Sans" w:hAnsi="Open Sans" w:cs="Open Sans"/>
          <w:b w:val="0"/>
        </w:rPr>
      </w:pPr>
    </w:p>
    <w:p w14:paraId="6C0D3EBA" w14:textId="77777777" w:rsidR="001F114E" w:rsidRPr="00467677" w:rsidRDefault="001F114E" w:rsidP="00D05C9A">
      <w:pPr>
        <w:pStyle w:val="Telobesedila"/>
        <w:keepNext/>
        <w:keepLines/>
        <w:widowControl/>
        <w:rPr>
          <w:rFonts w:ascii="Open Sans" w:hAnsi="Open Sans" w:cs="Open Sans"/>
          <w:b w:val="0"/>
        </w:rPr>
      </w:pPr>
    </w:p>
    <w:p w14:paraId="057B8735" w14:textId="34847446"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lastRenderedPageBreak/>
        <w:t>PREDMET POGODBE</w:t>
      </w:r>
    </w:p>
    <w:p w14:paraId="6EFEA16A" w14:textId="77777777" w:rsidR="00EC3759" w:rsidRPr="00467677" w:rsidRDefault="00EC3759" w:rsidP="00D05C9A">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3983634F" w14:textId="77777777" w:rsidR="00EC37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008594A9" w14:textId="77777777" w:rsidR="001B36F2" w:rsidRPr="00467677" w:rsidRDefault="001B36F2" w:rsidP="00D05C9A">
      <w:pPr>
        <w:keepNext/>
        <w:keepLines/>
        <w:spacing w:after="0" w:line="240" w:lineRule="auto"/>
        <w:jc w:val="both"/>
        <w:rPr>
          <w:rFonts w:ascii="Open Sans" w:hAnsi="Open Sans" w:cs="Open Sans"/>
          <w:bCs/>
          <w:sz w:val="20"/>
          <w:szCs w:val="20"/>
        </w:rPr>
      </w:pPr>
    </w:p>
    <w:p w14:paraId="20C1AFA3" w14:textId="48B208E7" w:rsidR="009E2ED7" w:rsidRPr="00467677" w:rsidRDefault="009E2ED7"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Predmet pogodbe</w:t>
      </w:r>
      <w:r w:rsidR="00B60403" w:rsidRPr="00467677">
        <w:rPr>
          <w:rFonts w:ascii="Open Sans" w:hAnsi="Open Sans" w:cs="Open Sans"/>
          <w:sz w:val="20"/>
          <w:szCs w:val="20"/>
        </w:rPr>
        <w:t xml:space="preserve"> </w:t>
      </w:r>
      <w:r w:rsidRPr="00467677">
        <w:rPr>
          <w:rFonts w:ascii="Open Sans" w:hAnsi="Open Sans" w:cs="Open Sans"/>
          <w:sz w:val="20"/>
          <w:szCs w:val="20"/>
        </w:rPr>
        <w:t xml:space="preserve">je </w:t>
      </w:r>
      <w:r w:rsidR="00B60403" w:rsidRPr="00467677">
        <w:rPr>
          <w:rFonts w:ascii="Open Sans" w:hAnsi="Open Sans" w:cs="Open Sans"/>
          <w:sz w:val="20"/>
          <w:szCs w:val="20"/>
        </w:rPr>
        <w:t>»</w:t>
      </w:r>
      <w:r w:rsidR="00F144D4" w:rsidRPr="00467677">
        <w:rPr>
          <w:rFonts w:ascii="Open Sans" w:hAnsi="Open Sans" w:cs="Open Sans"/>
          <w:b/>
          <w:noProof/>
          <w:sz w:val="20"/>
          <w:szCs w:val="20"/>
          <w:lang w:val="x-none" w:eastAsia="sl-SI"/>
        </w:rPr>
        <w:t>Naročnina na programsko opremo System 1 Evolution</w:t>
      </w:r>
      <w:r w:rsidRPr="00467677">
        <w:rPr>
          <w:rFonts w:ascii="Open Sans" w:hAnsi="Open Sans" w:cs="Open Sans"/>
          <w:sz w:val="20"/>
          <w:szCs w:val="20"/>
        </w:rPr>
        <w:t xml:space="preserve"> </w:t>
      </w:r>
      <w:r w:rsidR="00B60403" w:rsidRPr="00467677">
        <w:rPr>
          <w:rFonts w:ascii="Open Sans" w:hAnsi="Open Sans" w:cs="Open Sans"/>
          <w:sz w:val="20"/>
          <w:szCs w:val="20"/>
        </w:rPr>
        <w:t xml:space="preserve">»podjetja Baker Hughes </w:t>
      </w:r>
      <w:proofErr w:type="spellStart"/>
      <w:r w:rsidR="00B60403" w:rsidRPr="00467677">
        <w:rPr>
          <w:rFonts w:ascii="Open Sans" w:hAnsi="Open Sans" w:cs="Open Sans"/>
          <w:sz w:val="20"/>
          <w:szCs w:val="20"/>
        </w:rPr>
        <w:t>Bently</w:t>
      </w:r>
      <w:proofErr w:type="spellEnd"/>
      <w:r w:rsidR="00B60403" w:rsidRPr="00467677">
        <w:rPr>
          <w:rFonts w:ascii="Open Sans" w:hAnsi="Open Sans" w:cs="Open Sans"/>
          <w:sz w:val="20"/>
          <w:szCs w:val="20"/>
        </w:rPr>
        <w:t xml:space="preserve"> Nevada za sistem nadzora vibracij turbin v PPE in GPO (v nadaljevanju tudi: </w:t>
      </w:r>
      <w:r w:rsidR="000637CE" w:rsidRPr="00467677">
        <w:rPr>
          <w:rFonts w:ascii="Open Sans" w:hAnsi="Open Sans" w:cs="Open Sans"/>
          <w:sz w:val="20"/>
          <w:szCs w:val="20"/>
        </w:rPr>
        <w:t>storitev</w:t>
      </w:r>
      <w:r w:rsidR="007C63DE" w:rsidRPr="00467677">
        <w:rPr>
          <w:rFonts w:ascii="Open Sans" w:hAnsi="Open Sans" w:cs="Open Sans"/>
          <w:sz w:val="20"/>
          <w:szCs w:val="20"/>
        </w:rPr>
        <w:t xml:space="preserve"> in/ali </w:t>
      </w:r>
      <w:r w:rsidR="00B60403" w:rsidRPr="00467677">
        <w:rPr>
          <w:rFonts w:ascii="Open Sans" w:hAnsi="Open Sans" w:cs="Open Sans"/>
          <w:sz w:val="20"/>
          <w:szCs w:val="20"/>
        </w:rPr>
        <w:t xml:space="preserve">naročnina na platformo </w:t>
      </w:r>
      <w:proofErr w:type="spellStart"/>
      <w:r w:rsidR="00B60403" w:rsidRPr="00467677">
        <w:rPr>
          <w:rFonts w:ascii="Open Sans" w:hAnsi="Open Sans" w:cs="Open Sans"/>
          <w:sz w:val="20"/>
          <w:szCs w:val="20"/>
        </w:rPr>
        <w:t>System</w:t>
      </w:r>
      <w:proofErr w:type="spellEnd"/>
      <w:r w:rsidR="00B60403" w:rsidRPr="00467677">
        <w:rPr>
          <w:rFonts w:ascii="Open Sans" w:hAnsi="Open Sans" w:cs="Open Sans"/>
          <w:sz w:val="20"/>
          <w:szCs w:val="20"/>
        </w:rPr>
        <w:t xml:space="preserve"> 1 </w:t>
      </w:r>
      <w:proofErr w:type="spellStart"/>
      <w:r w:rsidR="00B60403" w:rsidRPr="00467677">
        <w:rPr>
          <w:rFonts w:ascii="Open Sans" w:hAnsi="Open Sans" w:cs="Open Sans"/>
          <w:sz w:val="20"/>
          <w:szCs w:val="20"/>
        </w:rPr>
        <w:t>Evolution</w:t>
      </w:r>
      <w:proofErr w:type="spellEnd"/>
      <w:r w:rsidR="00B60403" w:rsidRPr="00467677">
        <w:rPr>
          <w:rFonts w:ascii="Open Sans" w:hAnsi="Open Sans" w:cs="Open Sans"/>
          <w:sz w:val="20"/>
          <w:szCs w:val="20"/>
        </w:rPr>
        <w:t xml:space="preserve"> in/ali licenčna naročnina na </w:t>
      </w:r>
      <w:proofErr w:type="spellStart"/>
      <w:r w:rsidR="00B60403" w:rsidRPr="00467677">
        <w:rPr>
          <w:rFonts w:ascii="Open Sans" w:hAnsi="Open Sans" w:cs="Open Sans"/>
          <w:sz w:val="20"/>
          <w:szCs w:val="20"/>
        </w:rPr>
        <w:t>System</w:t>
      </w:r>
      <w:proofErr w:type="spellEnd"/>
      <w:r w:rsidR="00B60403" w:rsidRPr="00467677">
        <w:rPr>
          <w:rFonts w:ascii="Open Sans" w:hAnsi="Open Sans" w:cs="Open Sans"/>
          <w:sz w:val="20"/>
          <w:szCs w:val="20"/>
        </w:rPr>
        <w:t xml:space="preserve"> 1 </w:t>
      </w:r>
      <w:proofErr w:type="spellStart"/>
      <w:r w:rsidR="00B60403" w:rsidRPr="00467677">
        <w:rPr>
          <w:rFonts w:ascii="Open Sans" w:hAnsi="Open Sans" w:cs="Open Sans"/>
          <w:sz w:val="20"/>
          <w:szCs w:val="20"/>
        </w:rPr>
        <w:t>Evolution</w:t>
      </w:r>
      <w:proofErr w:type="spellEnd"/>
      <w:r w:rsidR="00B60403" w:rsidRPr="00467677">
        <w:rPr>
          <w:rFonts w:ascii="Open Sans" w:hAnsi="Open Sans" w:cs="Open Sans"/>
          <w:sz w:val="20"/>
          <w:szCs w:val="20"/>
        </w:rPr>
        <w:t xml:space="preserve"> )</w:t>
      </w:r>
      <w:r w:rsidRPr="00467677">
        <w:rPr>
          <w:rFonts w:ascii="Open Sans" w:hAnsi="Open Sans" w:cs="Open Sans"/>
          <w:sz w:val="20"/>
          <w:szCs w:val="20"/>
        </w:rPr>
        <w:t xml:space="preserve">, kot je to opredeljeno v razpisni dokumentaciji naročnika št. </w:t>
      </w:r>
      <w:r w:rsidR="00F144D4" w:rsidRPr="00467677">
        <w:rPr>
          <w:rFonts w:ascii="Open Sans" w:hAnsi="Open Sans" w:cs="Open Sans"/>
          <w:sz w:val="20"/>
          <w:szCs w:val="20"/>
        </w:rPr>
        <w:t>ENLJ-SPV-192/26</w:t>
      </w:r>
      <w:r w:rsidRPr="00467677">
        <w:rPr>
          <w:rFonts w:ascii="Open Sans" w:hAnsi="Open Sans" w:cs="Open Sans"/>
          <w:sz w:val="20"/>
          <w:szCs w:val="20"/>
        </w:rPr>
        <w:t xml:space="preserve"> (v nadaljevanju: razpisna dokumentacija)</w:t>
      </w:r>
      <w:r w:rsidR="00B60403" w:rsidRPr="00467677">
        <w:rPr>
          <w:rFonts w:ascii="Open Sans" w:hAnsi="Open Sans" w:cs="Open Sans"/>
          <w:sz w:val="20"/>
          <w:szCs w:val="20"/>
        </w:rPr>
        <w:t xml:space="preserve"> in</w:t>
      </w:r>
      <w:r w:rsidRPr="00467677">
        <w:rPr>
          <w:rFonts w:ascii="Open Sans" w:hAnsi="Open Sans" w:cs="Open Sans"/>
          <w:sz w:val="20"/>
          <w:szCs w:val="20"/>
        </w:rPr>
        <w:t xml:space="preserve"> </w:t>
      </w:r>
      <w:r w:rsidR="005D002B" w:rsidRPr="00467677">
        <w:rPr>
          <w:rFonts w:ascii="Open Sans" w:hAnsi="Open Sans" w:cs="Open Sans"/>
          <w:sz w:val="20"/>
          <w:szCs w:val="20"/>
        </w:rPr>
        <w:t xml:space="preserve">na podlagi ponudbe izvajalca št. ______________ z dne __________, ki je priloga št. </w:t>
      </w:r>
      <w:r w:rsidR="00B60403" w:rsidRPr="00467677">
        <w:rPr>
          <w:rFonts w:ascii="Open Sans" w:hAnsi="Open Sans" w:cs="Open Sans"/>
          <w:sz w:val="20"/>
          <w:szCs w:val="20"/>
        </w:rPr>
        <w:t>1</w:t>
      </w:r>
      <w:r w:rsidR="005D002B" w:rsidRPr="00467677">
        <w:rPr>
          <w:rFonts w:ascii="Open Sans" w:hAnsi="Open Sans" w:cs="Open Sans"/>
          <w:sz w:val="20"/>
          <w:szCs w:val="20"/>
        </w:rPr>
        <w:t xml:space="preserve"> te</w:t>
      </w:r>
      <w:r w:rsidR="00932664" w:rsidRPr="00467677">
        <w:rPr>
          <w:rFonts w:ascii="Open Sans" w:hAnsi="Open Sans" w:cs="Open Sans"/>
          <w:sz w:val="20"/>
          <w:szCs w:val="20"/>
        </w:rPr>
        <w:t xml:space="preserve"> pogodbe</w:t>
      </w:r>
      <w:r w:rsidR="005D002B" w:rsidRPr="00467677">
        <w:rPr>
          <w:rFonts w:ascii="Open Sans" w:hAnsi="Open Sans" w:cs="Open Sans"/>
          <w:sz w:val="20"/>
          <w:szCs w:val="20"/>
        </w:rPr>
        <w:t xml:space="preserve"> (v nadaljevanju: ponudba izvajalca)</w:t>
      </w:r>
      <w:r w:rsidRPr="00467677">
        <w:rPr>
          <w:rFonts w:ascii="Open Sans" w:hAnsi="Open Sans" w:cs="Open Sans"/>
          <w:sz w:val="20"/>
          <w:szCs w:val="20"/>
        </w:rPr>
        <w:t>, in sicer vse po pravilih stroke, s skrbnostjo dobrega strokovnjaka ter v skladu s to pogodbo.</w:t>
      </w:r>
    </w:p>
    <w:p w14:paraId="66C66B30" w14:textId="77777777" w:rsidR="00B60403" w:rsidRPr="00467677" w:rsidRDefault="00B60403" w:rsidP="00D05C9A">
      <w:pPr>
        <w:keepNext/>
        <w:keepLines/>
        <w:spacing w:after="0" w:line="240" w:lineRule="auto"/>
        <w:jc w:val="both"/>
        <w:rPr>
          <w:rFonts w:ascii="Open Sans" w:eastAsia="Times New Roman" w:hAnsi="Open Sans" w:cs="Open Sans"/>
          <w:color w:val="000000"/>
          <w:sz w:val="20"/>
          <w:szCs w:val="20"/>
          <w:lang w:eastAsia="sl-SI"/>
        </w:rPr>
      </w:pPr>
    </w:p>
    <w:p w14:paraId="650AFFB4" w14:textId="5FC802EB" w:rsidR="00B60403" w:rsidRPr="00467677" w:rsidRDefault="00B60403" w:rsidP="00D05C9A">
      <w:pPr>
        <w:keepNext/>
        <w:keepLines/>
        <w:spacing w:line="240" w:lineRule="auto"/>
        <w:jc w:val="both"/>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 xml:space="preserve">Predmet </w:t>
      </w:r>
      <w:r w:rsidR="00660437" w:rsidRPr="00467677">
        <w:rPr>
          <w:rFonts w:ascii="Open Sans" w:eastAsia="Times New Roman" w:hAnsi="Open Sans" w:cs="Open Sans"/>
          <w:color w:val="000000"/>
          <w:sz w:val="20"/>
          <w:szCs w:val="20"/>
          <w:lang w:eastAsia="sl-SI"/>
        </w:rPr>
        <w:t>te pogodbe</w:t>
      </w:r>
      <w:r w:rsidRPr="00467677">
        <w:rPr>
          <w:rFonts w:ascii="Open Sans" w:eastAsia="Times New Roman" w:hAnsi="Open Sans" w:cs="Open Sans"/>
          <w:color w:val="000000"/>
          <w:sz w:val="20"/>
          <w:szCs w:val="20"/>
          <w:lang w:eastAsia="sl-SI"/>
        </w:rPr>
        <w:t xml:space="preserve"> </w:t>
      </w:r>
      <w:r w:rsidR="000F36D1">
        <w:rPr>
          <w:rFonts w:ascii="Open Sans" w:eastAsia="Times New Roman" w:hAnsi="Open Sans" w:cs="Open Sans"/>
          <w:color w:val="000000"/>
          <w:sz w:val="20"/>
          <w:szCs w:val="20"/>
          <w:lang w:eastAsia="sl-SI"/>
        </w:rPr>
        <w:t>vsebuje</w:t>
      </w:r>
      <w:r w:rsidR="000F36D1" w:rsidRPr="00467677">
        <w:rPr>
          <w:rFonts w:ascii="Open Sans" w:eastAsia="Times New Roman" w:hAnsi="Open Sans" w:cs="Open Sans"/>
          <w:color w:val="000000"/>
          <w:sz w:val="20"/>
          <w:szCs w:val="20"/>
          <w:lang w:eastAsia="sl-SI"/>
        </w:rPr>
        <w:t xml:space="preserve"> </w:t>
      </w:r>
      <w:r w:rsidR="009B0B1B" w:rsidRPr="00467677">
        <w:rPr>
          <w:rFonts w:ascii="Open Sans" w:eastAsia="Times New Roman" w:hAnsi="Open Sans" w:cs="Open Sans"/>
          <w:color w:val="000000"/>
          <w:sz w:val="20"/>
          <w:szCs w:val="20"/>
          <w:lang w:eastAsia="sl-SI"/>
        </w:rPr>
        <w:t xml:space="preserve">letno </w:t>
      </w:r>
      <w:r w:rsidRPr="00467677">
        <w:rPr>
          <w:rFonts w:ascii="Open Sans" w:eastAsia="Times New Roman" w:hAnsi="Open Sans" w:cs="Open Sans"/>
          <w:color w:val="000000"/>
          <w:sz w:val="20"/>
          <w:szCs w:val="20"/>
          <w:lang w:eastAsia="sl-SI"/>
        </w:rPr>
        <w:t xml:space="preserve">naročnino na platformo </w:t>
      </w:r>
      <w:proofErr w:type="spellStart"/>
      <w:r w:rsidRPr="00467677">
        <w:rPr>
          <w:rFonts w:ascii="Open Sans" w:eastAsia="Times New Roman" w:hAnsi="Open Sans" w:cs="Open Sans"/>
          <w:color w:val="000000"/>
          <w:sz w:val="20"/>
          <w:szCs w:val="20"/>
          <w:lang w:eastAsia="sl-SI"/>
        </w:rPr>
        <w:t>System</w:t>
      </w:r>
      <w:proofErr w:type="spellEnd"/>
      <w:r w:rsidRPr="00467677">
        <w:rPr>
          <w:rFonts w:ascii="Open Sans" w:eastAsia="Times New Roman" w:hAnsi="Open Sans" w:cs="Open Sans"/>
          <w:color w:val="000000"/>
          <w:sz w:val="20"/>
          <w:szCs w:val="20"/>
          <w:lang w:eastAsia="sl-SI"/>
        </w:rPr>
        <w:t xml:space="preserve"> 1 </w:t>
      </w:r>
      <w:proofErr w:type="spellStart"/>
      <w:r w:rsidRPr="00467677">
        <w:rPr>
          <w:rFonts w:ascii="Open Sans" w:eastAsia="Times New Roman" w:hAnsi="Open Sans" w:cs="Open Sans"/>
          <w:color w:val="000000"/>
          <w:sz w:val="20"/>
          <w:szCs w:val="20"/>
          <w:lang w:eastAsia="sl-SI"/>
        </w:rPr>
        <w:t>Evolution</w:t>
      </w:r>
      <w:proofErr w:type="spellEnd"/>
      <w:r w:rsidRPr="00467677">
        <w:rPr>
          <w:rFonts w:ascii="Open Sans" w:eastAsia="Times New Roman" w:hAnsi="Open Sans" w:cs="Open Sans"/>
          <w:color w:val="000000"/>
          <w:sz w:val="20"/>
          <w:szCs w:val="20"/>
          <w:lang w:eastAsia="sl-SI"/>
        </w:rPr>
        <w:t xml:space="preserve"> podjetja Baker Hughes </w:t>
      </w:r>
      <w:proofErr w:type="spellStart"/>
      <w:r w:rsidRPr="00467677">
        <w:rPr>
          <w:rFonts w:ascii="Open Sans" w:eastAsia="Times New Roman" w:hAnsi="Open Sans" w:cs="Open Sans"/>
          <w:color w:val="000000"/>
          <w:sz w:val="20"/>
          <w:szCs w:val="20"/>
          <w:lang w:eastAsia="sl-SI"/>
        </w:rPr>
        <w:t>Bently</w:t>
      </w:r>
      <w:proofErr w:type="spellEnd"/>
      <w:r w:rsidRPr="00467677">
        <w:rPr>
          <w:rFonts w:ascii="Open Sans" w:eastAsia="Times New Roman" w:hAnsi="Open Sans" w:cs="Open Sans"/>
          <w:color w:val="000000"/>
          <w:sz w:val="20"/>
          <w:szCs w:val="20"/>
          <w:lang w:eastAsia="sl-SI"/>
        </w:rPr>
        <w:t xml:space="preserve"> Nevada, ki naročniku zagotavlja dostop do najnovejših različic naveden programske opreme</w:t>
      </w:r>
      <w:r w:rsidR="00660437" w:rsidRPr="00467677">
        <w:rPr>
          <w:rFonts w:ascii="Open Sans" w:eastAsia="Times New Roman" w:hAnsi="Open Sans" w:cs="Open Sans"/>
          <w:color w:val="000000"/>
          <w:sz w:val="20"/>
          <w:szCs w:val="20"/>
          <w:lang w:eastAsia="sl-SI"/>
        </w:rPr>
        <w:t>.</w:t>
      </w:r>
    </w:p>
    <w:p w14:paraId="7200927A" w14:textId="54FED09A" w:rsidR="00B60403" w:rsidRPr="00467677" w:rsidRDefault="00B60403" w:rsidP="00D05C9A">
      <w:pPr>
        <w:keepNext/>
        <w:keepLines/>
        <w:spacing w:after="0" w:line="240" w:lineRule="auto"/>
        <w:jc w:val="both"/>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 xml:space="preserve">Posodobitev različice programske opreme,  v okviru katere se bo izvedla posodobitev platforme </w:t>
      </w:r>
      <w:proofErr w:type="spellStart"/>
      <w:r w:rsidRPr="00467677">
        <w:rPr>
          <w:rFonts w:ascii="Open Sans" w:eastAsia="Times New Roman" w:hAnsi="Open Sans" w:cs="Open Sans"/>
          <w:color w:val="000000"/>
          <w:sz w:val="20"/>
          <w:szCs w:val="20"/>
          <w:lang w:eastAsia="sl-SI"/>
        </w:rPr>
        <w:t>System</w:t>
      </w:r>
      <w:proofErr w:type="spellEnd"/>
      <w:r w:rsidRPr="00467677">
        <w:rPr>
          <w:rFonts w:ascii="Open Sans" w:eastAsia="Times New Roman" w:hAnsi="Open Sans" w:cs="Open Sans"/>
          <w:color w:val="000000"/>
          <w:sz w:val="20"/>
          <w:szCs w:val="20"/>
          <w:lang w:eastAsia="sl-SI"/>
        </w:rPr>
        <w:t xml:space="preserve"> 1 na najnovejšo različico, </w:t>
      </w:r>
      <w:r w:rsidR="00660437" w:rsidRPr="00467677">
        <w:rPr>
          <w:rFonts w:ascii="Open Sans" w:eastAsia="Times New Roman" w:hAnsi="Open Sans" w:cs="Open Sans"/>
          <w:color w:val="000000"/>
          <w:sz w:val="20"/>
          <w:szCs w:val="20"/>
          <w:lang w:eastAsia="sl-SI"/>
        </w:rPr>
        <w:t>se izvaja</w:t>
      </w:r>
      <w:r w:rsidRPr="00467677">
        <w:rPr>
          <w:rFonts w:ascii="Open Sans" w:eastAsia="Times New Roman" w:hAnsi="Open Sans" w:cs="Open Sans"/>
          <w:color w:val="000000"/>
          <w:sz w:val="20"/>
          <w:szCs w:val="20"/>
          <w:lang w:eastAsia="sl-SI"/>
        </w:rPr>
        <w:t xml:space="preserve"> enkrat letno v obdobju veljavnosti pogodbe</w:t>
      </w:r>
      <w:r w:rsidR="0029567F">
        <w:rPr>
          <w:rFonts w:ascii="Open Sans" w:eastAsia="Times New Roman" w:hAnsi="Open Sans" w:cs="Open Sans"/>
          <w:color w:val="000000"/>
          <w:sz w:val="20"/>
          <w:szCs w:val="20"/>
          <w:lang w:eastAsia="sl-SI"/>
        </w:rPr>
        <w:t xml:space="preserve"> (skupaj 5 posodobitev)</w:t>
      </w:r>
      <w:r w:rsidRPr="00467677">
        <w:rPr>
          <w:rFonts w:ascii="Open Sans" w:eastAsia="Times New Roman" w:hAnsi="Open Sans" w:cs="Open Sans"/>
          <w:color w:val="000000"/>
          <w:sz w:val="20"/>
          <w:szCs w:val="20"/>
          <w:lang w:eastAsia="sl-SI"/>
        </w:rPr>
        <w:t xml:space="preserve">. Posodobitev različice programske opreme se izvaja na lokaciji naročnika, ki jo izvede strokovnjak podjetja Baker Hughes </w:t>
      </w:r>
      <w:proofErr w:type="spellStart"/>
      <w:r w:rsidRPr="00467677">
        <w:rPr>
          <w:rFonts w:ascii="Open Sans" w:eastAsia="Times New Roman" w:hAnsi="Open Sans" w:cs="Open Sans"/>
          <w:color w:val="000000"/>
          <w:sz w:val="20"/>
          <w:szCs w:val="20"/>
          <w:lang w:eastAsia="sl-SI"/>
        </w:rPr>
        <w:t>Bently</w:t>
      </w:r>
      <w:proofErr w:type="spellEnd"/>
      <w:r w:rsidRPr="00467677">
        <w:rPr>
          <w:rFonts w:ascii="Open Sans" w:eastAsia="Times New Roman" w:hAnsi="Open Sans" w:cs="Open Sans"/>
          <w:color w:val="000000"/>
          <w:sz w:val="20"/>
          <w:szCs w:val="20"/>
          <w:lang w:eastAsia="sl-SI"/>
        </w:rPr>
        <w:t xml:space="preserve"> Nevada.</w:t>
      </w:r>
    </w:p>
    <w:p w14:paraId="37D34B27" w14:textId="77777777" w:rsidR="007C63DE" w:rsidRPr="00467677" w:rsidRDefault="007C63DE" w:rsidP="00D05C9A">
      <w:pPr>
        <w:keepNext/>
        <w:keepLines/>
        <w:spacing w:after="0" w:line="240" w:lineRule="auto"/>
        <w:jc w:val="both"/>
        <w:rPr>
          <w:rFonts w:ascii="Open Sans" w:eastAsia="Times New Roman" w:hAnsi="Open Sans" w:cs="Open Sans"/>
          <w:sz w:val="20"/>
          <w:szCs w:val="20"/>
          <w:lang w:eastAsia="sl-SI"/>
        </w:rPr>
      </w:pPr>
    </w:p>
    <w:p w14:paraId="4BEC2BB3" w14:textId="77777777" w:rsidR="00626DC8" w:rsidRPr="00467677" w:rsidRDefault="00626DC8"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3E554DE4" w14:textId="77777777" w:rsidR="00626DC8" w:rsidRPr="00467677" w:rsidRDefault="00626DC8"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B02D8F9" w14:textId="69F6EF97" w:rsidR="009E2ED7" w:rsidRPr="00467677" w:rsidRDefault="00AE53CF"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467677">
        <w:rPr>
          <w:rFonts w:ascii="Open Sans" w:eastAsia="Times New Roman" w:hAnsi="Open Sans" w:cs="Open Sans"/>
          <w:sz w:val="20"/>
          <w:szCs w:val="20"/>
          <w:lang w:eastAsia="sl-SI"/>
        </w:rPr>
        <w:t>neseznanjenosti</w:t>
      </w:r>
      <w:proofErr w:type="spellEnd"/>
      <w:r w:rsidRPr="00467677">
        <w:rPr>
          <w:rFonts w:ascii="Open Sans" w:eastAsia="Times New Roman" w:hAnsi="Open Sans" w:cs="Open Sans"/>
          <w:sz w:val="20"/>
          <w:szCs w:val="20"/>
          <w:lang w:eastAsia="sl-SI"/>
        </w:rPr>
        <w:t xml:space="preserve"> s pogoji po tej pogodbi</w:t>
      </w:r>
      <w:r w:rsidR="009E2ED7" w:rsidRPr="00467677">
        <w:rPr>
          <w:rFonts w:ascii="Open Sans" w:eastAsia="Times New Roman" w:hAnsi="Open Sans" w:cs="Open Sans"/>
          <w:sz w:val="20"/>
          <w:szCs w:val="20"/>
          <w:lang w:eastAsia="sl-SI"/>
        </w:rPr>
        <w:t>.</w:t>
      </w:r>
    </w:p>
    <w:p w14:paraId="274A927D" w14:textId="77777777" w:rsidR="009E2ED7" w:rsidRPr="00467677" w:rsidRDefault="009E2ED7"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A239C68" w14:textId="72E28A91" w:rsidR="00542403" w:rsidRPr="00467677" w:rsidRDefault="009E2ED7"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izjavlja, da so mu razumljivi in jasni pogoji in okoliščine za pravilno izvedbo pogodbenih obveznosti</w:t>
      </w:r>
      <w:r w:rsidR="00542403" w:rsidRPr="00467677">
        <w:rPr>
          <w:rFonts w:ascii="Open Sans" w:eastAsia="Times New Roman" w:hAnsi="Open Sans" w:cs="Open Sans"/>
          <w:sz w:val="20"/>
          <w:szCs w:val="20"/>
          <w:lang w:eastAsia="sl-SI"/>
        </w:rPr>
        <w:t>.</w:t>
      </w:r>
    </w:p>
    <w:p w14:paraId="433447E7" w14:textId="77777777" w:rsidR="00EC3759" w:rsidRPr="00467677" w:rsidRDefault="00EC3759"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7B74827" w14:textId="77777777"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POGODBENA VREDNOST</w:t>
      </w:r>
    </w:p>
    <w:p w14:paraId="5D57D4D6" w14:textId="77777777" w:rsidR="00EC3759" w:rsidRPr="00467677" w:rsidRDefault="00EC3759" w:rsidP="00D05C9A">
      <w:pPr>
        <w:keepNext/>
        <w:keepLines/>
        <w:spacing w:after="0" w:line="240" w:lineRule="auto"/>
        <w:jc w:val="center"/>
        <w:rPr>
          <w:rFonts w:ascii="Open Sans" w:eastAsia="Times New Roman" w:hAnsi="Open Sans" w:cs="Open Sans"/>
          <w:b/>
          <w:color w:val="000000"/>
          <w:sz w:val="20"/>
          <w:szCs w:val="20"/>
          <w:lang w:eastAsia="sl-SI"/>
        </w:rPr>
      </w:pPr>
    </w:p>
    <w:p w14:paraId="0D8CF953" w14:textId="77777777" w:rsidR="00EC37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7445A7FC" w14:textId="77777777" w:rsidR="00EC3759" w:rsidRPr="00467677" w:rsidRDefault="00EC3759" w:rsidP="00D05C9A">
      <w:pPr>
        <w:pStyle w:val="Glava"/>
        <w:keepNext/>
        <w:keepLines/>
        <w:tabs>
          <w:tab w:val="clear" w:pos="4536"/>
          <w:tab w:val="clear" w:pos="9072"/>
        </w:tabs>
        <w:jc w:val="both"/>
        <w:rPr>
          <w:rFonts w:ascii="Open Sans" w:hAnsi="Open Sans" w:cs="Open Sans"/>
          <w:sz w:val="20"/>
        </w:rPr>
      </w:pPr>
    </w:p>
    <w:p w14:paraId="3A54D38E" w14:textId="5273DD87" w:rsidR="00660437" w:rsidRPr="00467677" w:rsidRDefault="00660437"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hAnsi="Open Sans" w:cs="Open Sans"/>
          <w:color w:val="000000"/>
          <w:sz w:val="20"/>
          <w:szCs w:val="20"/>
          <w:lang w:eastAsia="sl-SI"/>
        </w:rPr>
        <w:t xml:space="preserve">Letna naročnina na programsko opremo </w:t>
      </w:r>
      <w:proofErr w:type="spellStart"/>
      <w:r w:rsidRPr="00467677">
        <w:rPr>
          <w:rFonts w:ascii="Open Sans" w:hAnsi="Open Sans" w:cs="Open Sans"/>
          <w:color w:val="000000"/>
          <w:sz w:val="20"/>
          <w:szCs w:val="20"/>
          <w:lang w:eastAsia="sl-SI"/>
        </w:rPr>
        <w:t>System</w:t>
      </w:r>
      <w:proofErr w:type="spellEnd"/>
      <w:r w:rsidRPr="00467677">
        <w:rPr>
          <w:rFonts w:ascii="Open Sans" w:hAnsi="Open Sans" w:cs="Open Sans"/>
          <w:color w:val="000000"/>
          <w:sz w:val="20"/>
          <w:szCs w:val="20"/>
          <w:lang w:eastAsia="sl-SI"/>
        </w:rPr>
        <w:t xml:space="preserve"> 1 </w:t>
      </w:r>
      <w:proofErr w:type="spellStart"/>
      <w:r w:rsidRPr="00467677">
        <w:rPr>
          <w:rFonts w:ascii="Open Sans" w:hAnsi="Open Sans" w:cs="Open Sans"/>
          <w:color w:val="000000"/>
          <w:sz w:val="20"/>
          <w:szCs w:val="20"/>
          <w:lang w:eastAsia="sl-SI"/>
        </w:rPr>
        <w:t>Evolution</w:t>
      </w:r>
      <w:proofErr w:type="spellEnd"/>
      <w:r w:rsidRPr="00467677">
        <w:rPr>
          <w:rFonts w:ascii="Open Sans" w:hAnsi="Open Sans" w:cs="Open Sans"/>
          <w:color w:val="000000"/>
          <w:sz w:val="20"/>
          <w:szCs w:val="20"/>
          <w:lang w:eastAsia="sl-SI"/>
        </w:rPr>
        <w:t xml:space="preserve"> znaša _________ EUR brez DDV</w:t>
      </w:r>
      <w:r w:rsidR="007C63DE" w:rsidRPr="00467677">
        <w:rPr>
          <w:rFonts w:ascii="Open Sans" w:hAnsi="Open Sans" w:cs="Open Sans"/>
          <w:color w:val="000000"/>
          <w:sz w:val="20"/>
          <w:szCs w:val="20"/>
          <w:lang w:eastAsia="sl-SI"/>
        </w:rPr>
        <w:t>.</w:t>
      </w:r>
    </w:p>
    <w:p w14:paraId="712DCBE4" w14:textId="77777777" w:rsidR="00660437" w:rsidRPr="00467677" w:rsidRDefault="00660437" w:rsidP="00D05C9A">
      <w:pPr>
        <w:keepNext/>
        <w:keepLines/>
        <w:spacing w:after="0" w:line="240" w:lineRule="auto"/>
        <w:jc w:val="both"/>
        <w:rPr>
          <w:rFonts w:ascii="Open Sans" w:eastAsia="Times New Roman" w:hAnsi="Open Sans" w:cs="Open Sans"/>
          <w:sz w:val="20"/>
          <w:szCs w:val="20"/>
          <w:lang w:eastAsia="sl-SI"/>
        </w:rPr>
      </w:pPr>
    </w:p>
    <w:p w14:paraId="2F4A6FA6" w14:textId="651EE6AF" w:rsidR="00BA0563" w:rsidRPr="00467677" w:rsidRDefault="00660437"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Skupna p</w:t>
      </w:r>
      <w:r w:rsidR="00BA0563" w:rsidRPr="00467677">
        <w:rPr>
          <w:rFonts w:ascii="Open Sans" w:eastAsia="Times New Roman" w:hAnsi="Open Sans" w:cs="Open Sans"/>
          <w:sz w:val="20"/>
          <w:szCs w:val="20"/>
          <w:lang w:eastAsia="sl-SI"/>
        </w:rPr>
        <w:t xml:space="preserve">ogodbena vrednost </w:t>
      </w:r>
      <w:r w:rsidR="00AC3847" w:rsidRPr="00467677">
        <w:rPr>
          <w:rFonts w:ascii="Open Sans" w:eastAsia="Times New Roman" w:hAnsi="Open Sans" w:cs="Open Sans"/>
          <w:sz w:val="20"/>
          <w:szCs w:val="20"/>
          <w:lang w:eastAsia="sl-SI"/>
        </w:rPr>
        <w:t>izvedbe stor</w:t>
      </w:r>
      <w:r w:rsidRPr="00467677">
        <w:rPr>
          <w:rFonts w:ascii="Open Sans" w:eastAsia="Times New Roman" w:hAnsi="Open Sans" w:cs="Open Sans"/>
          <w:sz w:val="20"/>
          <w:szCs w:val="20"/>
          <w:lang w:eastAsia="sl-SI"/>
        </w:rPr>
        <w:t>itev</w:t>
      </w:r>
      <w:r w:rsidR="00BA0563" w:rsidRPr="00467677">
        <w:rPr>
          <w:rFonts w:ascii="Open Sans" w:eastAsia="Times New Roman" w:hAnsi="Open Sans" w:cs="Open Sans"/>
          <w:sz w:val="20"/>
          <w:szCs w:val="20"/>
          <w:lang w:eastAsia="sl-SI"/>
        </w:rPr>
        <w:t xml:space="preserve"> iz 2. člena te pogodbe </w:t>
      </w:r>
      <w:r w:rsidR="003B6D65" w:rsidRPr="00467677">
        <w:rPr>
          <w:rFonts w:ascii="Open Sans" w:eastAsia="Times New Roman" w:hAnsi="Open Sans" w:cs="Open Sans"/>
          <w:sz w:val="20"/>
          <w:szCs w:val="20"/>
          <w:lang w:eastAsia="sl-SI"/>
        </w:rPr>
        <w:t xml:space="preserve">je določena na podlagi ponudbe izvajalca </w:t>
      </w:r>
      <w:r w:rsidR="00A53642" w:rsidRPr="00467677">
        <w:rPr>
          <w:rFonts w:ascii="Open Sans" w:eastAsia="Times New Roman" w:hAnsi="Open Sans" w:cs="Open Sans"/>
          <w:sz w:val="20"/>
          <w:szCs w:val="20"/>
          <w:lang w:eastAsia="sl-SI"/>
        </w:rPr>
        <w:t>in</w:t>
      </w:r>
      <w:r w:rsidR="003B6D65" w:rsidRPr="00467677">
        <w:rPr>
          <w:rFonts w:ascii="Open Sans" w:eastAsia="Times New Roman" w:hAnsi="Open Sans" w:cs="Open Sans"/>
          <w:sz w:val="20"/>
          <w:szCs w:val="20"/>
          <w:lang w:eastAsia="sl-SI"/>
        </w:rPr>
        <w:t xml:space="preserve"> znaša na dan sklenitve te pogodbe</w:t>
      </w:r>
      <w:r w:rsidR="00327C95" w:rsidRPr="00467677">
        <w:rPr>
          <w:rFonts w:ascii="Open Sans" w:eastAsia="Times New Roman" w:hAnsi="Open Sans" w:cs="Open Sans"/>
          <w:sz w:val="20"/>
          <w:szCs w:val="20"/>
          <w:lang w:eastAsia="sl-SI"/>
        </w:rPr>
        <w:t xml:space="preserve">, </w:t>
      </w:r>
      <w:r w:rsidR="003B6D65" w:rsidRPr="00467677">
        <w:rPr>
          <w:rFonts w:ascii="Open Sans" w:eastAsia="Times New Roman" w:hAnsi="Open Sans" w:cs="Open Sans"/>
          <w:sz w:val="20"/>
          <w:szCs w:val="20"/>
          <w:lang w:eastAsia="sl-SI"/>
        </w:rPr>
        <w:t>v neto vrednosti</w:t>
      </w:r>
      <w:r w:rsidR="00BA0563" w:rsidRPr="00467677">
        <w:rPr>
          <w:rFonts w:ascii="Open Sans" w:eastAsia="Times New Roman" w:hAnsi="Open Sans" w:cs="Open Sans"/>
          <w:sz w:val="20"/>
          <w:szCs w:val="20"/>
          <w:lang w:eastAsia="sl-SI"/>
        </w:rPr>
        <w:t>:</w:t>
      </w:r>
    </w:p>
    <w:p w14:paraId="55AA0BF2" w14:textId="77777777" w:rsidR="00A806AB" w:rsidRPr="00467677" w:rsidRDefault="00A806AB" w:rsidP="00D05C9A">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7799182E" w14:textId="77777777" w:rsidR="00A806AB" w:rsidRPr="00467677" w:rsidRDefault="00A806AB" w:rsidP="00D05C9A">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467677">
        <w:rPr>
          <w:rFonts w:ascii="Open Sans" w:hAnsi="Open Sans" w:cs="Open Sans"/>
          <w:b/>
          <w:sz w:val="20"/>
          <w:szCs w:val="20"/>
        </w:rPr>
        <w:t>____________________ EUR</w:t>
      </w:r>
    </w:p>
    <w:p w14:paraId="474191AD" w14:textId="77777777" w:rsidR="00A806AB" w:rsidRPr="00467677" w:rsidRDefault="00A806AB" w:rsidP="00D05C9A">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397E6227" w14:textId="77777777" w:rsidR="00A806AB" w:rsidRPr="00467677" w:rsidRDefault="00A806AB" w:rsidP="00D05C9A">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467677">
        <w:rPr>
          <w:rFonts w:ascii="Open Sans" w:hAnsi="Open Sans" w:cs="Open Sans"/>
          <w:b/>
          <w:sz w:val="20"/>
          <w:szCs w:val="20"/>
        </w:rPr>
        <w:t>z besedo</w:t>
      </w:r>
      <w:r w:rsidRPr="00467677">
        <w:rPr>
          <w:rFonts w:ascii="Open Sans" w:hAnsi="Open Sans" w:cs="Open Sans"/>
          <w:sz w:val="20"/>
          <w:szCs w:val="20"/>
        </w:rPr>
        <w:t>: ................................................................................................. (__/100 evrov)</w:t>
      </w:r>
    </w:p>
    <w:p w14:paraId="408856DF" w14:textId="77777777" w:rsidR="00A806AB" w:rsidRPr="00467677" w:rsidRDefault="00A806AB" w:rsidP="00D05C9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217F155" w14:textId="0A3CFAD7" w:rsidR="0069178D" w:rsidRPr="00467677" w:rsidRDefault="00AE53CF"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pri čemer je pogodbena cena izvajalca, fiksna ves čas veljavnosti pogodbe</w:t>
      </w:r>
      <w:r w:rsidR="0069178D" w:rsidRPr="00467677">
        <w:rPr>
          <w:rFonts w:ascii="Open Sans" w:eastAsia="Times New Roman" w:hAnsi="Open Sans" w:cs="Open Sans"/>
          <w:sz w:val="20"/>
          <w:szCs w:val="20"/>
          <w:lang w:eastAsia="sl-SI"/>
        </w:rPr>
        <w:t>.</w:t>
      </w:r>
    </w:p>
    <w:p w14:paraId="5B92194E"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188926D6" w14:textId="1851458F" w:rsidR="001B36F2"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Pogodbena vrednost ne vključuje davka na dodano vrednost (DDV)</w:t>
      </w:r>
      <w:r w:rsidR="00660437" w:rsidRPr="00467677">
        <w:rPr>
          <w:rFonts w:ascii="Open Sans" w:eastAsia="Times New Roman" w:hAnsi="Open Sans" w:cs="Open Sans"/>
          <w:sz w:val="20"/>
          <w:szCs w:val="20"/>
          <w:lang w:eastAsia="sl-SI"/>
        </w:rPr>
        <w:t xml:space="preserve">, ki izvajalec </w:t>
      </w:r>
      <w:r w:rsidRPr="00467677">
        <w:rPr>
          <w:rFonts w:ascii="Open Sans" w:eastAsia="Times New Roman" w:hAnsi="Open Sans" w:cs="Open Sans"/>
          <w:sz w:val="20"/>
          <w:szCs w:val="20"/>
          <w:lang w:eastAsia="sl-SI"/>
        </w:rPr>
        <w:t xml:space="preserve"> obračuna v skladu z vsakokratno veljavno zakonodajo.</w:t>
      </w:r>
    </w:p>
    <w:p w14:paraId="42BD217E" w14:textId="77777777" w:rsidR="00AC3847" w:rsidRPr="00467677" w:rsidRDefault="00AC3847" w:rsidP="00D05C9A">
      <w:pPr>
        <w:keepNext/>
        <w:keepLines/>
        <w:spacing w:after="0" w:line="240" w:lineRule="auto"/>
        <w:jc w:val="both"/>
        <w:rPr>
          <w:rFonts w:ascii="Open Sans" w:eastAsia="Times New Roman" w:hAnsi="Open Sans" w:cs="Open Sans"/>
          <w:sz w:val="20"/>
          <w:szCs w:val="20"/>
          <w:lang w:eastAsia="sl-SI"/>
        </w:rPr>
      </w:pPr>
    </w:p>
    <w:p w14:paraId="60A3B04A" w14:textId="2F12ACAA" w:rsidR="00EC3759"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hAnsi="Open Sans" w:cs="Open Sans"/>
          <w:sz w:val="20"/>
          <w:szCs w:val="20"/>
        </w:rPr>
        <w:lastRenderedPageBreak/>
        <w:t>V pogodbenih cenah, navedenih v posameznih postavkah ponudbenega predračuna izvajalca, so upoštevani vsi materialni in nematerialni stroški, potrebni za kvalitetno in pravočasno izvedbo predmeta pogodbe</w:t>
      </w:r>
      <w:r w:rsidR="00BA0563" w:rsidRPr="00467677">
        <w:rPr>
          <w:rFonts w:ascii="Open Sans" w:eastAsia="Times New Roman" w:hAnsi="Open Sans" w:cs="Open Sans"/>
          <w:sz w:val="20"/>
          <w:szCs w:val="20"/>
          <w:lang w:eastAsia="sl-SI"/>
        </w:rPr>
        <w:t xml:space="preserve">, </w:t>
      </w:r>
      <w:r w:rsidR="00542403" w:rsidRPr="00467677">
        <w:rPr>
          <w:rFonts w:ascii="Open Sans" w:eastAsia="Times New Roman" w:hAnsi="Open Sans" w:cs="Open Sans"/>
          <w:sz w:val="20"/>
          <w:szCs w:val="20"/>
          <w:lang w:eastAsia="sl-SI"/>
        </w:rPr>
        <w:t>vključno s stroški dela, stroški izdelave in dobave materiala, stroški prevoza, stroški zavarovanja</w:t>
      </w:r>
      <w:r w:rsidR="002200DB">
        <w:rPr>
          <w:rFonts w:ascii="Open Sans" w:eastAsia="Times New Roman" w:hAnsi="Open Sans" w:cs="Open Sans"/>
          <w:sz w:val="20"/>
          <w:szCs w:val="20"/>
          <w:lang w:eastAsia="sl-SI"/>
        </w:rPr>
        <w:t xml:space="preserve"> </w:t>
      </w:r>
      <w:r w:rsidR="00542403" w:rsidRPr="00467677">
        <w:rPr>
          <w:rFonts w:ascii="Open Sans" w:eastAsia="Times New Roman" w:hAnsi="Open Sans" w:cs="Open Sans"/>
          <w:sz w:val="20"/>
          <w:szCs w:val="20"/>
          <w:lang w:eastAsia="sl-SI"/>
        </w:rPr>
        <w:t xml:space="preserve">materiala, opreme, pripomočkov in delovne sile, stroški izdelave ponudbene dokumentacije, </w:t>
      </w:r>
      <w:r w:rsidRPr="00467677">
        <w:rPr>
          <w:rFonts w:ascii="Open Sans" w:hAnsi="Open Sans" w:cs="Open Sans"/>
          <w:sz w:val="20"/>
          <w:szCs w:val="20"/>
        </w:rPr>
        <w:t>popusti, dajatve ter carinske obveznosti kot tudi stroški za vsa ostala dela in naloge, ki so v pogodbi opredeljene kot obveznosti izvajalca</w:t>
      </w:r>
      <w:r w:rsidR="006936FD" w:rsidRPr="00467677">
        <w:rPr>
          <w:rFonts w:ascii="Open Sans" w:eastAsia="Times New Roman" w:hAnsi="Open Sans" w:cs="Open Sans"/>
          <w:sz w:val="20"/>
          <w:szCs w:val="20"/>
          <w:lang w:eastAsia="sl-SI"/>
        </w:rPr>
        <w:t>.</w:t>
      </w:r>
    </w:p>
    <w:p w14:paraId="7FE7580D" w14:textId="77777777" w:rsidR="00670279" w:rsidRPr="00467677" w:rsidRDefault="00670279" w:rsidP="00D05C9A">
      <w:pPr>
        <w:keepNext/>
        <w:keepLines/>
        <w:spacing w:after="0" w:line="240" w:lineRule="auto"/>
        <w:jc w:val="both"/>
        <w:rPr>
          <w:rFonts w:ascii="Open Sans" w:eastAsia="Times New Roman" w:hAnsi="Open Sans" w:cs="Open Sans"/>
          <w:sz w:val="20"/>
          <w:szCs w:val="20"/>
          <w:lang w:eastAsia="sl-SI"/>
        </w:rPr>
      </w:pPr>
    </w:p>
    <w:p w14:paraId="0B73F96C" w14:textId="77777777"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 xml:space="preserve">NAČIN OBRAČUNAVANJA IN PLAČEVANJA </w:t>
      </w:r>
    </w:p>
    <w:p w14:paraId="7B346A5E" w14:textId="77777777" w:rsidR="00EC3759" w:rsidRPr="00467677" w:rsidRDefault="00EC3759" w:rsidP="00D05C9A">
      <w:pPr>
        <w:keepNext/>
        <w:keepLines/>
        <w:spacing w:after="0" w:line="240" w:lineRule="auto"/>
        <w:jc w:val="center"/>
        <w:rPr>
          <w:rFonts w:ascii="Open Sans" w:eastAsia="Times New Roman" w:hAnsi="Open Sans" w:cs="Open Sans"/>
          <w:sz w:val="20"/>
          <w:szCs w:val="20"/>
          <w:lang w:eastAsia="sl-SI"/>
        </w:rPr>
      </w:pPr>
    </w:p>
    <w:p w14:paraId="24E18995" w14:textId="77777777" w:rsidR="00E360E6" w:rsidRPr="00467677" w:rsidRDefault="00E360E6"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7B67E3FB" w14:textId="77777777" w:rsidR="00E360E6" w:rsidRPr="00467677" w:rsidRDefault="00E360E6" w:rsidP="00D05C9A">
      <w:pPr>
        <w:keepNext/>
        <w:keepLines/>
        <w:spacing w:after="0" w:line="240" w:lineRule="auto"/>
        <w:ind w:left="360"/>
        <w:jc w:val="both"/>
        <w:rPr>
          <w:rFonts w:ascii="Open Sans" w:hAnsi="Open Sans" w:cs="Open Sans"/>
          <w:sz w:val="20"/>
          <w:szCs w:val="20"/>
        </w:rPr>
      </w:pPr>
    </w:p>
    <w:p w14:paraId="11FE7812" w14:textId="77777777" w:rsidR="00DA3502" w:rsidRPr="00467677" w:rsidRDefault="00DA3502" w:rsidP="00DA3502">
      <w:pPr>
        <w:keepNext/>
        <w:keepLines/>
        <w:spacing w:after="0" w:line="240" w:lineRule="auto"/>
        <w:jc w:val="both"/>
        <w:rPr>
          <w:rFonts w:ascii="Open Sans" w:eastAsia="Times New Roman" w:hAnsi="Open Sans" w:cs="Open Sans"/>
          <w:sz w:val="20"/>
          <w:szCs w:val="20"/>
          <w:lang w:eastAsia="sl-SI"/>
        </w:rPr>
      </w:pPr>
      <w:r w:rsidRPr="00467677">
        <w:rPr>
          <w:rFonts w:ascii="Open Sans" w:hAnsi="Open Sans" w:cs="Open Sans"/>
          <w:color w:val="000000"/>
          <w:sz w:val="20"/>
          <w:szCs w:val="20"/>
          <w:lang w:eastAsia="sl-SI"/>
        </w:rPr>
        <w:t>Izvajalec bo v obdobju veljavnosti pogodbe naročniku obračunal pet (5) letnih naročnin, za vsako leto posebej.</w:t>
      </w:r>
    </w:p>
    <w:p w14:paraId="305041F1" w14:textId="77777777" w:rsidR="00DA3502" w:rsidRPr="00467677" w:rsidRDefault="00DA3502" w:rsidP="00D05C9A">
      <w:pPr>
        <w:keepNext/>
        <w:keepLines/>
        <w:spacing w:after="0" w:line="240" w:lineRule="auto"/>
        <w:jc w:val="both"/>
        <w:rPr>
          <w:rFonts w:ascii="Open Sans" w:eastAsia="Times New Roman" w:hAnsi="Open Sans" w:cs="Open Sans"/>
          <w:iCs/>
          <w:sz w:val="20"/>
          <w:szCs w:val="20"/>
          <w:lang w:eastAsia="sl-SI"/>
        </w:rPr>
      </w:pPr>
    </w:p>
    <w:p w14:paraId="40AA43D9" w14:textId="67C06E97" w:rsidR="009B0B1B" w:rsidRPr="00467677" w:rsidRDefault="009B0B1B" w:rsidP="00D05C9A">
      <w:pPr>
        <w:keepNext/>
        <w:keepLines/>
        <w:spacing w:after="0" w:line="240" w:lineRule="auto"/>
        <w:jc w:val="both"/>
        <w:rPr>
          <w:rFonts w:ascii="Open Sans" w:eastAsia="Times New Roman" w:hAnsi="Open Sans" w:cs="Open Sans"/>
          <w:iCs/>
          <w:sz w:val="20"/>
          <w:szCs w:val="20"/>
          <w:lang w:eastAsia="sl-SI"/>
        </w:rPr>
      </w:pPr>
      <w:r w:rsidRPr="00467677">
        <w:rPr>
          <w:rFonts w:ascii="Open Sans" w:eastAsia="Times New Roman" w:hAnsi="Open Sans" w:cs="Open Sans"/>
          <w:iCs/>
          <w:sz w:val="20"/>
          <w:szCs w:val="20"/>
          <w:lang w:eastAsia="sl-SI"/>
        </w:rPr>
        <w:t xml:space="preserve">Izvajalec je dolžan izstaviti natančno specificiran račun za izvedene storitve v roku 5 (petih) koledarskih dni po izvedenih storitvah </w:t>
      </w:r>
      <w:bookmarkStart w:id="17" w:name="_Hlk231907660"/>
      <w:r w:rsidRPr="00467677">
        <w:rPr>
          <w:rFonts w:ascii="Open Sans" w:eastAsia="Times New Roman" w:hAnsi="Open Sans" w:cs="Open Sans"/>
          <w:iCs/>
          <w:sz w:val="20"/>
          <w:szCs w:val="20"/>
          <w:lang w:eastAsia="sl-SI"/>
        </w:rPr>
        <w:t>in podpisu delovnega naloga</w:t>
      </w:r>
      <w:r w:rsidR="00844E72">
        <w:rPr>
          <w:rFonts w:ascii="Open Sans" w:eastAsia="Times New Roman" w:hAnsi="Open Sans" w:cs="Open Sans"/>
          <w:iCs/>
          <w:sz w:val="20"/>
          <w:szCs w:val="20"/>
          <w:lang w:eastAsia="sl-SI"/>
        </w:rPr>
        <w:t>/zapisnika</w:t>
      </w:r>
      <w:r w:rsidRPr="00467677">
        <w:rPr>
          <w:rFonts w:ascii="Open Sans" w:eastAsia="Times New Roman" w:hAnsi="Open Sans" w:cs="Open Sans"/>
          <w:iCs/>
          <w:sz w:val="20"/>
          <w:szCs w:val="20"/>
          <w:lang w:eastAsia="sl-SI"/>
        </w:rPr>
        <w:t xml:space="preserve"> s strani naročnika in izvajalca oziroma njunih predstavnikov. </w:t>
      </w:r>
    </w:p>
    <w:bookmarkEnd w:id="17"/>
    <w:p w14:paraId="1F70D519" w14:textId="77777777" w:rsidR="0005668C" w:rsidRPr="00467677" w:rsidRDefault="0005668C" w:rsidP="00D05C9A">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514EA7A"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lang w:eastAsia="sl-SI"/>
        </w:rPr>
      </w:pPr>
      <w:r w:rsidRPr="00467677">
        <w:rPr>
          <w:rFonts w:ascii="Open Sans" w:eastAsia="Times New Roman" w:hAnsi="Open Sans" w:cs="Open Sans"/>
          <w:iCs/>
          <w:sz w:val="20"/>
          <w:szCs w:val="20"/>
          <w:lang w:eastAsia="sl-SI"/>
        </w:rPr>
        <w:t>Na računu mora biti navedena številka posameznega pisnega nabavnega naročila naročnika.</w:t>
      </w:r>
    </w:p>
    <w:p w14:paraId="69F7E31D" w14:textId="77777777" w:rsidR="009B0B1B" w:rsidRPr="00467677" w:rsidRDefault="009B0B1B" w:rsidP="00D05C9A">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62C59E80" w14:textId="4195A911" w:rsidR="0069178D" w:rsidRPr="00467677" w:rsidRDefault="009B0B1B" w:rsidP="00D05C9A">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Delovni nalog</w:t>
      </w:r>
      <w:r w:rsidR="00844E72">
        <w:rPr>
          <w:rFonts w:ascii="Open Sans" w:eastAsia="Times New Roman" w:hAnsi="Open Sans" w:cs="Open Sans"/>
          <w:sz w:val="20"/>
          <w:szCs w:val="20"/>
          <w:lang w:eastAsia="sl-SI"/>
        </w:rPr>
        <w:t>/zapisnik</w:t>
      </w:r>
      <w:r w:rsidRPr="00467677">
        <w:rPr>
          <w:rFonts w:ascii="Open Sans" w:eastAsia="Times New Roman" w:hAnsi="Open Sans" w:cs="Open Sans"/>
          <w:sz w:val="20"/>
          <w:szCs w:val="20"/>
          <w:lang w:eastAsia="sl-SI"/>
        </w:rPr>
        <w:t xml:space="preserve"> podpišeta obe stranki okvirnega sporazuma oziroma njuna predstavnika po prevzemu opravljene storitve. Podpisan delovni nalog</w:t>
      </w:r>
      <w:r w:rsidR="00844E72">
        <w:rPr>
          <w:rFonts w:ascii="Open Sans" w:eastAsia="Times New Roman" w:hAnsi="Open Sans" w:cs="Open Sans"/>
          <w:sz w:val="20"/>
          <w:szCs w:val="20"/>
          <w:lang w:eastAsia="sl-SI"/>
        </w:rPr>
        <w:t>/zapisnik</w:t>
      </w:r>
      <w:r w:rsidRPr="00467677">
        <w:rPr>
          <w:rFonts w:ascii="Open Sans" w:eastAsia="Times New Roman" w:hAnsi="Open Sans" w:cs="Open Sans"/>
          <w:sz w:val="20"/>
          <w:szCs w:val="20"/>
          <w:lang w:eastAsia="sl-SI"/>
        </w:rPr>
        <w:t xml:space="preserve"> s strani naročnika in izvajalca oziroma njunih predstavnikov, je osnova za izstavitev računa in hkrati priloga k računu, pri čemer se datum podpisa delovnega naloga</w:t>
      </w:r>
      <w:r w:rsidR="00844E72">
        <w:rPr>
          <w:rFonts w:ascii="Open Sans" w:eastAsia="Times New Roman" w:hAnsi="Open Sans" w:cs="Open Sans"/>
          <w:sz w:val="20"/>
          <w:szCs w:val="20"/>
          <w:lang w:eastAsia="sl-SI"/>
        </w:rPr>
        <w:t>/zapisnika</w:t>
      </w:r>
      <w:r w:rsidRPr="00467677">
        <w:rPr>
          <w:rFonts w:ascii="Open Sans" w:eastAsia="Times New Roman" w:hAnsi="Open Sans" w:cs="Open Sans"/>
          <w:sz w:val="20"/>
          <w:szCs w:val="20"/>
          <w:lang w:eastAsia="sl-SI"/>
        </w:rPr>
        <w:t xml:space="preserve"> šteje za datum opravljene storitve.</w:t>
      </w:r>
    </w:p>
    <w:p w14:paraId="5E7A703F" w14:textId="77777777" w:rsidR="009B0B1B" w:rsidRPr="00467677" w:rsidRDefault="009B0B1B" w:rsidP="00D05C9A">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0C348BD9" w14:textId="0A91AD6A" w:rsidR="0069178D" w:rsidRPr="00467677" w:rsidRDefault="009B0B1B" w:rsidP="00D05C9A">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V primeru, da izstavljeni račun ni pravilen, ga naročnik zavrne z obrazložitvijo, izvajalec pa je dolžan izstaviti nov, popravljen račun v roku 3 (treh) koledarskih dni od zavrnitve, v katerem bo izkazana pravilna vrednost izvedenih storitev.</w:t>
      </w:r>
    </w:p>
    <w:p w14:paraId="1EC3EB9C" w14:textId="77777777" w:rsidR="009B0B1B" w:rsidRPr="00467677" w:rsidRDefault="009B0B1B" w:rsidP="00D05C9A">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45A3AC1"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u w:val="single"/>
          <w:lang w:eastAsia="sl-SI"/>
        </w:rPr>
      </w:pPr>
      <w:r w:rsidRPr="00467677">
        <w:rPr>
          <w:rFonts w:ascii="Open Sans" w:eastAsia="Times New Roman" w:hAnsi="Open Sans" w:cs="Open Sans"/>
          <w:iCs/>
          <w:sz w:val="20"/>
          <w:szCs w:val="20"/>
          <w:u w:val="single"/>
          <w:lang w:eastAsia="sl-SI"/>
        </w:rPr>
        <w:t xml:space="preserve">A. V primeru, da ima izvajalec sedež v Republiki Sloveniji: </w:t>
      </w:r>
    </w:p>
    <w:p w14:paraId="648CBA21"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lang w:eastAsia="sl-SI"/>
        </w:rPr>
      </w:pPr>
      <w:r w:rsidRPr="00467677">
        <w:rPr>
          <w:rFonts w:ascii="Open Sans" w:eastAsia="Times New Roman" w:hAnsi="Open Sans" w:cs="Open Sans"/>
          <w:iCs/>
          <w:sz w:val="20"/>
          <w:szCs w:val="20"/>
          <w:lang w:eastAsia="sl-SI"/>
        </w:rPr>
        <w:t>Naročnik se obvezuje, da bo prejeti račun plačal na transakcijski račun izvajalca, ki je uradno evidentiran pri AJPES in bo naveden na računu, v roku 30 (tridesetih) koledarskih dni od dneva izstavitve računa, sestavljenega v skladu s tem okvirnim sporazumom.</w:t>
      </w:r>
    </w:p>
    <w:p w14:paraId="05CD70CA"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lang w:eastAsia="sl-SI"/>
        </w:rPr>
      </w:pPr>
    </w:p>
    <w:p w14:paraId="356C9EF8"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u w:val="single"/>
          <w:lang w:eastAsia="sl-SI"/>
        </w:rPr>
      </w:pPr>
      <w:r w:rsidRPr="00467677">
        <w:rPr>
          <w:rFonts w:ascii="Open Sans" w:eastAsia="Times New Roman" w:hAnsi="Open Sans" w:cs="Open Sans"/>
          <w:iCs/>
          <w:sz w:val="20"/>
          <w:szCs w:val="20"/>
          <w:u w:val="single"/>
          <w:lang w:eastAsia="sl-SI"/>
        </w:rPr>
        <w:t xml:space="preserve">B. V primeru, da  izvajalec nima sedeža v Republiki Sloveniji: </w:t>
      </w:r>
    </w:p>
    <w:p w14:paraId="231B62AB"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lang w:eastAsia="sl-SI"/>
        </w:rPr>
      </w:pPr>
      <w:r w:rsidRPr="00467677">
        <w:rPr>
          <w:rFonts w:ascii="Open Sans" w:eastAsia="Times New Roman" w:hAnsi="Open Sans" w:cs="Open Sans"/>
          <w:iCs/>
          <w:sz w:val="20"/>
          <w:szCs w:val="20"/>
          <w:lang w:eastAsia="sl-SI"/>
        </w:rPr>
        <w:t>Naročnik se obvezuje, da bo prejeti račun plačal na poslovni račun izvajalca IBAN:__________, odprt pri banki________________ (SWIFT____________), v roku 30 (tridesetih) koledarskih dni od dneva izstavitve računa, sestavljenega v skladu s tem okvirnim sporazumom. Poslovni račun mora biti naveden tudi na posameznem računu. V primeru spremembe navedenega računa v tem členu, mora izvajalec takoj pisno obvestiti naročnika o spremembi.</w:t>
      </w:r>
    </w:p>
    <w:p w14:paraId="6CA4F40A" w14:textId="77777777" w:rsidR="009B0B1B" w:rsidRPr="00467677" w:rsidRDefault="009B0B1B" w:rsidP="00D05C9A">
      <w:pPr>
        <w:keepNext/>
        <w:keepLines/>
        <w:spacing w:after="0" w:line="240" w:lineRule="auto"/>
        <w:jc w:val="both"/>
        <w:rPr>
          <w:rFonts w:ascii="Open Sans" w:eastAsia="Times New Roman" w:hAnsi="Open Sans" w:cs="Open Sans"/>
          <w:iCs/>
          <w:sz w:val="20"/>
          <w:szCs w:val="20"/>
          <w:lang w:eastAsia="sl-SI"/>
        </w:rPr>
      </w:pPr>
    </w:p>
    <w:p w14:paraId="061FFD9A" w14:textId="4D061206" w:rsidR="009B0B1B" w:rsidRPr="00467677" w:rsidRDefault="009B0B1B" w:rsidP="00801617">
      <w:pPr>
        <w:keepNext/>
        <w:keepLines/>
        <w:spacing w:after="0" w:line="240" w:lineRule="auto"/>
        <w:jc w:val="both"/>
        <w:rPr>
          <w:rFonts w:ascii="Open Sans" w:eastAsia="Times New Roman" w:hAnsi="Open Sans" w:cs="Open Sans"/>
          <w:iCs/>
          <w:sz w:val="20"/>
          <w:szCs w:val="20"/>
          <w:lang w:eastAsia="sl-SI"/>
        </w:rPr>
      </w:pPr>
      <w:r w:rsidRPr="00467677">
        <w:rPr>
          <w:rFonts w:ascii="Open Sans" w:eastAsia="Times New Roman" w:hAnsi="Open Sans" w:cs="Open Sans"/>
          <w:iCs/>
          <w:sz w:val="20"/>
          <w:szCs w:val="20"/>
          <w:lang w:eastAsia="sl-SI"/>
        </w:rPr>
        <w:t xml:space="preserve">V primeru zamude s plačilom je izvajalec upravičen zaračunati naročniku zakonske zamudne obresti. </w:t>
      </w:r>
    </w:p>
    <w:p w14:paraId="5C32F825"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38120E24"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70EF5F68"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746BFF78"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72DF73E3"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6A0349B2"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7B6B1C5C"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4CD108FE" w14:textId="77777777" w:rsidR="00801617" w:rsidRPr="00467677" w:rsidRDefault="00801617" w:rsidP="00801617">
      <w:pPr>
        <w:keepNext/>
        <w:keepLines/>
        <w:spacing w:after="0" w:line="240" w:lineRule="auto"/>
        <w:jc w:val="both"/>
        <w:rPr>
          <w:rFonts w:ascii="Open Sans" w:eastAsia="Times New Roman" w:hAnsi="Open Sans" w:cs="Open Sans"/>
          <w:iCs/>
          <w:sz w:val="20"/>
          <w:szCs w:val="20"/>
          <w:lang w:eastAsia="sl-SI"/>
        </w:rPr>
      </w:pPr>
    </w:p>
    <w:p w14:paraId="589AC657" w14:textId="77777777"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lastRenderedPageBreak/>
        <w:t>PODIZVAJALCI</w:t>
      </w:r>
    </w:p>
    <w:p w14:paraId="44B7E659" w14:textId="77777777" w:rsidR="00EC3759" w:rsidRPr="00467677" w:rsidRDefault="00EC3759" w:rsidP="00D05C9A">
      <w:pPr>
        <w:keepNext/>
        <w:keepLines/>
        <w:spacing w:after="0" w:line="240" w:lineRule="auto"/>
        <w:ind w:left="1077"/>
        <w:jc w:val="center"/>
        <w:rPr>
          <w:rFonts w:ascii="Open Sans" w:eastAsia="Times New Roman" w:hAnsi="Open Sans" w:cs="Open Sans"/>
          <w:b/>
          <w:color w:val="000000"/>
          <w:sz w:val="20"/>
          <w:szCs w:val="20"/>
          <w:lang w:eastAsia="sl-SI"/>
        </w:rPr>
      </w:pPr>
    </w:p>
    <w:p w14:paraId="5E0CD001" w14:textId="77777777" w:rsidR="00EC37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2C9490E1" w14:textId="77777777" w:rsidR="00843285" w:rsidRPr="00467677" w:rsidRDefault="00843285" w:rsidP="00D05C9A">
      <w:pPr>
        <w:keepNext/>
        <w:keepLines/>
        <w:spacing w:after="0" w:line="240" w:lineRule="auto"/>
        <w:jc w:val="center"/>
        <w:rPr>
          <w:rFonts w:ascii="Open Sans" w:eastAsia="Times New Roman" w:hAnsi="Open Sans" w:cs="Open Sans"/>
          <w:b/>
          <w:i/>
          <w:sz w:val="20"/>
          <w:szCs w:val="20"/>
          <w:lang w:eastAsia="sl-SI"/>
        </w:rPr>
      </w:pPr>
    </w:p>
    <w:p w14:paraId="5A86CB66" w14:textId="77777777" w:rsidR="006936FD" w:rsidRPr="00467677" w:rsidRDefault="006936FD" w:rsidP="00D05C9A">
      <w:pPr>
        <w:keepNext/>
        <w:keepLines/>
        <w:spacing w:after="0" w:line="240" w:lineRule="auto"/>
        <w:jc w:val="center"/>
        <w:rPr>
          <w:rFonts w:ascii="Open Sans" w:eastAsia="Times New Roman" w:hAnsi="Open Sans" w:cs="Open Sans"/>
          <w:b/>
          <w:i/>
          <w:sz w:val="20"/>
          <w:szCs w:val="20"/>
          <w:lang w:eastAsia="sl-SI"/>
        </w:rPr>
      </w:pPr>
      <w:r w:rsidRPr="00467677">
        <w:rPr>
          <w:rFonts w:ascii="Open Sans" w:eastAsia="Times New Roman" w:hAnsi="Open Sans" w:cs="Open Sans"/>
          <w:b/>
          <w:i/>
          <w:sz w:val="20"/>
          <w:szCs w:val="20"/>
          <w:lang w:eastAsia="sl-SI"/>
        </w:rPr>
        <w:t>/ se upošteva v primeru, da izvajalec nastopa s podizvajalcem /</w:t>
      </w:r>
    </w:p>
    <w:p w14:paraId="0035E2B9" w14:textId="77777777" w:rsidR="006936FD" w:rsidRPr="00467677" w:rsidRDefault="006936FD" w:rsidP="00D05C9A">
      <w:pPr>
        <w:keepNext/>
        <w:keepLines/>
        <w:spacing w:after="0" w:line="240" w:lineRule="auto"/>
        <w:jc w:val="both"/>
        <w:rPr>
          <w:rFonts w:ascii="Open Sans" w:eastAsia="Times New Roman" w:hAnsi="Open Sans" w:cs="Open Sans"/>
          <w:sz w:val="20"/>
          <w:szCs w:val="20"/>
          <w:lang w:eastAsia="sl-SI"/>
        </w:rPr>
      </w:pPr>
    </w:p>
    <w:p w14:paraId="3EA1941C"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9178D" w:rsidRPr="00467677" w14:paraId="71187359" w14:textId="77777777" w:rsidTr="0005160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7BBC705"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CEE448"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38185F03" w14:textId="77777777" w:rsidTr="0005160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0E0B53"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FD561DD"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31B73A5B" w14:textId="77777777" w:rsidTr="00051601">
        <w:trPr>
          <w:trHeight w:val="278"/>
          <w:jc w:val="center"/>
        </w:trPr>
        <w:tc>
          <w:tcPr>
            <w:tcW w:w="3793" w:type="dxa"/>
            <w:tcBorders>
              <w:top w:val="single" w:sz="4" w:space="0" w:color="auto"/>
              <w:left w:val="single" w:sz="4" w:space="0" w:color="auto"/>
              <w:right w:val="single" w:sz="4" w:space="0" w:color="auto"/>
            </w:tcBorders>
            <w:vAlign w:val="center"/>
          </w:tcPr>
          <w:p w14:paraId="1A01B628"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EB5DB9F"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DA / NE</w:t>
            </w:r>
          </w:p>
        </w:tc>
      </w:tr>
      <w:tr w:rsidR="0069178D" w:rsidRPr="00467677" w14:paraId="3E165487" w14:textId="77777777" w:rsidTr="00051601">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5D46757F"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3166B11"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0C156296" w14:textId="77777777" w:rsidTr="0005160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B58180"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3361020"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7C538BD3" w14:textId="77777777" w:rsidTr="0005160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B73C87E"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DF65DD"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7BC4E9D0" w14:textId="77777777" w:rsidTr="0005160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C2814DD"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B53BD4"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30FAC738" w14:textId="77777777" w:rsidTr="00051601">
        <w:trPr>
          <w:trHeight w:val="616"/>
          <w:jc w:val="center"/>
        </w:trPr>
        <w:tc>
          <w:tcPr>
            <w:tcW w:w="3793" w:type="dxa"/>
            <w:tcBorders>
              <w:top w:val="single" w:sz="4" w:space="0" w:color="auto"/>
              <w:left w:val="single" w:sz="4" w:space="0" w:color="auto"/>
              <w:right w:val="single" w:sz="4" w:space="0" w:color="auto"/>
            </w:tcBorders>
            <w:vAlign w:val="center"/>
          </w:tcPr>
          <w:p w14:paraId="4C4ABA70"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Del javnega naročila, ki se oddaja v </w:t>
            </w:r>
            <w:proofErr w:type="spellStart"/>
            <w:r w:rsidRPr="00467677">
              <w:rPr>
                <w:rFonts w:ascii="Open Sans" w:eastAsia="Times New Roman" w:hAnsi="Open Sans" w:cs="Open Sans"/>
                <w:sz w:val="20"/>
                <w:szCs w:val="20"/>
                <w:lang w:eastAsia="sl-SI"/>
              </w:rPr>
              <w:t>podizvajanje</w:t>
            </w:r>
            <w:proofErr w:type="spellEnd"/>
            <w:r w:rsidRPr="00467677">
              <w:rPr>
                <w:rFonts w:ascii="Open Sans" w:eastAsia="Times New Roman" w:hAnsi="Open Sans" w:cs="Open Sans"/>
                <w:sz w:val="20"/>
                <w:szCs w:val="20"/>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69DF277D"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58BE1FB5" w14:textId="77777777" w:rsidTr="0005160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FB97CE6"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Količina/Delež (%) v </w:t>
            </w:r>
            <w:proofErr w:type="spellStart"/>
            <w:r w:rsidRPr="00467677">
              <w:rPr>
                <w:rFonts w:ascii="Open Sans" w:eastAsia="Times New Roman" w:hAnsi="Open Sans" w:cs="Open Sans"/>
                <w:sz w:val="20"/>
                <w:szCs w:val="20"/>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29F936F5"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r w:rsidR="0069178D" w:rsidRPr="00467677" w14:paraId="484D9CDC" w14:textId="77777777" w:rsidTr="0005160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0D34045" w14:textId="1F2D40D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Vrednost </w:t>
            </w:r>
            <w:r w:rsidR="00593E8E" w:rsidRPr="00467677">
              <w:rPr>
                <w:rFonts w:ascii="Open Sans" w:eastAsia="Times New Roman" w:hAnsi="Open Sans" w:cs="Open Sans"/>
                <w:sz w:val="20"/>
                <w:szCs w:val="20"/>
                <w:lang w:eastAsia="sl-SI"/>
              </w:rPr>
              <w:t>izvedenih storitev</w:t>
            </w:r>
          </w:p>
        </w:tc>
        <w:tc>
          <w:tcPr>
            <w:tcW w:w="5633" w:type="dxa"/>
            <w:tcBorders>
              <w:top w:val="single" w:sz="4" w:space="0" w:color="auto"/>
              <w:left w:val="single" w:sz="4" w:space="0" w:color="auto"/>
              <w:bottom w:val="single" w:sz="4" w:space="0" w:color="auto"/>
              <w:right w:val="single" w:sz="4" w:space="0" w:color="auto"/>
            </w:tcBorders>
            <w:vAlign w:val="center"/>
          </w:tcPr>
          <w:p w14:paraId="13553E8F"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tc>
      </w:tr>
    </w:tbl>
    <w:p w14:paraId="0FC323CE" w14:textId="77777777" w:rsidR="00593E8E" w:rsidRPr="00467677" w:rsidRDefault="00593E8E" w:rsidP="00D05C9A">
      <w:pPr>
        <w:keepNext/>
        <w:keepLines/>
        <w:spacing w:after="0" w:line="240" w:lineRule="auto"/>
        <w:jc w:val="both"/>
        <w:rPr>
          <w:rFonts w:ascii="Open Sans" w:eastAsia="Times New Roman" w:hAnsi="Open Sans" w:cs="Open Sans"/>
          <w:sz w:val="20"/>
          <w:szCs w:val="20"/>
          <w:lang w:eastAsia="sl-SI"/>
        </w:rPr>
      </w:pPr>
    </w:p>
    <w:p w14:paraId="3DF327DF" w14:textId="643CE8FD"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44D7C24"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1BA03AA9"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6CF7271B"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60A41C1C"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12D74E31"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68DF767B"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5FD12DDD"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76D967AD"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lastRenderedPageBreak/>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16E00311" w14:textId="77777777" w:rsidR="00795E21" w:rsidRPr="00467677" w:rsidRDefault="00795E21" w:rsidP="00D05C9A">
      <w:pPr>
        <w:keepNext/>
        <w:keepLines/>
        <w:spacing w:after="0" w:line="240" w:lineRule="auto"/>
        <w:jc w:val="both"/>
        <w:rPr>
          <w:rFonts w:ascii="Open Sans" w:eastAsia="Times New Roman" w:hAnsi="Open Sans" w:cs="Open Sans"/>
          <w:sz w:val="20"/>
          <w:szCs w:val="20"/>
          <w:lang w:eastAsia="sl-SI"/>
        </w:rPr>
      </w:pPr>
    </w:p>
    <w:p w14:paraId="67046029" w14:textId="77777777" w:rsidR="0069178D" w:rsidRPr="00467677" w:rsidRDefault="0069178D" w:rsidP="00D05C9A">
      <w:pPr>
        <w:keepNext/>
        <w:keepLines/>
        <w:spacing w:after="0" w:line="240" w:lineRule="auto"/>
        <w:jc w:val="center"/>
        <w:rPr>
          <w:rFonts w:ascii="Open Sans" w:eastAsia="Times New Roman" w:hAnsi="Open Sans" w:cs="Open Sans"/>
          <w:b/>
          <w:sz w:val="20"/>
          <w:szCs w:val="20"/>
          <w:lang w:eastAsia="sl-SI"/>
        </w:rPr>
      </w:pPr>
      <w:r w:rsidRPr="00467677">
        <w:rPr>
          <w:rFonts w:ascii="Open Sans" w:eastAsia="Times New Roman" w:hAnsi="Open Sans" w:cs="Open Sans"/>
          <w:b/>
          <w:sz w:val="20"/>
          <w:szCs w:val="20"/>
          <w:lang w:eastAsia="sl-SI"/>
        </w:rPr>
        <w:t>/se upošteva v primeru, da izvajalec nastopa s podizvajalcem, ki ne zahteva neposrednega plačila/</w:t>
      </w:r>
    </w:p>
    <w:p w14:paraId="2DE9FE21"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računa pošlje svojo pisno izjavo in pisno izjavo podizvajalca, da je podizvajalec prejel plačilo za opravljene dobave, ki so neposredno povezane s predmetom pogodbe. Če izvajalec naročniku na njegov poziv ne posreduje teh izjav, naročnik Državni revizijski komisiji poda predlog za uvedbo postopka o prekršku iz 2. točke prvega odstavka 112. člena ZJN-3.</w:t>
      </w:r>
    </w:p>
    <w:p w14:paraId="04C70DC9"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63688AAB" w14:textId="77777777" w:rsidR="0069178D" w:rsidRPr="00467677" w:rsidRDefault="0069178D" w:rsidP="00D05C9A">
      <w:pPr>
        <w:keepNext/>
        <w:keepLines/>
        <w:spacing w:after="0" w:line="240" w:lineRule="auto"/>
        <w:jc w:val="center"/>
        <w:rPr>
          <w:rFonts w:ascii="Open Sans" w:eastAsia="Times New Roman" w:hAnsi="Open Sans" w:cs="Open Sans"/>
          <w:b/>
          <w:sz w:val="20"/>
          <w:szCs w:val="20"/>
          <w:lang w:eastAsia="sl-SI"/>
        </w:rPr>
      </w:pPr>
      <w:r w:rsidRPr="00467677">
        <w:rPr>
          <w:rFonts w:ascii="Open Sans" w:eastAsia="Times New Roman" w:hAnsi="Open Sans" w:cs="Open Sans"/>
          <w:b/>
          <w:sz w:val="20"/>
          <w:szCs w:val="20"/>
          <w:lang w:eastAsia="sl-SI"/>
        </w:rPr>
        <w:t>/se upošteva v primeru, da izvajalec nastopa s podizvajalcem, ki zahteva neposredno plačilo/</w:t>
      </w:r>
    </w:p>
    <w:p w14:paraId="3C9CBA3B"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63A149CA" w14:textId="77777777" w:rsidR="0069178D" w:rsidRPr="00467677" w:rsidRDefault="0069178D" w:rsidP="00D05C9A">
      <w:pPr>
        <w:keepNext/>
        <w:keepLines/>
        <w:numPr>
          <w:ilvl w:val="0"/>
          <w:numId w:val="20"/>
        </w:numPr>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pooblastiti naročnika, da na podlagi potrjenega računa s strani izvajalca neposredno plačuje podizvajalcu,</w:t>
      </w:r>
    </w:p>
    <w:p w14:paraId="3D98BADA" w14:textId="74B993EB" w:rsidR="0069178D" w:rsidRPr="00467677" w:rsidRDefault="0069178D" w:rsidP="00D05C9A">
      <w:pPr>
        <w:keepNext/>
        <w:keepLines/>
        <w:numPr>
          <w:ilvl w:val="0"/>
          <w:numId w:val="20"/>
        </w:numPr>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predložiti soglasje podizvajalca, na podlagi katerega naročnik namesto izvajalca poravna podizvajalčevo terjatev do izvajalca</w:t>
      </w:r>
      <w:r w:rsidR="00E258AF" w:rsidRPr="00467677">
        <w:rPr>
          <w:rFonts w:ascii="Open Sans" w:eastAsia="Times New Roman" w:hAnsi="Open Sans" w:cs="Open Sans"/>
          <w:sz w:val="20"/>
          <w:szCs w:val="20"/>
          <w:lang w:eastAsia="sl-SI"/>
        </w:rPr>
        <w:t>,</w:t>
      </w:r>
      <w:r w:rsidRPr="00467677">
        <w:rPr>
          <w:rFonts w:ascii="Open Sans" w:eastAsia="Times New Roman" w:hAnsi="Open Sans" w:cs="Open Sans"/>
          <w:sz w:val="20"/>
          <w:szCs w:val="20"/>
          <w:lang w:eastAsia="sl-SI"/>
        </w:rPr>
        <w:t xml:space="preserve"> </w:t>
      </w:r>
    </w:p>
    <w:p w14:paraId="27450953" w14:textId="77777777" w:rsidR="0069178D" w:rsidRPr="00467677" w:rsidRDefault="0069178D" w:rsidP="00D05C9A">
      <w:pPr>
        <w:keepNext/>
        <w:keepLines/>
        <w:numPr>
          <w:ilvl w:val="0"/>
          <w:numId w:val="20"/>
        </w:numPr>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ob računu priložiti račun podizvajalca za opravljene pogodbene obveznosti, potrjen s strani izvajalca, na podlagi katerega naročnik izvede nakazilo za opravljene pogodbene obveznosti neposredno na račun podizvajalca.</w:t>
      </w:r>
    </w:p>
    <w:p w14:paraId="1E837D9C"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357695F3"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V primeru, če nobeden od dokumentov iz prejšnjega odstavka za prijavljenega podizvajalca ni predložen, naročnik do dostavitve vseh dokumentov zadrži plačilo celotnega računa in s tem ne pride v zamudo pri plačilu.</w:t>
      </w:r>
    </w:p>
    <w:p w14:paraId="216361AC"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7CA6C784"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25411076"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4C213BEF"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Roki plačil izvajalcu in njegovim podizvajalcem so enaki.</w:t>
      </w:r>
    </w:p>
    <w:p w14:paraId="32051B17"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08ECFDFA" w14:textId="77777777" w:rsidR="0069178D" w:rsidRPr="00467677" w:rsidRDefault="0069178D" w:rsidP="00D05C9A">
      <w:pPr>
        <w:keepNext/>
        <w:keepLines/>
        <w:spacing w:after="0" w:line="240" w:lineRule="auto"/>
        <w:jc w:val="center"/>
        <w:rPr>
          <w:rFonts w:ascii="Open Sans" w:eastAsia="Times New Roman" w:hAnsi="Open Sans" w:cs="Open Sans"/>
          <w:sz w:val="20"/>
          <w:szCs w:val="20"/>
          <w:lang w:eastAsia="sl-SI"/>
        </w:rPr>
      </w:pPr>
      <w:r w:rsidRPr="00467677">
        <w:rPr>
          <w:rFonts w:ascii="Open Sans" w:eastAsia="Times New Roman" w:hAnsi="Open Sans" w:cs="Open Sans"/>
          <w:b/>
          <w:sz w:val="20"/>
          <w:szCs w:val="20"/>
          <w:lang w:eastAsia="sl-SI"/>
        </w:rPr>
        <w:t>ALI</w:t>
      </w:r>
    </w:p>
    <w:p w14:paraId="3AD48933" w14:textId="77777777" w:rsidR="00562EE5" w:rsidRPr="00467677" w:rsidRDefault="00562EE5" w:rsidP="00D05C9A">
      <w:pPr>
        <w:keepNext/>
        <w:keepLines/>
        <w:spacing w:after="0" w:line="240" w:lineRule="auto"/>
        <w:jc w:val="center"/>
        <w:rPr>
          <w:rFonts w:ascii="Open Sans" w:eastAsia="Times New Roman" w:hAnsi="Open Sans" w:cs="Open Sans"/>
          <w:sz w:val="20"/>
          <w:szCs w:val="20"/>
          <w:lang w:eastAsia="sl-SI"/>
        </w:rPr>
      </w:pPr>
    </w:p>
    <w:p w14:paraId="2A1B7FC6" w14:textId="3AA72F76" w:rsidR="0069178D" w:rsidRPr="00467677" w:rsidRDefault="0069178D" w:rsidP="00D05C9A">
      <w:pPr>
        <w:keepNext/>
        <w:keepLines/>
        <w:spacing w:after="0" w:line="240" w:lineRule="auto"/>
        <w:jc w:val="center"/>
        <w:rPr>
          <w:rFonts w:ascii="Open Sans" w:eastAsia="Times New Roman" w:hAnsi="Open Sans" w:cs="Open Sans"/>
          <w:b/>
          <w:i/>
          <w:sz w:val="20"/>
          <w:szCs w:val="20"/>
          <w:lang w:eastAsia="sl-SI"/>
        </w:rPr>
      </w:pPr>
      <w:r w:rsidRPr="00467677">
        <w:rPr>
          <w:rFonts w:ascii="Open Sans" w:eastAsia="Times New Roman" w:hAnsi="Open Sans" w:cs="Open Sans"/>
          <w:b/>
          <w:i/>
          <w:sz w:val="20"/>
          <w:szCs w:val="20"/>
          <w:lang w:eastAsia="sl-SI"/>
        </w:rPr>
        <w:t>/ se upošteva v primeru, da izvajalec ne nastopa s podizvajalcem /</w:t>
      </w:r>
    </w:p>
    <w:p w14:paraId="6610869C"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Izvajalec ob predložitvi ponudbe in ob sklenitvi te pogodbe nima prijavljenih podizvajalcev za izvedbo predmeta pogodbe. </w:t>
      </w:r>
    </w:p>
    <w:p w14:paraId="2308ECDC" w14:textId="77777777" w:rsidR="0069178D" w:rsidRPr="00467677" w:rsidRDefault="0069178D" w:rsidP="00D05C9A">
      <w:pPr>
        <w:keepNext/>
        <w:keepLines/>
        <w:spacing w:after="0" w:line="240" w:lineRule="auto"/>
        <w:jc w:val="both"/>
        <w:rPr>
          <w:rFonts w:ascii="Open Sans" w:eastAsia="Times New Roman" w:hAnsi="Open Sans" w:cs="Open Sans"/>
          <w:b/>
          <w:sz w:val="20"/>
          <w:szCs w:val="20"/>
          <w:lang w:eastAsia="sl-SI"/>
        </w:rPr>
      </w:pPr>
    </w:p>
    <w:p w14:paraId="287373C3"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24349EC"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6A77A232" w14:textId="77777777"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p>
    <w:p w14:paraId="0A96529A" w14:textId="621AA0FD" w:rsidR="0069178D" w:rsidRPr="00467677" w:rsidRDefault="0069178D"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4F1F8624" w14:textId="77777777" w:rsidR="00963A80" w:rsidRPr="00467677" w:rsidRDefault="00963A80" w:rsidP="00D05C9A">
      <w:pPr>
        <w:keepNext/>
        <w:keepLines/>
        <w:spacing w:after="0" w:line="240" w:lineRule="auto"/>
        <w:jc w:val="both"/>
        <w:rPr>
          <w:rFonts w:ascii="Open Sans" w:eastAsia="Times New Roman" w:hAnsi="Open Sans" w:cs="Open Sans"/>
          <w:sz w:val="20"/>
          <w:szCs w:val="20"/>
          <w:lang w:eastAsia="sl-SI"/>
        </w:rPr>
      </w:pPr>
    </w:p>
    <w:p w14:paraId="4C7CBB63" w14:textId="4E452EC1" w:rsidR="0005668C" w:rsidRPr="00467677" w:rsidRDefault="0005668C"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se obvezuje, da bo pri izvedbi pogodbenih obveznosti nastopal samo s prijavljenimi podizvajalci.</w:t>
      </w:r>
    </w:p>
    <w:p w14:paraId="7315EF2F" w14:textId="77777777" w:rsidR="007442CE" w:rsidRPr="00467677" w:rsidRDefault="007442CE" w:rsidP="00D05C9A">
      <w:pPr>
        <w:keepNext/>
        <w:keepLines/>
        <w:spacing w:after="0" w:line="240" w:lineRule="auto"/>
        <w:jc w:val="both"/>
        <w:rPr>
          <w:rFonts w:ascii="Tahoma" w:eastAsia="Times New Roman" w:hAnsi="Tahoma" w:cs="Tahoma"/>
          <w:lang w:eastAsia="sl-SI"/>
        </w:rPr>
      </w:pPr>
    </w:p>
    <w:p w14:paraId="4A81D1F8" w14:textId="1DC5DB1F"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 xml:space="preserve">ROK </w:t>
      </w:r>
      <w:r w:rsidR="00C91519" w:rsidRPr="00467677">
        <w:rPr>
          <w:rFonts w:ascii="Open Sans" w:hAnsi="Open Sans" w:cs="Open Sans"/>
          <w:b/>
        </w:rPr>
        <w:t>IZVEDBE</w:t>
      </w:r>
    </w:p>
    <w:p w14:paraId="7160F966" w14:textId="77777777" w:rsidR="00EC3759" w:rsidRPr="00467677" w:rsidRDefault="00EC3759" w:rsidP="00D05C9A">
      <w:pPr>
        <w:keepNext/>
        <w:keepLines/>
        <w:autoSpaceDE w:val="0"/>
        <w:spacing w:after="0" w:line="240" w:lineRule="auto"/>
        <w:jc w:val="center"/>
        <w:rPr>
          <w:rFonts w:ascii="Open Sans" w:eastAsia="Arial" w:hAnsi="Open Sans" w:cs="Open Sans"/>
          <w:b/>
          <w:sz w:val="20"/>
          <w:szCs w:val="20"/>
          <w:lang w:eastAsia="ar-SA"/>
        </w:rPr>
      </w:pPr>
    </w:p>
    <w:p w14:paraId="304CA3E2" w14:textId="77777777" w:rsidR="004352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031A4F72" w14:textId="77777777" w:rsidR="008D6A91" w:rsidRPr="00467677" w:rsidRDefault="008D6A91" w:rsidP="00D05C9A">
      <w:pPr>
        <w:keepNext/>
        <w:keepLines/>
        <w:tabs>
          <w:tab w:val="left" w:pos="1134"/>
          <w:tab w:val="left" w:pos="8080"/>
        </w:tabs>
        <w:spacing w:after="0" w:line="240" w:lineRule="auto"/>
        <w:jc w:val="both"/>
        <w:outlineLvl w:val="1"/>
        <w:rPr>
          <w:rFonts w:ascii="Open Sans" w:hAnsi="Open Sans" w:cs="Open Sans"/>
          <w:sz w:val="20"/>
          <w:szCs w:val="20"/>
        </w:rPr>
      </w:pPr>
    </w:p>
    <w:p w14:paraId="7ACE59F1" w14:textId="2CD108E7" w:rsidR="00F77ED8" w:rsidRPr="00467677" w:rsidRDefault="002C1BCD"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r w:rsidRPr="00467677">
        <w:rPr>
          <w:rFonts w:ascii="Open Sans" w:hAnsi="Open Sans" w:cs="Open Sans"/>
          <w:sz w:val="20"/>
          <w:szCs w:val="20"/>
        </w:rPr>
        <w:t xml:space="preserve">Izvajalec se obvezuje prvo </w:t>
      </w:r>
      <w:r w:rsidRPr="00467677">
        <w:rPr>
          <w:rFonts w:ascii="Open Sans" w:eastAsia="Times New Roman" w:hAnsi="Open Sans" w:cs="Open Sans"/>
          <w:color w:val="000000"/>
          <w:sz w:val="20"/>
          <w:szCs w:val="20"/>
          <w:lang w:eastAsia="sl-SI"/>
        </w:rPr>
        <w:t xml:space="preserve">posodobitev platforme </w:t>
      </w:r>
      <w:proofErr w:type="spellStart"/>
      <w:r w:rsidRPr="00467677">
        <w:rPr>
          <w:rFonts w:ascii="Open Sans" w:eastAsia="Times New Roman" w:hAnsi="Open Sans" w:cs="Open Sans"/>
          <w:color w:val="000000"/>
          <w:sz w:val="20"/>
          <w:szCs w:val="20"/>
          <w:lang w:eastAsia="sl-SI"/>
        </w:rPr>
        <w:t>System</w:t>
      </w:r>
      <w:proofErr w:type="spellEnd"/>
      <w:r w:rsidRPr="00467677">
        <w:rPr>
          <w:rFonts w:ascii="Open Sans" w:eastAsia="Times New Roman" w:hAnsi="Open Sans" w:cs="Open Sans"/>
          <w:color w:val="000000"/>
          <w:sz w:val="20"/>
          <w:szCs w:val="20"/>
          <w:lang w:eastAsia="sl-SI"/>
        </w:rPr>
        <w:t xml:space="preserve"> 1</w:t>
      </w:r>
      <w:r w:rsidR="00F77ED8" w:rsidRPr="00467677">
        <w:rPr>
          <w:rFonts w:ascii="Open Sans" w:eastAsia="Times New Roman" w:hAnsi="Open Sans" w:cs="Open Sans"/>
          <w:color w:val="000000"/>
          <w:sz w:val="20"/>
          <w:szCs w:val="20"/>
          <w:lang w:eastAsia="sl-SI"/>
        </w:rPr>
        <w:t xml:space="preserve"> </w:t>
      </w:r>
      <w:r w:rsidRPr="00467677">
        <w:rPr>
          <w:rFonts w:ascii="Open Sans" w:eastAsia="Times New Roman" w:hAnsi="Open Sans" w:cs="Open Sans"/>
          <w:color w:val="000000"/>
          <w:sz w:val="20"/>
          <w:szCs w:val="20"/>
          <w:lang w:eastAsia="sl-SI"/>
        </w:rPr>
        <w:t xml:space="preserve">na najnovejšo različico izvesti v roku petnajstih (15) dneh, šteto od dneva sklenitve pogodbe. </w:t>
      </w:r>
      <w:r w:rsidR="00F77ED8" w:rsidRPr="00467677">
        <w:rPr>
          <w:rFonts w:ascii="Open Sans" w:eastAsia="Times New Roman" w:hAnsi="Open Sans" w:cs="Open Sans"/>
          <w:color w:val="000000"/>
          <w:sz w:val="20"/>
          <w:szCs w:val="20"/>
          <w:lang w:eastAsia="sl-SI"/>
        </w:rPr>
        <w:t>Storitev se šteje za uspešno opravljena s podpisom</w:t>
      </w:r>
      <w:r w:rsidR="00F77ED8" w:rsidRPr="00467677">
        <w:rPr>
          <w:rFonts w:ascii="Open Sans" w:eastAsia="Times New Roman" w:hAnsi="Open Sans" w:cs="Open Sans"/>
          <w:iCs/>
          <w:sz w:val="20"/>
          <w:szCs w:val="20"/>
          <w:lang w:eastAsia="sl-SI"/>
        </w:rPr>
        <w:t xml:space="preserve"> delovnega naloga</w:t>
      </w:r>
      <w:r w:rsidR="00844E72">
        <w:rPr>
          <w:rFonts w:ascii="Open Sans" w:eastAsia="Times New Roman" w:hAnsi="Open Sans" w:cs="Open Sans"/>
          <w:iCs/>
          <w:sz w:val="20"/>
          <w:szCs w:val="20"/>
          <w:lang w:eastAsia="sl-SI"/>
        </w:rPr>
        <w:t>/zapisnika</w:t>
      </w:r>
      <w:r w:rsidR="00F77ED8" w:rsidRPr="00467677">
        <w:rPr>
          <w:rFonts w:ascii="Open Sans" w:eastAsia="Times New Roman" w:hAnsi="Open Sans" w:cs="Open Sans"/>
          <w:iCs/>
          <w:sz w:val="20"/>
          <w:szCs w:val="20"/>
          <w:lang w:eastAsia="sl-SI"/>
        </w:rPr>
        <w:t xml:space="preserve"> s strani naročnika in izvajalca oziroma njunih predstavnikov. </w:t>
      </w:r>
    </w:p>
    <w:p w14:paraId="56AE5931" w14:textId="77777777" w:rsidR="00F77ED8" w:rsidRPr="00467677" w:rsidRDefault="00F77ED8"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p>
    <w:p w14:paraId="6CFF6A35" w14:textId="77777777" w:rsidR="000637CE" w:rsidRPr="00467677" w:rsidRDefault="000637CE" w:rsidP="00D05C9A">
      <w:pPr>
        <w:keepNext/>
        <w:keepLines/>
        <w:spacing w:after="0" w:line="240" w:lineRule="auto"/>
        <w:jc w:val="both"/>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 xml:space="preserve">Posodobitev različice programske opreme se izvaja na lokaciji naročnika, ki jo izvede strokovnjak podjetja Baker Hughes </w:t>
      </w:r>
      <w:proofErr w:type="spellStart"/>
      <w:r w:rsidRPr="00467677">
        <w:rPr>
          <w:rFonts w:ascii="Open Sans" w:eastAsia="Times New Roman" w:hAnsi="Open Sans" w:cs="Open Sans"/>
          <w:color w:val="000000"/>
          <w:sz w:val="20"/>
          <w:szCs w:val="20"/>
          <w:lang w:eastAsia="sl-SI"/>
        </w:rPr>
        <w:t>Bently</w:t>
      </w:r>
      <w:proofErr w:type="spellEnd"/>
      <w:r w:rsidRPr="00467677">
        <w:rPr>
          <w:rFonts w:ascii="Open Sans" w:eastAsia="Times New Roman" w:hAnsi="Open Sans" w:cs="Open Sans"/>
          <w:color w:val="000000"/>
          <w:sz w:val="20"/>
          <w:szCs w:val="20"/>
          <w:lang w:eastAsia="sl-SI"/>
        </w:rPr>
        <w:t xml:space="preserve"> Nevada.</w:t>
      </w:r>
    </w:p>
    <w:p w14:paraId="4533B388" w14:textId="77777777" w:rsidR="000637CE" w:rsidRPr="00467677" w:rsidRDefault="000637CE"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p>
    <w:p w14:paraId="35B393B4" w14:textId="0DDBF582" w:rsidR="002C1BCD" w:rsidRDefault="00F77ED8"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Izvajalec se</w:t>
      </w:r>
      <w:r w:rsidR="000637CE" w:rsidRPr="00467677">
        <w:rPr>
          <w:rFonts w:ascii="Open Sans" w:eastAsia="Times New Roman" w:hAnsi="Open Sans" w:cs="Open Sans"/>
          <w:color w:val="000000"/>
          <w:sz w:val="20"/>
          <w:szCs w:val="20"/>
          <w:lang w:eastAsia="sl-SI"/>
        </w:rPr>
        <w:t xml:space="preserve"> </w:t>
      </w:r>
      <w:r w:rsidRPr="00467677">
        <w:rPr>
          <w:rFonts w:ascii="Open Sans" w:eastAsia="Times New Roman" w:hAnsi="Open Sans" w:cs="Open Sans"/>
          <w:color w:val="000000"/>
          <w:sz w:val="20"/>
          <w:szCs w:val="20"/>
          <w:lang w:eastAsia="sl-SI"/>
        </w:rPr>
        <w:t>obvezuje v</w:t>
      </w:r>
      <w:r w:rsidR="002C1BCD" w:rsidRPr="00467677">
        <w:rPr>
          <w:rFonts w:ascii="Open Sans" w:eastAsia="Times New Roman" w:hAnsi="Open Sans" w:cs="Open Sans"/>
          <w:color w:val="000000"/>
          <w:sz w:val="20"/>
          <w:szCs w:val="20"/>
          <w:lang w:eastAsia="sl-SI"/>
        </w:rPr>
        <w:t xml:space="preserve">sako nadaljnjo posodobitev v posameznem letu </w:t>
      </w:r>
      <w:r w:rsidRPr="00467677">
        <w:rPr>
          <w:rFonts w:ascii="Open Sans" w:eastAsia="Times New Roman" w:hAnsi="Open Sans" w:cs="Open Sans"/>
          <w:color w:val="000000"/>
          <w:sz w:val="20"/>
          <w:szCs w:val="20"/>
          <w:lang w:eastAsia="sl-SI"/>
        </w:rPr>
        <w:t>izvesti najkasneje v roku dvanajst (12) mesecev, šteto od dneva opravljene zadnje posodobitve.</w:t>
      </w:r>
      <w:r w:rsidR="002C1BCD" w:rsidRPr="00467677">
        <w:rPr>
          <w:rFonts w:ascii="Open Sans" w:eastAsia="Times New Roman" w:hAnsi="Open Sans" w:cs="Open Sans"/>
          <w:color w:val="000000"/>
          <w:sz w:val="20"/>
          <w:szCs w:val="20"/>
          <w:lang w:eastAsia="sl-SI"/>
        </w:rPr>
        <w:t xml:space="preserve"> </w:t>
      </w:r>
    </w:p>
    <w:p w14:paraId="39F13712" w14:textId="77777777" w:rsidR="00FD3639" w:rsidRDefault="00FD3639"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p>
    <w:p w14:paraId="56688021" w14:textId="13404DC0" w:rsidR="00FD3639" w:rsidRDefault="00FD3639"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r>
        <w:rPr>
          <w:rFonts w:ascii="Open Sans" w:eastAsia="Times New Roman" w:hAnsi="Open Sans" w:cs="Open Sans"/>
          <w:color w:val="000000"/>
          <w:sz w:val="20"/>
          <w:szCs w:val="20"/>
          <w:lang w:eastAsia="sl-SI"/>
        </w:rPr>
        <w:t>Izvajalec se obvezuje naročnika po elektronski pošti obvestiti o točnem terminu nameravane izvedbe posodobitve programske opreme, in sicer deset (10) delovnih dni pred nameravano izvedbo posodobitve programske opreme v posameznem letu.</w:t>
      </w:r>
    </w:p>
    <w:p w14:paraId="0E8201D2" w14:textId="77777777" w:rsidR="00FD3639" w:rsidRDefault="00FD3639" w:rsidP="00D05C9A">
      <w:pPr>
        <w:keepNext/>
        <w:keepLines/>
        <w:tabs>
          <w:tab w:val="left" w:pos="1134"/>
          <w:tab w:val="left" w:pos="8080"/>
        </w:tabs>
        <w:spacing w:after="0" w:line="240" w:lineRule="auto"/>
        <w:jc w:val="both"/>
        <w:outlineLvl w:val="1"/>
        <w:rPr>
          <w:rFonts w:ascii="Open Sans" w:eastAsia="Times New Roman" w:hAnsi="Open Sans" w:cs="Open Sans"/>
          <w:color w:val="000000"/>
          <w:sz w:val="20"/>
          <w:szCs w:val="20"/>
          <w:lang w:eastAsia="sl-SI"/>
        </w:rPr>
      </w:pPr>
    </w:p>
    <w:p w14:paraId="33698586" w14:textId="77777777" w:rsidR="00FD3639" w:rsidRPr="00467677" w:rsidRDefault="00FD3639" w:rsidP="00D05C9A">
      <w:pPr>
        <w:keepNext/>
        <w:keepLines/>
        <w:tabs>
          <w:tab w:val="left" w:pos="1134"/>
          <w:tab w:val="left" w:pos="8080"/>
        </w:tabs>
        <w:spacing w:after="0" w:line="240" w:lineRule="auto"/>
        <w:jc w:val="both"/>
        <w:outlineLvl w:val="1"/>
        <w:rPr>
          <w:rFonts w:ascii="Open Sans" w:hAnsi="Open Sans" w:cs="Open Sans"/>
          <w:sz w:val="20"/>
          <w:szCs w:val="20"/>
        </w:rPr>
      </w:pPr>
    </w:p>
    <w:p w14:paraId="4CBAF73A" w14:textId="77777777" w:rsidR="002C1BCD" w:rsidRPr="00467677" w:rsidRDefault="002C1BCD" w:rsidP="00D05C9A">
      <w:pPr>
        <w:keepNext/>
        <w:keepLines/>
        <w:tabs>
          <w:tab w:val="left" w:pos="1134"/>
          <w:tab w:val="left" w:pos="8080"/>
        </w:tabs>
        <w:spacing w:after="0" w:line="240" w:lineRule="auto"/>
        <w:jc w:val="both"/>
        <w:outlineLvl w:val="1"/>
        <w:rPr>
          <w:rFonts w:ascii="Open Sans" w:hAnsi="Open Sans" w:cs="Open Sans"/>
          <w:sz w:val="20"/>
          <w:szCs w:val="20"/>
        </w:rPr>
      </w:pPr>
    </w:p>
    <w:p w14:paraId="3E90484A" w14:textId="0A75896A" w:rsidR="000637CE" w:rsidRPr="00467677" w:rsidRDefault="000637CE" w:rsidP="00D05C9A">
      <w:pPr>
        <w:keepNext/>
        <w:keepLines/>
        <w:numPr>
          <w:ilvl w:val="0"/>
          <w:numId w:val="5"/>
        </w:numPr>
        <w:tabs>
          <w:tab w:val="clear" w:pos="0"/>
        </w:tabs>
        <w:spacing w:after="0" w:line="240" w:lineRule="auto"/>
        <w:ind w:left="426" w:hanging="426"/>
        <w:jc w:val="center"/>
        <w:rPr>
          <w:rFonts w:ascii="Open Sans" w:hAnsi="Open Sans" w:cs="Open Sans"/>
          <w:sz w:val="20"/>
          <w:szCs w:val="20"/>
        </w:rPr>
      </w:pPr>
      <w:r w:rsidRPr="00467677">
        <w:rPr>
          <w:rFonts w:ascii="Open Sans" w:hAnsi="Open Sans" w:cs="Open Sans"/>
          <w:sz w:val="20"/>
          <w:szCs w:val="20"/>
        </w:rPr>
        <w:t>člen</w:t>
      </w:r>
    </w:p>
    <w:p w14:paraId="01DBE39F" w14:textId="77777777" w:rsidR="000637CE" w:rsidRPr="00467677" w:rsidRDefault="000637CE" w:rsidP="00D05C9A">
      <w:pPr>
        <w:keepNext/>
        <w:keepLines/>
        <w:spacing w:after="0" w:line="240" w:lineRule="auto"/>
        <w:jc w:val="both"/>
        <w:rPr>
          <w:rFonts w:ascii="Open Sans" w:hAnsi="Open Sans" w:cs="Open Sans"/>
          <w:sz w:val="20"/>
          <w:szCs w:val="20"/>
        </w:rPr>
      </w:pPr>
    </w:p>
    <w:p w14:paraId="3D88EF57" w14:textId="2B4E9CA3" w:rsidR="00F77ED8" w:rsidRPr="00467677" w:rsidRDefault="00562EE5"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Rok za izvedb</w:t>
      </w:r>
      <w:r w:rsidR="00F77ED8" w:rsidRPr="00467677">
        <w:rPr>
          <w:rFonts w:ascii="Open Sans" w:hAnsi="Open Sans" w:cs="Open Sans"/>
          <w:sz w:val="20"/>
          <w:szCs w:val="20"/>
        </w:rPr>
        <w:t xml:space="preserve">e </w:t>
      </w:r>
      <w:r w:rsidRPr="00467677">
        <w:rPr>
          <w:rFonts w:ascii="Open Sans" w:hAnsi="Open Sans" w:cs="Open Sans"/>
          <w:sz w:val="20"/>
          <w:szCs w:val="20"/>
        </w:rPr>
        <w:t>lahko podaljša le v primer</w:t>
      </w:r>
      <w:r w:rsidR="00AD6E9E" w:rsidRPr="00467677">
        <w:rPr>
          <w:rFonts w:ascii="Open Sans" w:hAnsi="Open Sans" w:cs="Open Sans"/>
          <w:sz w:val="20"/>
          <w:szCs w:val="20"/>
        </w:rPr>
        <w:t>ih, določenih s to pogodbo</w:t>
      </w:r>
      <w:r w:rsidR="00FF1756" w:rsidRPr="00467677">
        <w:rPr>
          <w:rFonts w:ascii="Open Sans" w:hAnsi="Open Sans" w:cs="Open Sans"/>
          <w:sz w:val="20"/>
          <w:szCs w:val="20"/>
        </w:rPr>
        <w:t xml:space="preserve"> (npr. višja sila)</w:t>
      </w:r>
      <w:r w:rsidR="00AD6E9E" w:rsidRPr="00467677">
        <w:rPr>
          <w:rFonts w:ascii="Open Sans" w:hAnsi="Open Sans" w:cs="Open Sans"/>
          <w:sz w:val="20"/>
          <w:szCs w:val="20"/>
        </w:rPr>
        <w:t xml:space="preserve"> in v primeru</w:t>
      </w:r>
      <w:r w:rsidRPr="00467677">
        <w:rPr>
          <w:rFonts w:ascii="Open Sans" w:hAnsi="Open Sans" w:cs="Open Sans"/>
          <w:sz w:val="20"/>
          <w:szCs w:val="20"/>
        </w:rPr>
        <w:t xml:space="preserve"> izrednih dogodkov, ki vplivajo na izvedbo </w:t>
      </w:r>
      <w:r w:rsidR="00F77ED8" w:rsidRPr="00467677">
        <w:rPr>
          <w:rFonts w:ascii="Open Sans" w:hAnsi="Open Sans" w:cs="Open Sans"/>
          <w:sz w:val="20"/>
          <w:szCs w:val="20"/>
        </w:rPr>
        <w:t>storitev</w:t>
      </w:r>
      <w:r w:rsidRPr="00467677">
        <w:rPr>
          <w:rFonts w:ascii="Open Sans" w:hAnsi="Open Sans" w:cs="Open Sans"/>
          <w:sz w:val="20"/>
          <w:szCs w:val="20"/>
        </w:rPr>
        <w:t xml:space="preserve"> in ki jih ni bilo mogoče predvideti ob sklenitvi pogodbe oziroma jih ni povzročil izvajalec ali pa v primeru, ko je za okoliščine, zaradi katerih je potrebno roke podaljšati, odgovoren naročnik. Podaljšanje roka je možno le s predhodnim pisnim soglasjem naročnika, </w:t>
      </w:r>
      <w:r w:rsidR="00F77ED8" w:rsidRPr="00467677">
        <w:rPr>
          <w:rFonts w:ascii="Open Sans" w:hAnsi="Open Sans" w:cs="Open Sans"/>
          <w:sz w:val="20"/>
          <w:szCs w:val="20"/>
        </w:rPr>
        <w:t xml:space="preserve">o </w:t>
      </w:r>
      <w:r w:rsidRPr="00467677">
        <w:rPr>
          <w:rFonts w:ascii="Open Sans" w:hAnsi="Open Sans" w:cs="Open Sans"/>
          <w:sz w:val="20"/>
          <w:szCs w:val="20"/>
        </w:rPr>
        <w:t xml:space="preserve">čemer </w:t>
      </w:r>
    </w:p>
    <w:p w14:paraId="05D79D76" w14:textId="7E055D84" w:rsidR="00F77ED8" w:rsidRPr="00467677" w:rsidRDefault="000637CE" w:rsidP="00D05C9A">
      <w:pPr>
        <w:keepNext/>
        <w:keepLines/>
        <w:spacing w:after="0" w:line="240" w:lineRule="auto"/>
        <w:jc w:val="both"/>
        <w:rPr>
          <w:rFonts w:ascii="Open Sans" w:hAnsi="Open Sans" w:cs="Open Sans"/>
          <w:sz w:val="20"/>
          <w:szCs w:val="20"/>
        </w:rPr>
      </w:pPr>
      <w:r w:rsidRPr="00467677">
        <w:rPr>
          <w:rFonts w:ascii="Open Sans" w:eastAsia="Times New Roman" w:hAnsi="Open Sans" w:cs="Open Sans"/>
          <w:iCs/>
          <w:sz w:val="20"/>
          <w:szCs w:val="20"/>
          <w:lang w:eastAsia="sl-SI"/>
        </w:rPr>
        <w:t>se bosta predstavnika naročnika in izvajalca za izvajanje pogodbe pisno dogovorila po elektronski pošti in določila rok izvedbe</w:t>
      </w:r>
      <w:r w:rsidR="00E94F56" w:rsidRPr="00467677">
        <w:rPr>
          <w:rFonts w:ascii="Open Sans" w:eastAsia="Times New Roman" w:hAnsi="Open Sans" w:cs="Open Sans"/>
          <w:iCs/>
          <w:sz w:val="20"/>
          <w:szCs w:val="20"/>
          <w:lang w:eastAsia="sl-SI"/>
        </w:rPr>
        <w:t>.</w:t>
      </w:r>
    </w:p>
    <w:p w14:paraId="5DE057CA" w14:textId="77777777" w:rsidR="00F77ED8" w:rsidRPr="00467677" w:rsidRDefault="00F77ED8" w:rsidP="00D05C9A">
      <w:pPr>
        <w:keepNext/>
        <w:keepLines/>
        <w:spacing w:after="0" w:line="240" w:lineRule="auto"/>
        <w:jc w:val="both"/>
        <w:rPr>
          <w:rFonts w:ascii="Open Sans" w:hAnsi="Open Sans" w:cs="Open Sans"/>
          <w:sz w:val="20"/>
          <w:szCs w:val="20"/>
        </w:rPr>
      </w:pPr>
    </w:p>
    <w:p w14:paraId="105C2877" w14:textId="6A8A71DE" w:rsidR="008D6A91" w:rsidRPr="00467677" w:rsidRDefault="008D6A91"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V primeru prekoračitve pogodbenega roka</w:t>
      </w:r>
      <w:r w:rsidR="000637CE" w:rsidRPr="00467677">
        <w:rPr>
          <w:rFonts w:ascii="Open Sans" w:hAnsi="Open Sans" w:cs="Open Sans"/>
          <w:sz w:val="20"/>
          <w:szCs w:val="20"/>
        </w:rPr>
        <w:t xml:space="preserve"> izvedbe storitev, ki so predmet te pogodbe, </w:t>
      </w:r>
      <w:r w:rsidRPr="00467677">
        <w:rPr>
          <w:rFonts w:ascii="Open Sans" w:hAnsi="Open Sans" w:cs="Open Sans"/>
          <w:sz w:val="20"/>
          <w:szCs w:val="20"/>
        </w:rPr>
        <w:t xml:space="preserve"> je vse stroške, ki bi nastali zaradi zamude, dolžna nositi tista pogodbena stranka, ki je povzročila zamudo.</w:t>
      </w:r>
    </w:p>
    <w:p w14:paraId="69D8A50C" w14:textId="3CB3FFAA" w:rsidR="008D6A91" w:rsidRPr="00467677" w:rsidRDefault="008D6A91" w:rsidP="00D05C9A">
      <w:pPr>
        <w:keepNext/>
        <w:keepLines/>
        <w:spacing w:after="0" w:line="240" w:lineRule="auto"/>
        <w:rPr>
          <w:rFonts w:ascii="Open Sans" w:eastAsia="Times New Roman" w:hAnsi="Open Sans" w:cs="Open Sans"/>
          <w:color w:val="000000"/>
          <w:sz w:val="20"/>
          <w:szCs w:val="20"/>
          <w:lang w:eastAsia="sl-SI"/>
        </w:rPr>
      </w:pPr>
    </w:p>
    <w:p w14:paraId="3740AA02" w14:textId="67FFDEE6" w:rsidR="008D6A91" w:rsidRPr="00467677" w:rsidRDefault="008D6A91"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 xml:space="preserve">KAKOVOST IN </w:t>
      </w:r>
      <w:r w:rsidR="000637CE" w:rsidRPr="00467677">
        <w:rPr>
          <w:rFonts w:ascii="Open Sans" w:hAnsi="Open Sans" w:cs="Open Sans"/>
          <w:b/>
        </w:rPr>
        <w:t>JAMSTVO</w:t>
      </w:r>
    </w:p>
    <w:p w14:paraId="46C6D0BD" w14:textId="77777777" w:rsidR="008D6A91" w:rsidRPr="00467677" w:rsidRDefault="008D6A91" w:rsidP="00D05C9A">
      <w:pPr>
        <w:keepNext/>
        <w:keepLines/>
        <w:numPr>
          <w:ilvl w:val="12"/>
          <w:numId w:val="0"/>
        </w:numPr>
        <w:tabs>
          <w:tab w:val="center" w:pos="-1440"/>
          <w:tab w:val="left" w:pos="2850"/>
        </w:tabs>
        <w:spacing w:after="0" w:line="240" w:lineRule="auto"/>
        <w:ind w:right="406"/>
        <w:jc w:val="both"/>
        <w:rPr>
          <w:rFonts w:ascii="Open Sans" w:hAnsi="Open Sans" w:cs="Open Sans"/>
          <w:b/>
          <w:sz w:val="20"/>
          <w:szCs w:val="20"/>
        </w:rPr>
      </w:pPr>
    </w:p>
    <w:p w14:paraId="5442BD79" w14:textId="77777777" w:rsidR="008D6A91" w:rsidRPr="00467677" w:rsidRDefault="008D6A91"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1F6BAA7E" w14:textId="77777777" w:rsidR="008D6A91" w:rsidRPr="00467677" w:rsidRDefault="008D6A91" w:rsidP="00D05C9A">
      <w:pPr>
        <w:keepNext/>
        <w:keepLines/>
        <w:numPr>
          <w:ilvl w:val="12"/>
          <w:numId w:val="0"/>
        </w:numPr>
        <w:tabs>
          <w:tab w:val="center" w:pos="-1440"/>
          <w:tab w:val="left" w:pos="2850"/>
        </w:tabs>
        <w:spacing w:after="0" w:line="240" w:lineRule="auto"/>
        <w:ind w:right="406"/>
        <w:jc w:val="center"/>
        <w:rPr>
          <w:rFonts w:ascii="Open Sans" w:hAnsi="Open Sans" w:cs="Open Sans"/>
          <w:sz w:val="20"/>
          <w:szCs w:val="20"/>
        </w:rPr>
      </w:pPr>
    </w:p>
    <w:p w14:paraId="507E66CA" w14:textId="10EE6532" w:rsidR="00DC33D4" w:rsidRPr="00467677" w:rsidRDefault="00DC33D4" w:rsidP="00D05C9A">
      <w:pPr>
        <w:keepNext/>
        <w:keepLines/>
        <w:tabs>
          <w:tab w:val="left" w:pos="-1980"/>
          <w:tab w:val="left" w:pos="2880"/>
        </w:tabs>
        <w:spacing w:after="0" w:line="240" w:lineRule="auto"/>
        <w:jc w:val="both"/>
        <w:rPr>
          <w:rFonts w:ascii="Open Sans" w:hAnsi="Open Sans" w:cs="Open Sans"/>
          <w:sz w:val="20"/>
          <w:szCs w:val="20"/>
        </w:rPr>
      </w:pPr>
      <w:r w:rsidRPr="00467677">
        <w:rPr>
          <w:rFonts w:ascii="Open Sans" w:hAnsi="Open Sans" w:cs="Open Sans"/>
          <w:sz w:val="20"/>
          <w:szCs w:val="20"/>
        </w:rPr>
        <w:lastRenderedPageBreak/>
        <w:t xml:space="preserve">Izvajalec jamči, da bo posodobljena različica programske opreme, pod pogojem upoštevanja navodil </w:t>
      </w:r>
      <w:r w:rsidR="00F4159D" w:rsidRPr="00467677">
        <w:rPr>
          <w:rFonts w:ascii="Open Sans" w:hAnsi="Open Sans" w:cs="Open Sans"/>
          <w:sz w:val="20"/>
          <w:szCs w:val="20"/>
        </w:rPr>
        <w:t>podjetja</w:t>
      </w:r>
      <w:r w:rsidR="00F4159D" w:rsidRPr="00467677">
        <w:rPr>
          <w:rFonts w:ascii="Open Sans" w:eastAsia="Times New Roman" w:hAnsi="Open Sans" w:cs="Open Sans"/>
          <w:color w:val="000000"/>
          <w:sz w:val="20"/>
          <w:szCs w:val="20"/>
          <w:lang w:eastAsia="sl-SI"/>
        </w:rPr>
        <w:t xml:space="preserve"> Baker Hughes </w:t>
      </w:r>
      <w:proofErr w:type="spellStart"/>
      <w:r w:rsidR="00F4159D" w:rsidRPr="00467677">
        <w:rPr>
          <w:rFonts w:ascii="Open Sans" w:eastAsia="Times New Roman" w:hAnsi="Open Sans" w:cs="Open Sans"/>
          <w:color w:val="000000"/>
          <w:sz w:val="20"/>
          <w:szCs w:val="20"/>
          <w:lang w:eastAsia="sl-SI"/>
        </w:rPr>
        <w:t>Bently</w:t>
      </w:r>
      <w:proofErr w:type="spellEnd"/>
      <w:r w:rsidR="00F4159D" w:rsidRPr="00467677">
        <w:rPr>
          <w:rFonts w:ascii="Open Sans" w:eastAsia="Times New Roman" w:hAnsi="Open Sans" w:cs="Open Sans"/>
          <w:color w:val="000000"/>
          <w:sz w:val="20"/>
          <w:szCs w:val="20"/>
          <w:lang w:eastAsia="sl-SI"/>
        </w:rPr>
        <w:t xml:space="preserve"> Nevada</w:t>
      </w:r>
      <w:r w:rsidRPr="00467677">
        <w:rPr>
          <w:rFonts w:ascii="Open Sans" w:hAnsi="Open Sans" w:cs="Open Sans"/>
          <w:sz w:val="20"/>
          <w:szCs w:val="20"/>
        </w:rPr>
        <w:t xml:space="preserve">, brezhibno </w:t>
      </w:r>
      <w:r w:rsidR="00E94F56" w:rsidRPr="00467677">
        <w:rPr>
          <w:rFonts w:ascii="Open Sans" w:hAnsi="Open Sans" w:cs="Open Sans"/>
          <w:sz w:val="20"/>
          <w:szCs w:val="20"/>
        </w:rPr>
        <w:t>zagotavljala</w:t>
      </w:r>
      <w:r w:rsidRPr="00467677">
        <w:rPr>
          <w:rFonts w:ascii="Open Sans" w:hAnsi="Open Sans" w:cs="Open Sans"/>
          <w:sz w:val="20"/>
          <w:szCs w:val="20"/>
        </w:rPr>
        <w:t xml:space="preserve"> vse funkcijske in tehnološke zahteve naročnika.</w:t>
      </w:r>
    </w:p>
    <w:p w14:paraId="21F1679A" w14:textId="77777777" w:rsidR="00DC33D4" w:rsidRPr="00467677" w:rsidRDefault="00DC33D4" w:rsidP="00D05C9A">
      <w:pPr>
        <w:keepNext/>
        <w:keepLines/>
        <w:tabs>
          <w:tab w:val="left" w:pos="-1980"/>
          <w:tab w:val="left" w:pos="2880"/>
        </w:tabs>
        <w:spacing w:after="0" w:line="240" w:lineRule="auto"/>
        <w:jc w:val="both"/>
        <w:rPr>
          <w:rFonts w:ascii="Open Sans" w:hAnsi="Open Sans" w:cs="Open Sans"/>
          <w:sz w:val="20"/>
          <w:szCs w:val="20"/>
        </w:rPr>
      </w:pPr>
    </w:p>
    <w:p w14:paraId="014093A2" w14:textId="77777777" w:rsidR="00DC33D4" w:rsidRPr="00467677" w:rsidRDefault="00DC33D4" w:rsidP="00D05C9A">
      <w:pPr>
        <w:keepNext/>
        <w:keepLines/>
        <w:tabs>
          <w:tab w:val="left" w:pos="-1980"/>
          <w:tab w:val="left" w:pos="2880"/>
        </w:tabs>
        <w:spacing w:after="0" w:line="240" w:lineRule="auto"/>
        <w:jc w:val="both"/>
        <w:rPr>
          <w:rFonts w:ascii="Open Sans" w:hAnsi="Open Sans" w:cs="Open Sans"/>
          <w:sz w:val="20"/>
          <w:szCs w:val="20"/>
        </w:rPr>
      </w:pPr>
    </w:p>
    <w:p w14:paraId="47DEFC35" w14:textId="4729119A" w:rsidR="00DC33D4" w:rsidRPr="00467677" w:rsidRDefault="00DC33D4" w:rsidP="00D05C9A">
      <w:pPr>
        <w:keepNext/>
        <w:keepLines/>
        <w:tabs>
          <w:tab w:val="left" w:pos="-1980"/>
          <w:tab w:val="left" w:pos="2880"/>
        </w:tabs>
        <w:spacing w:after="0" w:line="240" w:lineRule="auto"/>
        <w:jc w:val="both"/>
        <w:rPr>
          <w:rFonts w:ascii="Open Sans" w:hAnsi="Open Sans" w:cs="Open Sans"/>
          <w:sz w:val="20"/>
          <w:szCs w:val="20"/>
        </w:rPr>
      </w:pPr>
      <w:r w:rsidRPr="00467677">
        <w:rPr>
          <w:rFonts w:ascii="Open Sans" w:hAnsi="Open Sans" w:cs="Open Sans"/>
          <w:sz w:val="20"/>
          <w:szCs w:val="20"/>
        </w:rPr>
        <w:t>V koliko naročnik ugotovi, da izvedena storitev kakorkoli odstopa od ponujene storitve v ponudbi izvajalca oziroma ne ustreza vsem zahtevam iz razpisne dokumentacije ali ni skladna z določili te pogodbe, bo naročnik storitev zavrnil, zaradi česar bo izvajalec prišel v zamudo. V tem primeru  bo naročnik ravnal v skladu s 1</w:t>
      </w:r>
      <w:r w:rsidR="007C11EB" w:rsidRPr="00467677">
        <w:rPr>
          <w:rFonts w:ascii="Open Sans" w:hAnsi="Open Sans" w:cs="Open Sans"/>
          <w:sz w:val="20"/>
          <w:szCs w:val="20"/>
        </w:rPr>
        <w:t>4</w:t>
      </w:r>
      <w:r w:rsidRPr="00467677">
        <w:rPr>
          <w:rFonts w:ascii="Open Sans" w:hAnsi="Open Sans" w:cs="Open Sans"/>
          <w:sz w:val="20"/>
          <w:szCs w:val="20"/>
        </w:rPr>
        <w:t xml:space="preserve">. členom te pogodbe. </w:t>
      </w:r>
    </w:p>
    <w:p w14:paraId="1AA132E2" w14:textId="77777777" w:rsidR="00DC33D4" w:rsidRPr="00467677" w:rsidRDefault="00DC33D4" w:rsidP="00D05C9A">
      <w:pPr>
        <w:keepNext/>
        <w:keepLines/>
        <w:tabs>
          <w:tab w:val="left" w:pos="-1980"/>
          <w:tab w:val="left" w:pos="2880"/>
        </w:tabs>
        <w:spacing w:after="0" w:line="240" w:lineRule="auto"/>
        <w:jc w:val="both"/>
        <w:rPr>
          <w:rFonts w:ascii="Open Sans" w:hAnsi="Open Sans" w:cs="Open Sans"/>
          <w:sz w:val="20"/>
          <w:szCs w:val="20"/>
        </w:rPr>
      </w:pPr>
    </w:p>
    <w:p w14:paraId="04D20FA2" w14:textId="256C53FE" w:rsidR="000637CE" w:rsidRPr="00467677" w:rsidRDefault="000637CE" w:rsidP="00D05C9A">
      <w:pPr>
        <w:keepNext/>
        <w:keepLines/>
        <w:tabs>
          <w:tab w:val="left" w:pos="-1980"/>
          <w:tab w:val="left" w:pos="2880"/>
        </w:tabs>
        <w:spacing w:after="0" w:line="240" w:lineRule="auto"/>
        <w:jc w:val="both"/>
        <w:rPr>
          <w:rFonts w:ascii="Open Sans" w:hAnsi="Open Sans" w:cs="Open Sans"/>
          <w:sz w:val="20"/>
          <w:szCs w:val="20"/>
        </w:rPr>
      </w:pPr>
      <w:r w:rsidRPr="00467677">
        <w:rPr>
          <w:rFonts w:ascii="Open Sans" w:hAnsi="Open Sans" w:cs="Open Sans"/>
          <w:sz w:val="20"/>
          <w:szCs w:val="20"/>
        </w:rPr>
        <w:t xml:space="preserve">Reklamacije na kakovost opravljenih storitev se rešujejo sporazumno. Če naročnik ugotovi, da opravljena storitev ne ustreza zahtevani kakovosti, jo mora izvajalec na svoje stroške nemudoma ponovno izvesti oziroma nadomestiti povzročeno škodo. </w:t>
      </w:r>
    </w:p>
    <w:p w14:paraId="09AE5B6C" w14:textId="77777777" w:rsidR="000637CE" w:rsidRPr="00467677" w:rsidRDefault="000637CE" w:rsidP="00D05C9A">
      <w:pPr>
        <w:keepNext/>
        <w:keepLines/>
        <w:tabs>
          <w:tab w:val="left" w:pos="-1980"/>
          <w:tab w:val="left" w:pos="2880"/>
        </w:tabs>
        <w:spacing w:after="0" w:line="240" w:lineRule="auto"/>
        <w:jc w:val="both"/>
        <w:rPr>
          <w:rFonts w:ascii="Open Sans" w:hAnsi="Open Sans" w:cs="Open Sans"/>
          <w:sz w:val="20"/>
          <w:szCs w:val="20"/>
        </w:rPr>
      </w:pPr>
    </w:p>
    <w:p w14:paraId="00F6001A" w14:textId="33AD2E97" w:rsidR="000637CE" w:rsidRPr="00467677" w:rsidRDefault="000637CE" w:rsidP="00D05C9A">
      <w:pPr>
        <w:keepNext/>
        <w:keepLines/>
        <w:tabs>
          <w:tab w:val="left" w:pos="-1980"/>
          <w:tab w:val="left" w:pos="2880"/>
        </w:tabs>
        <w:spacing w:after="0" w:line="240" w:lineRule="auto"/>
        <w:jc w:val="both"/>
        <w:rPr>
          <w:rFonts w:ascii="Open Sans" w:hAnsi="Open Sans" w:cs="Open Sans"/>
          <w:sz w:val="20"/>
          <w:szCs w:val="20"/>
        </w:rPr>
      </w:pPr>
      <w:r w:rsidRPr="00467677">
        <w:rPr>
          <w:rFonts w:ascii="Open Sans" w:hAnsi="Open Sans" w:cs="Open Sans"/>
          <w:sz w:val="20"/>
          <w:szCs w:val="20"/>
        </w:rPr>
        <w:t>Naročnik bo vse pripombe oziroma reklamacije v zvezi z izvrševanjem te pogodbe oziroma v zvezi s kakovostjo izvedenih storitev sporočal izvajalcu v pisni obliki (na elektronski naslov predstavnika izvajalca iz 1</w:t>
      </w:r>
      <w:r w:rsidR="007C11EB" w:rsidRPr="00467677">
        <w:rPr>
          <w:rFonts w:ascii="Open Sans" w:hAnsi="Open Sans" w:cs="Open Sans"/>
          <w:sz w:val="20"/>
          <w:szCs w:val="20"/>
        </w:rPr>
        <w:t>6</w:t>
      </w:r>
      <w:r w:rsidRPr="00467677">
        <w:rPr>
          <w:rFonts w:ascii="Open Sans" w:hAnsi="Open Sans" w:cs="Open Sans"/>
          <w:sz w:val="20"/>
          <w:szCs w:val="20"/>
        </w:rPr>
        <w:t>. člena pogodbe), kjer bo določil tudi rok za odpravo napak.</w:t>
      </w:r>
    </w:p>
    <w:p w14:paraId="786E8BF5" w14:textId="77777777" w:rsidR="000637CE" w:rsidRPr="00467677" w:rsidRDefault="000637CE" w:rsidP="00D05C9A">
      <w:pPr>
        <w:keepNext/>
        <w:keepLines/>
        <w:tabs>
          <w:tab w:val="left" w:pos="-1980"/>
          <w:tab w:val="left" w:pos="2880"/>
        </w:tabs>
        <w:spacing w:after="0" w:line="240" w:lineRule="auto"/>
        <w:jc w:val="both"/>
        <w:rPr>
          <w:rFonts w:ascii="Open Sans" w:hAnsi="Open Sans" w:cs="Open Sans"/>
          <w:sz w:val="20"/>
          <w:szCs w:val="20"/>
        </w:rPr>
      </w:pPr>
    </w:p>
    <w:p w14:paraId="6CB14DD6" w14:textId="7C778090" w:rsidR="000637CE" w:rsidRPr="00467677" w:rsidRDefault="000637CE" w:rsidP="00D05C9A">
      <w:pPr>
        <w:keepNext/>
        <w:keepLines/>
        <w:tabs>
          <w:tab w:val="left" w:pos="-1980"/>
          <w:tab w:val="left" w:pos="2880"/>
        </w:tabs>
        <w:spacing w:after="0" w:line="240" w:lineRule="auto"/>
        <w:jc w:val="both"/>
        <w:rPr>
          <w:rFonts w:ascii="Open Sans" w:hAnsi="Open Sans" w:cs="Open Sans"/>
          <w:sz w:val="20"/>
          <w:szCs w:val="20"/>
        </w:rPr>
      </w:pPr>
      <w:r w:rsidRPr="00467677">
        <w:rPr>
          <w:rFonts w:ascii="Open Sans" w:hAnsi="Open Sans" w:cs="Open Sans"/>
          <w:sz w:val="20"/>
          <w:szCs w:val="20"/>
        </w:rPr>
        <w:t xml:space="preserve">Če izvajalec ne upošteva upravičenih pripomb naročnika, ter napak na svoje stroške ne odpravi v primernem roku, ali če ne izvaja njegovih obveznosti po tej pogodbi ali jih izvaja nepravilno, ali jih ne izvaja pravočasno, je to lahko razlog za odstop od pogodbe po </w:t>
      </w:r>
      <w:r w:rsidR="007C11EB" w:rsidRPr="00467677">
        <w:rPr>
          <w:rFonts w:ascii="Open Sans" w:hAnsi="Open Sans" w:cs="Open Sans"/>
          <w:sz w:val="20"/>
          <w:szCs w:val="20"/>
        </w:rPr>
        <w:t>17</w:t>
      </w:r>
      <w:r w:rsidRPr="00467677">
        <w:rPr>
          <w:rFonts w:ascii="Open Sans" w:hAnsi="Open Sans" w:cs="Open Sans"/>
          <w:sz w:val="20"/>
          <w:szCs w:val="20"/>
        </w:rPr>
        <w:t>. členu te pogodbe.</w:t>
      </w:r>
    </w:p>
    <w:p w14:paraId="3D7419B1" w14:textId="77777777" w:rsidR="00044B28" w:rsidRPr="00467677" w:rsidRDefault="00044B28" w:rsidP="00D05C9A">
      <w:pPr>
        <w:keepNext/>
        <w:keepLines/>
        <w:tabs>
          <w:tab w:val="left" w:pos="-1980"/>
          <w:tab w:val="left" w:pos="2880"/>
        </w:tabs>
        <w:spacing w:after="0" w:line="240" w:lineRule="auto"/>
        <w:jc w:val="both"/>
        <w:rPr>
          <w:rFonts w:ascii="Open Sans" w:hAnsi="Open Sans" w:cs="Open Sans"/>
          <w:sz w:val="20"/>
          <w:szCs w:val="20"/>
        </w:rPr>
      </w:pPr>
    </w:p>
    <w:p w14:paraId="4B842943" w14:textId="77777777" w:rsidR="008D6A91" w:rsidRPr="00467677" w:rsidRDefault="008D6A91"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VIŠJA SILA</w:t>
      </w:r>
    </w:p>
    <w:p w14:paraId="282FC1B0" w14:textId="77777777" w:rsidR="008D6A91" w:rsidRPr="00467677" w:rsidRDefault="008D6A91" w:rsidP="00D05C9A">
      <w:pPr>
        <w:keepNext/>
        <w:keepLines/>
        <w:tabs>
          <w:tab w:val="left" w:pos="-1980"/>
          <w:tab w:val="left" w:pos="2880"/>
        </w:tabs>
        <w:spacing w:after="0" w:line="240" w:lineRule="auto"/>
        <w:jc w:val="center"/>
        <w:rPr>
          <w:rFonts w:ascii="Open Sans" w:hAnsi="Open Sans" w:cs="Open Sans"/>
          <w:sz w:val="20"/>
          <w:szCs w:val="20"/>
        </w:rPr>
      </w:pPr>
    </w:p>
    <w:p w14:paraId="4B264851" w14:textId="77777777" w:rsidR="008D6A91" w:rsidRPr="00467677" w:rsidRDefault="008D6A91"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16B11AED" w14:textId="77777777" w:rsidR="008D6A91" w:rsidRPr="00467677" w:rsidRDefault="008D6A91" w:rsidP="00D05C9A">
      <w:pPr>
        <w:keepNext/>
        <w:keepLines/>
        <w:tabs>
          <w:tab w:val="left" w:pos="1418"/>
          <w:tab w:val="left" w:pos="1702"/>
        </w:tabs>
        <w:spacing w:after="0" w:line="240" w:lineRule="auto"/>
        <w:jc w:val="both"/>
        <w:rPr>
          <w:rFonts w:ascii="Open Sans" w:hAnsi="Open Sans" w:cs="Open Sans"/>
          <w:sz w:val="20"/>
          <w:szCs w:val="20"/>
        </w:rPr>
      </w:pPr>
    </w:p>
    <w:p w14:paraId="196DBC55" w14:textId="77777777" w:rsidR="00562EE5" w:rsidRPr="00467677" w:rsidRDefault="00562EE5"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Izvajalec ni odgovoren za delno ali celotno neizpolnjevanje pogodbenih obveznosti, če je to posledica višje sile.</w:t>
      </w:r>
    </w:p>
    <w:p w14:paraId="21DEB829" w14:textId="77777777" w:rsidR="00562EE5" w:rsidRPr="00467677" w:rsidRDefault="00562EE5" w:rsidP="00D05C9A">
      <w:pPr>
        <w:keepNext/>
        <w:keepLines/>
        <w:spacing w:after="0" w:line="240" w:lineRule="auto"/>
        <w:jc w:val="both"/>
        <w:rPr>
          <w:rFonts w:ascii="Open Sans" w:eastAsia="Times New Roman" w:hAnsi="Open Sans" w:cs="Open Sans"/>
          <w:sz w:val="20"/>
          <w:szCs w:val="20"/>
          <w:lang w:eastAsia="sl-SI"/>
        </w:rPr>
      </w:pPr>
    </w:p>
    <w:p w14:paraId="0288C989" w14:textId="27D3886A" w:rsidR="0085684C" w:rsidRPr="00467677" w:rsidRDefault="00F96755"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Višja sila pomeni zunanji vzrok, neodvisen od volje in vpliva katere koli </w:t>
      </w:r>
      <w:r w:rsidR="007C5ED0" w:rsidRPr="00467677">
        <w:rPr>
          <w:rFonts w:ascii="Open Sans" w:eastAsia="Times New Roman" w:hAnsi="Open Sans" w:cs="Open Sans"/>
          <w:sz w:val="20"/>
          <w:szCs w:val="20"/>
          <w:lang w:eastAsia="sl-SI"/>
        </w:rPr>
        <w:t>pogodbene</w:t>
      </w:r>
      <w:r w:rsidRPr="00467677">
        <w:rPr>
          <w:rFonts w:ascii="Open Sans" w:eastAsia="Times New Roman" w:hAnsi="Open Sans" w:cs="Open Sans"/>
          <w:sz w:val="20"/>
          <w:szCs w:val="20"/>
          <w:lang w:eastAsia="sl-SI"/>
        </w:rPr>
        <w:t xml:space="preserve">, ki je nepričakovan in nenaden in se mu ob splošni skrbnosti ni bilo moč izogniti in ga odvrniti, takšne okoliščine pa so se pojavile po sklenitvi </w:t>
      </w:r>
      <w:r w:rsidR="007C5ED0" w:rsidRPr="00467677">
        <w:rPr>
          <w:rFonts w:ascii="Open Sans" w:eastAsia="Times New Roman" w:hAnsi="Open Sans" w:cs="Open Sans"/>
          <w:sz w:val="20"/>
          <w:szCs w:val="20"/>
          <w:lang w:eastAsia="sl-SI"/>
        </w:rPr>
        <w:t>pogodbe</w:t>
      </w:r>
      <w:r w:rsidRPr="00467677">
        <w:rPr>
          <w:rFonts w:ascii="Open Sans" w:eastAsia="Times New Roman" w:hAnsi="Open Sans" w:cs="Open Sans"/>
          <w:sz w:val="20"/>
          <w:szCs w:val="20"/>
          <w:lang w:eastAsia="sl-SI"/>
        </w:rPr>
        <w:t>.</w:t>
      </w:r>
    </w:p>
    <w:p w14:paraId="4BA13806" w14:textId="77777777" w:rsidR="007C5ED0" w:rsidRPr="00467677" w:rsidRDefault="007C5ED0" w:rsidP="00D05C9A">
      <w:pPr>
        <w:keepNext/>
        <w:keepLines/>
        <w:spacing w:after="0" w:line="240" w:lineRule="auto"/>
        <w:jc w:val="both"/>
        <w:rPr>
          <w:rFonts w:ascii="Open Sans" w:eastAsia="Times New Roman" w:hAnsi="Open Sans" w:cs="Open Sans"/>
          <w:sz w:val="20"/>
          <w:szCs w:val="20"/>
          <w:lang w:eastAsia="sl-SI"/>
        </w:rPr>
      </w:pPr>
    </w:p>
    <w:p w14:paraId="54A837ED" w14:textId="074A6C23" w:rsidR="0085684C" w:rsidRPr="00467677" w:rsidRDefault="0085684C"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Če je izvedba predmeta te pogodbe delno ali v celoti motena oziroma preprečena zaradi višje sile, je izvajalec o tem dolžan obvestiti naročnika nemudoma oziroma takoj, ko je to mogoče, najkasneje pa v dveh (2) delovnih dneh po nastanku le-te in pri tem tudi navesti vzroke zamude ter okvirni/pričakovani dejanski rok izvedbe. Le v tem primeru naročnik ne bo izvajal sankcij proti izvajalcu po 1</w:t>
      </w:r>
      <w:r w:rsidR="00DA3502" w:rsidRPr="00467677">
        <w:rPr>
          <w:rFonts w:ascii="Open Sans" w:eastAsia="Times New Roman" w:hAnsi="Open Sans" w:cs="Open Sans"/>
          <w:sz w:val="20"/>
          <w:szCs w:val="20"/>
          <w:lang w:eastAsia="sl-SI"/>
        </w:rPr>
        <w:t>4</w:t>
      </w:r>
      <w:r w:rsidRPr="00467677">
        <w:rPr>
          <w:rFonts w:ascii="Open Sans" w:eastAsia="Times New Roman" w:hAnsi="Open Sans" w:cs="Open Sans"/>
          <w:sz w:val="20"/>
          <w:szCs w:val="20"/>
          <w:lang w:eastAsia="sl-SI"/>
        </w:rPr>
        <w:t xml:space="preserve">. in </w:t>
      </w:r>
      <w:r w:rsidR="00DA3502" w:rsidRPr="00467677">
        <w:rPr>
          <w:rFonts w:ascii="Open Sans" w:eastAsia="Times New Roman" w:hAnsi="Open Sans" w:cs="Open Sans"/>
          <w:sz w:val="20"/>
          <w:szCs w:val="20"/>
          <w:lang w:eastAsia="sl-SI"/>
        </w:rPr>
        <w:t>17</w:t>
      </w:r>
      <w:r w:rsidRPr="00467677">
        <w:rPr>
          <w:rFonts w:ascii="Open Sans" w:eastAsia="Times New Roman" w:hAnsi="Open Sans" w:cs="Open Sans"/>
          <w:sz w:val="20"/>
          <w:szCs w:val="20"/>
          <w:lang w:eastAsia="sl-SI"/>
        </w:rPr>
        <w:t>. členu te pogodbe. Izvajalec je dolžan naročnika nemudoma, najkasneje pa v dveh (2) delovnih dneh po prenehanju takih okoliščin, obvestiti o prenehanju takih okoliščin in na zahtevo naročnika dokazati obstoj višje sile.</w:t>
      </w:r>
    </w:p>
    <w:p w14:paraId="547670EA" w14:textId="77777777" w:rsidR="0085684C" w:rsidRPr="00467677" w:rsidRDefault="0085684C" w:rsidP="00D05C9A">
      <w:pPr>
        <w:keepNext/>
        <w:keepLines/>
        <w:spacing w:after="0" w:line="240" w:lineRule="auto"/>
        <w:jc w:val="both"/>
        <w:rPr>
          <w:rFonts w:ascii="Open Sans" w:eastAsia="Times New Roman" w:hAnsi="Open Sans" w:cs="Open Sans"/>
          <w:sz w:val="20"/>
          <w:szCs w:val="20"/>
          <w:lang w:eastAsia="sl-SI"/>
        </w:rPr>
      </w:pPr>
    </w:p>
    <w:p w14:paraId="5ED6AE7A" w14:textId="77777777" w:rsidR="0085684C" w:rsidRDefault="0085684C"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Pomanjkanje delovne sile ali materiala pri izvajalcu ali pri njegovih dobaviteljih se ne šteje za višjo silo, razen, če ni posledica le-te.</w:t>
      </w:r>
    </w:p>
    <w:p w14:paraId="123B65C8" w14:textId="77777777" w:rsidR="001012DC" w:rsidRDefault="001012DC" w:rsidP="00D05C9A">
      <w:pPr>
        <w:keepNext/>
        <w:keepLines/>
        <w:spacing w:after="0" w:line="240" w:lineRule="auto"/>
        <w:jc w:val="both"/>
        <w:rPr>
          <w:rFonts w:ascii="Open Sans" w:eastAsia="Times New Roman" w:hAnsi="Open Sans" w:cs="Open Sans"/>
          <w:sz w:val="20"/>
          <w:szCs w:val="20"/>
          <w:lang w:eastAsia="sl-SI"/>
        </w:rPr>
      </w:pPr>
    </w:p>
    <w:p w14:paraId="31997602" w14:textId="2F48A15B" w:rsidR="001012DC" w:rsidRPr="00467677" w:rsidRDefault="001012DC" w:rsidP="00D05C9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w:t>
      </w:r>
    </w:p>
    <w:p w14:paraId="1D9AD4F3" w14:textId="77777777" w:rsidR="008D6A91" w:rsidRPr="00467677" w:rsidRDefault="008D6A91" w:rsidP="00D05C9A">
      <w:pPr>
        <w:keepNext/>
        <w:keepLines/>
        <w:tabs>
          <w:tab w:val="left" w:pos="-1980"/>
          <w:tab w:val="left" w:pos="2880"/>
        </w:tabs>
        <w:spacing w:after="0" w:line="240" w:lineRule="auto"/>
        <w:jc w:val="both"/>
        <w:rPr>
          <w:rFonts w:ascii="Open Sans" w:hAnsi="Open Sans" w:cs="Open Sans"/>
          <w:sz w:val="20"/>
          <w:szCs w:val="20"/>
        </w:rPr>
      </w:pPr>
    </w:p>
    <w:p w14:paraId="57E82D5E" w14:textId="77777777" w:rsidR="008D6A91" w:rsidRPr="00467677" w:rsidRDefault="008D6A91"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OBVEZNOSTI POGODBENIH STRANK</w:t>
      </w:r>
    </w:p>
    <w:p w14:paraId="012146BE" w14:textId="77777777" w:rsidR="008D6A91" w:rsidRPr="00467677" w:rsidRDefault="008D6A91" w:rsidP="00D05C9A">
      <w:pPr>
        <w:keepNext/>
        <w:keepLines/>
        <w:tabs>
          <w:tab w:val="left" w:pos="567"/>
          <w:tab w:val="left" w:pos="1134"/>
          <w:tab w:val="left" w:pos="8080"/>
        </w:tabs>
        <w:spacing w:after="0" w:line="240" w:lineRule="auto"/>
        <w:jc w:val="center"/>
        <w:outlineLvl w:val="1"/>
        <w:rPr>
          <w:rFonts w:ascii="Open Sans" w:hAnsi="Open Sans" w:cs="Open Sans"/>
          <w:b/>
          <w:sz w:val="20"/>
          <w:szCs w:val="20"/>
        </w:rPr>
      </w:pPr>
    </w:p>
    <w:p w14:paraId="74A3A775" w14:textId="77777777" w:rsidR="008D6A91" w:rsidRPr="00467677" w:rsidRDefault="008D6A91"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455C3BCD" w14:textId="77777777" w:rsidR="008D6A91" w:rsidRPr="00467677" w:rsidRDefault="008D6A91" w:rsidP="00D05C9A">
      <w:pPr>
        <w:keepNext/>
        <w:keepLines/>
        <w:spacing w:after="0" w:line="240" w:lineRule="auto"/>
        <w:jc w:val="both"/>
        <w:rPr>
          <w:rFonts w:ascii="Open Sans" w:hAnsi="Open Sans" w:cs="Open Sans"/>
          <w:sz w:val="20"/>
          <w:szCs w:val="20"/>
        </w:rPr>
      </w:pPr>
    </w:p>
    <w:p w14:paraId="42DA91D8" w14:textId="258D2180" w:rsidR="00C343E1" w:rsidRPr="00467677" w:rsidRDefault="00C343E1" w:rsidP="00D05C9A">
      <w:pPr>
        <w:keepNext/>
        <w:keepLines/>
        <w:spacing w:after="120" w:line="240" w:lineRule="auto"/>
        <w:ind w:right="-482"/>
        <w:rPr>
          <w:rFonts w:ascii="Open Sans" w:eastAsia="Times New Roman" w:hAnsi="Open Sans" w:cs="Open Sans"/>
          <w:b/>
          <w:bCs/>
          <w:sz w:val="20"/>
          <w:szCs w:val="20"/>
          <w:lang w:eastAsia="sl-SI"/>
        </w:rPr>
      </w:pPr>
      <w:r w:rsidRPr="00467677">
        <w:rPr>
          <w:rFonts w:ascii="Open Sans" w:eastAsia="Times New Roman" w:hAnsi="Open Sans" w:cs="Open Sans"/>
          <w:b/>
          <w:bCs/>
          <w:sz w:val="20"/>
          <w:szCs w:val="20"/>
          <w:lang w:eastAsia="sl-SI"/>
        </w:rPr>
        <w:lastRenderedPageBreak/>
        <w:t>Obveznosti izvajalca</w:t>
      </w:r>
    </w:p>
    <w:p w14:paraId="7E6EF612" w14:textId="389293B4" w:rsidR="008D6A91" w:rsidRPr="00467677" w:rsidRDefault="008D6A91" w:rsidP="00D05C9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Open Sans" w:hAnsi="Open Sans" w:cs="Open Sans"/>
          <w:sz w:val="20"/>
          <w:szCs w:val="20"/>
        </w:rPr>
      </w:pPr>
      <w:r w:rsidRPr="00467677">
        <w:rPr>
          <w:rFonts w:ascii="Open Sans" w:hAnsi="Open Sans" w:cs="Open Sans"/>
          <w:sz w:val="20"/>
          <w:szCs w:val="20"/>
        </w:rPr>
        <w:t>V okviru izpolnjevanja svojih obveznosti po tej pogodbi je dolžan izvajalec:</w:t>
      </w:r>
    </w:p>
    <w:p w14:paraId="01E2FF23" w14:textId="1EF10F64"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pogodbene obveznosti izvesti skladno z zahtevami naročnika iz razpisne dokumentacije</w:t>
      </w:r>
      <w:r w:rsidR="00C34285" w:rsidRPr="00467677">
        <w:rPr>
          <w:rFonts w:ascii="Open Sans" w:hAnsi="Open Sans" w:cs="Open Sans"/>
          <w:sz w:val="20"/>
          <w:szCs w:val="20"/>
        </w:rPr>
        <w:t xml:space="preserve"> in v sladu s to pogodbo</w:t>
      </w:r>
      <w:r w:rsidRPr="00467677">
        <w:rPr>
          <w:rFonts w:ascii="Open Sans" w:hAnsi="Open Sans" w:cs="Open Sans"/>
          <w:sz w:val="20"/>
          <w:szCs w:val="20"/>
        </w:rPr>
        <w:t>;</w:t>
      </w:r>
    </w:p>
    <w:p w14:paraId="7C629915" w14:textId="00EE7C8F"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izvesti prevzete pogodbene obveznosti strokovno pravilno, vestno in kvalitetno, v skladu z vsemi veljavnimi tehničnimi predpisi</w:t>
      </w:r>
      <w:r w:rsidR="0005668C" w:rsidRPr="00467677">
        <w:rPr>
          <w:rFonts w:ascii="Open Sans" w:hAnsi="Open Sans" w:cs="Open Sans"/>
          <w:sz w:val="20"/>
          <w:szCs w:val="20"/>
        </w:rPr>
        <w:t xml:space="preserve"> in</w:t>
      </w:r>
      <w:r w:rsidRPr="00467677">
        <w:rPr>
          <w:rFonts w:ascii="Open Sans" w:hAnsi="Open Sans" w:cs="Open Sans"/>
          <w:sz w:val="20"/>
          <w:szCs w:val="20"/>
        </w:rPr>
        <w:t xml:space="preserve"> standardi ob tesnem sodelovanju z naročnikom (skrbnost dobrega strokovnjaka);</w:t>
      </w:r>
    </w:p>
    <w:p w14:paraId="6D97C3BF" w14:textId="77777777"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obveščati naročnika o tekoči problematiki in nastalih situacijah, ki bi lahko vplivale na izvršitev pogodbenih obveznosti;</w:t>
      </w:r>
    </w:p>
    <w:p w14:paraId="3B011058" w14:textId="77777777"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 xml:space="preserve">zagotavljati vse potrebno, da bo lahko izpolnjeval vse svoje obveznosti po tej pogodbi; </w:t>
      </w:r>
    </w:p>
    <w:p w14:paraId="4FB5502E" w14:textId="77777777"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sproti odpravljati vse pomanjkljivosti, na katere bo opozoril naročnik;</w:t>
      </w:r>
    </w:p>
    <w:p w14:paraId="1D1EFA11" w14:textId="77777777"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na natančno specificiranem izstavljenem računu navesti tudi številko pisnega nabavnega naročila naročnika.</w:t>
      </w:r>
    </w:p>
    <w:p w14:paraId="486C1014" w14:textId="77777777" w:rsidR="008D6A91" w:rsidRPr="00467677" w:rsidRDefault="008D6A91" w:rsidP="00D05C9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 w:val="20"/>
          <w:szCs w:val="20"/>
        </w:rPr>
      </w:pPr>
    </w:p>
    <w:p w14:paraId="33716F21" w14:textId="0400D44D" w:rsidR="006B7DBD" w:rsidRPr="00467677" w:rsidRDefault="008D6A91"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Izvajalec odgovarja za neposredno škodo, ki nastane naročniku in tretjim osebam in izvira iz njegovega dela in njegovih obveznosti po tej pogodbi.</w:t>
      </w:r>
    </w:p>
    <w:p w14:paraId="06EB5229" w14:textId="77777777" w:rsidR="006B7DBD" w:rsidRPr="00467677" w:rsidRDefault="006B7DBD" w:rsidP="00D05C9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p>
    <w:p w14:paraId="7747F686" w14:textId="1EE73425" w:rsidR="00B43434" w:rsidRPr="00B43434" w:rsidRDefault="00B43434" w:rsidP="00B43434">
      <w:pPr>
        <w:keepNext/>
        <w:keepLines/>
        <w:numPr>
          <w:ilvl w:val="0"/>
          <w:numId w:val="5"/>
        </w:numPr>
        <w:tabs>
          <w:tab w:val="clear" w:pos="0"/>
        </w:tabs>
        <w:spacing w:after="0" w:line="240" w:lineRule="auto"/>
        <w:ind w:left="426" w:hanging="426"/>
        <w:jc w:val="center"/>
        <w:rPr>
          <w:rFonts w:ascii="Open Sans" w:eastAsia="Times New Roman" w:hAnsi="Open Sans" w:cs="Open Sans"/>
          <w:sz w:val="20"/>
          <w:szCs w:val="20"/>
          <w:lang w:eastAsia="sl-SI"/>
        </w:rPr>
      </w:pPr>
      <w:r w:rsidRPr="00B43434">
        <w:rPr>
          <w:rFonts w:ascii="Open Sans" w:eastAsia="Times New Roman" w:hAnsi="Open Sans" w:cs="Open Sans"/>
          <w:sz w:val="20"/>
          <w:szCs w:val="20"/>
          <w:lang w:eastAsia="sl-SI"/>
        </w:rPr>
        <w:t>člen</w:t>
      </w:r>
    </w:p>
    <w:p w14:paraId="10EDF9D5" w14:textId="77777777" w:rsidR="00B43434" w:rsidRDefault="00B43434" w:rsidP="00471A91">
      <w:pPr>
        <w:keepNext/>
        <w:keepLines/>
        <w:spacing w:after="0" w:line="240" w:lineRule="auto"/>
        <w:ind w:right="-482"/>
        <w:rPr>
          <w:rFonts w:ascii="Open Sans" w:eastAsia="Times New Roman" w:hAnsi="Open Sans" w:cs="Open Sans"/>
          <w:b/>
          <w:bCs/>
          <w:sz w:val="20"/>
          <w:szCs w:val="20"/>
          <w:lang w:eastAsia="sl-SI"/>
        </w:rPr>
      </w:pPr>
    </w:p>
    <w:p w14:paraId="6254926C" w14:textId="016814AE" w:rsidR="00C343E1" w:rsidRPr="00467677" w:rsidRDefault="00C343E1" w:rsidP="00D05C9A">
      <w:pPr>
        <w:keepNext/>
        <w:keepLines/>
        <w:spacing w:after="120" w:line="240" w:lineRule="auto"/>
        <w:ind w:right="-482"/>
        <w:rPr>
          <w:rFonts w:ascii="Open Sans" w:eastAsia="Times New Roman" w:hAnsi="Open Sans" w:cs="Open Sans"/>
          <w:b/>
          <w:bCs/>
          <w:sz w:val="20"/>
          <w:szCs w:val="20"/>
          <w:lang w:eastAsia="sl-SI"/>
        </w:rPr>
      </w:pPr>
      <w:r w:rsidRPr="00467677">
        <w:rPr>
          <w:rFonts w:ascii="Open Sans" w:eastAsia="Times New Roman" w:hAnsi="Open Sans" w:cs="Open Sans"/>
          <w:b/>
          <w:bCs/>
          <w:sz w:val="20"/>
          <w:szCs w:val="20"/>
          <w:lang w:eastAsia="sl-SI"/>
        </w:rPr>
        <w:t>Splošni pogoji za obvladovanje tveganj za varnost dobavne verige skladno z ZInfv-1</w:t>
      </w:r>
    </w:p>
    <w:p w14:paraId="618231F1" w14:textId="452F6734" w:rsidR="00C343E1" w:rsidRPr="00467677" w:rsidRDefault="00C343E1" w:rsidP="00D05C9A">
      <w:pPr>
        <w:keepNext/>
        <w:keepLines/>
        <w:tabs>
          <w:tab w:val="left" w:pos="709"/>
          <w:tab w:val="left" w:pos="1702"/>
        </w:tabs>
        <w:spacing w:after="12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Vezano na informacijsko varnost, varnost poslovanja in zaščite osebnih podatkov in v skladu z 22. členom ZInfV-1, se izvajalec zaveže spoštovani Splošne pogoje informacijske in kibernetske varnosti Skupine JAVNI HOLDING, in sicer:</w:t>
      </w:r>
    </w:p>
    <w:p w14:paraId="5AC2DC4A" w14:textId="77777777" w:rsidR="00C343E1" w:rsidRPr="00467677" w:rsidRDefault="00C343E1" w:rsidP="00D05C9A">
      <w:pPr>
        <w:keepNext/>
        <w:keepLines/>
        <w:numPr>
          <w:ilvl w:val="0"/>
          <w:numId w:val="39"/>
        </w:numPr>
        <w:spacing w:after="0" w:line="240" w:lineRule="auto"/>
        <w:jc w:val="both"/>
        <w:rPr>
          <w:rFonts w:ascii="Open Sans" w:eastAsia="Times New Roman" w:hAnsi="Open Sans" w:cs="Open Sans"/>
          <w:noProof/>
          <w:sz w:val="20"/>
          <w:szCs w:val="20"/>
          <w:lang w:eastAsia="sl-SI"/>
        </w:rPr>
      </w:pPr>
      <w:r w:rsidRPr="00467677">
        <w:rPr>
          <w:rFonts w:ascii="Open Sans" w:eastAsia="Times New Roman" w:hAnsi="Open Sans" w:cs="Open Sans"/>
          <w:noProof/>
          <w:sz w:val="20"/>
          <w:szCs w:val="20"/>
          <w:lang w:eastAsia="sl-SI"/>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0089F8C0" w14:textId="151A2332" w:rsidR="00C343E1" w:rsidRPr="00467677" w:rsidRDefault="00C343E1" w:rsidP="00D05C9A">
      <w:pPr>
        <w:keepNext/>
        <w:keepLines/>
        <w:numPr>
          <w:ilvl w:val="0"/>
          <w:numId w:val="39"/>
        </w:numPr>
        <w:spacing w:after="0" w:line="240" w:lineRule="auto"/>
        <w:jc w:val="both"/>
        <w:rPr>
          <w:rFonts w:ascii="Open Sans" w:eastAsia="Times New Roman" w:hAnsi="Open Sans" w:cs="Open Sans"/>
          <w:noProof/>
          <w:sz w:val="20"/>
          <w:szCs w:val="20"/>
          <w:lang w:eastAsia="sl-SI"/>
        </w:rPr>
      </w:pPr>
      <w:r w:rsidRPr="00467677">
        <w:rPr>
          <w:rFonts w:ascii="Open Sans" w:eastAsia="Times New Roman" w:hAnsi="Open Sans" w:cs="Open Sans"/>
          <w:noProof/>
          <w:sz w:val="20"/>
          <w:szCs w:val="20"/>
          <w:lang w:eastAsia="sl-SI"/>
        </w:rPr>
        <w:t>izvajalec mora naročnika nemudoma seznaniti s pomembnim varnostnim incidentom s področja informacijske in kibernetske varnosti,</w:t>
      </w:r>
    </w:p>
    <w:p w14:paraId="48188683" w14:textId="7D9E772D" w:rsidR="00C343E1" w:rsidRPr="00467677" w:rsidRDefault="00C343E1" w:rsidP="00D05C9A">
      <w:pPr>
        <w:keepNext/>
        <w:keepLines/>
        <w:numPr>
          <w:ilvl w:val="0"/>
          <w:numId w:val="39"/>
        </w:numPr>
        <w:spacing w:after="0" w:line="240" w:lineRule="auto"/>
        <w:jc w:val="both"/>
        <w:rPr>
          <w:rFonts w:ascii="Open Sans" w:eastAsia="Times New Roman" w:hAnsi="Open Sans" w:cs="Open Sans"/>
          <w:noProof/>
          <w:sz w:val="20"/>
          <w:szCs w:val="20"/>
          <w:lang w:eastAsia="sl-SI"/>
        </w:rPr>
      </w:pPr>
      <w:r w:rsidRPr="00467677">
        <w:rPr>
          <w:rFonts w:ascii="Open Sans" w:eastAsia="Times New Roman" w:hAnsi="Open Sans" w:cs="Open Sans"/>
          <w:noProof/>
          <w:sz w:val="20"/>
          <w:szCs w:val="20"/>
          <w:lang w:eastAsia="sl-SI"/>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6FED223C" w14:textId="00DAE739" w:rsidR="00C343E1" w:rsidRPr="00467677" w:rsidRDefault="00C343E1" w:rsidP="00D05C9A">
      <w:pPr>
        <w:keepNext/>
        <w:keepLines/>
        <w:numPr>
          <w:ilvl w:val="0"/>
          <w:numId w:val="39"/>
        </w:numPr>
        <w:spacing w:after="0" w:line="240" w:lineRule="auto"/>
        <w:jc w:val="both"/>
        <w:rPr>
          <w:rFonts w:ascii="Open Sans" w:eastAsia="Times New Roman" w:hAnsi="Open Sans" w:cs="Open Sans"/>
          <w:noProof/>
          <w:sz w:val="20"/>
          <w:szCs w:val="20"/>
          <w:lang w:eastAsia="sl-SI"/>
        </w:rPr>
      </w:pPr>
      <w:r w:rsidRPr="00467677">
        <w:rPr>
          <w:rFonts w:ascii="Open Sans" w:eastAsia="Times New Roman" w:hAnsi="Open Sans" w:cs="Open Sans"/>
          <w:noProof/>
          <w:sz w:val="20"/>
          <w:szCs w:val="20"/>
          <w:lang w:eastAsia="sl-SI"/>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77474A82" w14:textId="71EF4D31" w:rsidR="00C343E1" w:rsidRPr="00467677" w:rsidRDefault="00C343E1" w:rsidP="00D05C9A">
      <w:pPr>
        <w:keepNext/>
        <w:keepLines/>
        <w:numPr>
          <w:ilvl w:val="0"/>
          <w:numId w:val="39"/>
        </w:numPr>
        <w:spacing w:after="0" w:line="240" w:lineRule="auto"/>
        <w:jc w:val="both"/>
        <w:rPr>
          <w:rFonts w:ascii="Open Sans" w:eastAsia="Times New Roman" w:hAnsi="Open Sans" w:cs="Open Sans"/>
          <w:noProof/>
          <w:sz w:val="20"/>
          <w:szCs w:val="20"/>
          <w:lang w:eastAsia="sl-SI"/>
        </w:rPr>
      </w:pPr>
      <w:r w:rsidRPr="00467677">
        <w:rPr>
          <w:rFonts w:ascii="Open Sans" w:eastAsia="Times New Roman" w:hAnsi="Open Sans" w:cs="Open Sans"/>
          <w:noProof/>
          <w:sz w:val="20"/>
          <w:szCs w:val="20"/>
          <w:lang w:eastAsia="sl-SI"/>
        </w:rPr>
        <w:t>izvajalec v razmerju do naročnika v celoti odgovarja za spoštovanje teh pogojev s strani vseh gospodarskih subjektov, s katerimi izvaja predmet naročila.</w:t>
      </w:r>
    </w:p>
    <w:p w14:paraId="6CCBDF14" w14:textId="77777777" w:rsidR="00467677" w:rsidRPr="00467677" w:rsidRDefault="00467677" w:rsidP="00D05C9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p>
    <w:p w14:paraId="4976779A" w14:textId="77777777" w:rsidR="008D6A91" w:rsidRPr="00467677" w:rsidRDefault="008D6A91"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lastRenderedPageBreak/>
        <w:t>člen</w:t>
      </w:r>
    </w:p>
    <w:p w14:paraId="60D73E49" w14:textId="77777777" w:rsidR="008D6A91" w:rsidRPr="00467677" w:rsidRDefault="008D6A91" w:rsidP="00D05C9A">
      <w:pPr>
        <w:keepNext/>
        <w:keepLines/>
        <w:spacing w:after="0" w:line="240" w:lineRule="auto"/>
        <w:jc w:val="both"/>
        <w:rPr>
          <w:rFonts w:ascii="Open Sans" w:hAnsi="Open Sans" w:cs="Open Sans"/>
          <w:sz w:val="20"/>
          <w:szCs w:val="20"/>
        </w:rPr>
      </w:pPr>
    </w:p>
    <w:p w14:paraId="2C6DD1EC" w14:textId="39F62C7B" w:rsidR="00C343E1" w:rsidRPr="00467677" w:rsidRDefault="00C343E1" w:rsidP="00D05C9A">
      <w:pPr>
        <w:keepNext/>
        <w:keepLines/>
        <w:spacing w:after="120" w:line="240" w:lineRule="auto"/>
        <w:ind w:right="-482"/>
        <w:rPr>
          <w:rFonts w:ascii="Open Sans" w:eastAsia="Times New Roman" w:hAnsi="Open Sans" w:cs="Open Sans"/>
          <w:b/>
          <w:bCs/>
          <w:sz w:val="20"/>
          <w:szCs w:val="20"/>
          <w:lang w:eastAsia="sl-SI"/>
        </w:rPr>
      </w:pPr>
      <w:r w:rsidRPr="00467677">
        <w:rPr>
          <w:rFonts w:ascii="Open Sans" w:eastAsia="Times New Roman" w:hAnsi="Open Sans" w:cs="Open Sans"/>
          <w:b/>
          <w:bCs/>
          <w:sz w:val="20"/>
          <w:szCs w:val="20"/>
          <w:lang w:eastAsia="sl-SI"/>
        </w:rPr>
        <w:t>Obveznosti naročnika</w:t>
      </w:r>
    </w:p>
    <w:p w14:paraId="3C7D7393" w14:textId="7BBC168A" w:rsidR="008D6A91" w:rsidRPr="00467677" w:rsidRDefault="008D6A91" w:rsidP="00D05C9A">
      <w:pPr>
        <w:keepNext/>
        <w:keepLines/>
        <w:spacing w:after="120" w:line="240" w:lineRule="auto"/>
        <w:jc w:val="both"/>
        <w:rPr>
          <w:rFonts w:ascii="Open Sans" w:hAnsi="Open Sans" w:cs="Open Sans"/>
          <w:sz w:val="20"/>
          <w:szCs w:val="20"/>
        </w:rPr>
      </w:pPr>
      <w:r w:rsidRPr="00467677">
        <w:rPr>
          <w:rFonts w:ascii="Open Sans" w:hAnsi="Open Sans" w:cs="Open Sans"/>
          <w:sz w:val="20"/>
          <w:szCs w:val="20"/>
        </w:rPr>
        <w:t>V okviru izpolnjevanja svojih obveznosti po tej pogodbi je naročnik</w:t>
      </w:r>
      <w:r w:rsidR="00C91519" w:rsidRPr="00467677">
        <w:rPr>
          <w:rFonts w:ascii="Open Sans" w:hAnsi="Open Sans" w:cs="Open Sans"/>
          <w:sz w:val="20"/>
          <w:szCs w:val="20"/>
        </w:rPr>
        <w:t xml:space="preserve"> dolžan</w:t>
      </w:r>
      <w:r w:rsidRPr="00467677">
        <w:rPr>
          <w:rFonts w:ascii="Open Sans" w:hAnsi="Open Sans" w:cs="Open Sans"/>
          <w:sz w:val="20"/>
          <w:szCs w:val="20"/>
        </w:rPr>
        <w:t>:</w:t>
      </w:r>
    </w:p>
    <w:p w14:paraId="33C7AE50" w14:textId="77777777"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z izvajalcem sodelovati, mu nuditi potrebno pomoč in dajati ustrezna navodila;</w:t>
      </w:r>
    </w:p>
    <w:p w14:paraId="0E76F9B9" w14:textId="77777777" w:rsidR="008D6A91" w:rsidRPr="00467677" w:rsidRDefault="008D6A91"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takoj obvestiti izvajalca o nastalih okoliščinah, ki bi lahko vplivale na izpolnitev naročnikovih pogodbenih obveznosti;</w:t>
      </w:r>
    </w:p>
    <w:p w14:paraId="4AA9C034" w14:textId="5C4A0979" w:rsidR="008D6A91" w:rsidRPr="00467677" w:rsidRDefault="00C91519"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tekoče obveščati izvajalca o spremembah in novo nastalih situacijah/okoliščinah, ki bi lahko imele vpliv na izvršitev storitev oz. bi lahko vplivale na izpolnitev naročnikovih ali izvajalčevih pogodbenih obveznosti.</w:t>
      </w:r>
    </w:p>
    <w:p w14:paraId="2E71802D" w14:textId="77777777" w:rsidR="00C91519" w:rsidRPr="00467677" w:rsidRDefault="00C91519" w:rsidP="00D05C9A">
      <w:pPr>
        <w:keepNext/>
        <w:keepLines/>
        <w:spacing w:after="0" w:line="240" w:lineRule="auto"/>
        <w:ind w:left="720"/>
        <w:jc w:val="both"/>
        <w:rPr>
          <w:rFonts w:ascii="Open Sans" w:hAnsi="Open Sans" w:cs="Open Sans"/>
          <w:sz w:val="20"/>
          <w:szCs w:val="20"/>
        </w:rPr>
      </w:pPr>
    </w:p>
    <w:p w14:paraId="6D3F69D3" w14:textId="23E69CC1" w:rsidR="008D6A91" w:rsidRPr="00467677" w:rsidRDefault="008D6A91"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Vse dodatne podatke bo naročnik posredoval izvajalcu na podlagi pisne ali ustne zahteve izvajalca in lastne presoje o nujnosti zahtevanih podatkov za dokončanje obveznosti po tej pogodbi.</w:t>
      </w:r>
    </w:p>
    <w:p w14:paraId="4B3EF52F" w14:textId="77777777" w:rsidR="00DC33D4" w:rsidRPr="00467677" w:rsidRDefault="00DC33D4" w:rsidP="00D05C9A">
      <w:pPr>
        <w:keepNext/>
        <w:keepLines/>
        <w:spacing w:after="0" w:line="240" w:lineRule="auto"/>
        <w:jc w:val="both"/>
        <w:rPr>
          <w:rFonts w:ascii="Open Sans" w:eastAsia="Times New Roman" w:hAnsi="Open Sans" w:cs="Open Sans"/>
          <w:sz w:val="20"/>
          <w:szCs w:val="20"/>
          <w:lang w:eastAsia="sl-SI"/>
        </w:rPr>
      </w:pPr>
    </w:p>
    <w:p w14:paraId="2ECCD5CE" w14:textId="77777777"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POGODBENA KAZEN</w:t>
      </w:r>
    </w:p>
    <w:p w14:paraId="03331D93" w14:textId="77777777" w:rsidR="00EC3759" w:rsidRPr="00467677" w:rsidRDefault="00EC3759" w:rsidP="00D05C9A">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5B024CCB" w14:textId="77777777" w:rsidR="00EC37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0248F107" w14:textId="77777777" w:rsidR="00EC3759" w:rsidRPr="00467677" w:rsidRDefault="00EC3759" w:rsidP="00D05C9A">
      <w:pPr>
        <w:keepNext/>
        <w:keepLines/>
        <w:spacing w:after="0" w:line="240" w:lineRule="auto"/>
        <w:jc w:val="both"/>
        <w:rPr>
          <w:rFonts w:ascii="Open Sans" w:eastAsia="Times New Roman" w:hAnsi="Open Sans" w:cs="Open Sans"/>
          <w:sz w:val="20"/>
          <w:szCs w:val="20"/>
          <w:lang w:eastAsia="sl-SI"/>
        </w:rPr>
      </w:pPr>
    </w:p>
    <w:p w14:paraId="7795F684" w14:textId="4A3498C2" w:rsidR="007C239A" w:rsidRPr="00467677" w:rsidRDefault="007C239A"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V kolikor izvajalec ne izpolni svojih pogodbenih obveznosti v </w:t>
      </w:r>
      <w:r w:rsidR="0005668C" w:rsidRPr="00467677">
        <w:rPr>
          <w:rFonts w:ascii="Open Sans" w:eastAsia="Times New Roman" w:hAnsi="Open Sans" w:cs="Open Sans"/>
          <w:sz w:val="20"/>
          <w:szCs w:val="20"/>
          <w:lang w:eastAsia="sl-SI"/>
        </w:rPr>
        <w:t xml:space="preserve">roku, opredeljenem v 7. </w:t>
      </w:r>
      <w:r w:rsidRPr="00467677">
        <w:rPr>
          <w:rFonts w:ascii="Open Sans" w:eastAsia="Times New Roman" w:hAnsi="Open Sans" w:cs="Open Sans"/>
          <w:sz w:val="20"/>
          <w:szCs w:val="20"/>
          <w:lang w:eastAsia="sl-SI"/>
        </w:rPr>
        <w:t xml:space="preserve">členu te pogodbe in neizpolnitev ni posledica okoliščin iz </w:t>
      </w:r>
      <w:r w:rsidR="007B60F8" w:rsidRPr="00467677">
        <w:rPr>
          <w:rFonts w:ascii="Open Sans" w:eastAsia="Times New Roman" w:hAnsi="Open Sans" w:cs="Open Sans"/>
          <w:sz w:val="20"/>
          <w:szCs w:val="20"/>
          <w:lang w:eastAsia="sl-SI"/>
        </w:rPr>
        <w:t>prvega</w:t>
      </w:r>
      <w:r w:rsidR="00E258AF" w:rsidRPr="00467677">
        <w:rPr>
          <w:rFonts w:ascii="Open Sans" w:eastAsia="Times New Roman" w:hAnsi="Open Sans" w:cs="Open Sans"/>
          <w:sz w:val="20"/>
          <w:szCs w:val="20"/>
          <w:lang w:eastAsia="sl-SI"/>
        </w:rPr>
        <w:t xml:space="preserve"> </w:t>
      </w:r>
      <w:r w:rsidRPr="00467677">
        <w:rPr>
          <w:rFonts w:ascii="Open Sans" w:eastAsia="Times New Roman" w:hAnsi="Open Sans" w:cs="Open Sans"/>
          <w:sz w:val="20"/>
          <w:szCs w:val="20"/>
          <w:lang w:eastAsia="sl-SI"/>
        </w:rPr>
        <w:t xml:space="preserve">odstavka </w:t>
      </w:r>
      <w:r w:rsidR="007B60F8" w:rsidRPr="00467677">
        <w:rPr>
          <w:rFonts w:ascii="Open Sans" w:eastAsia="Times New Roman" w:hAnsi="Open Sans" w:cs="Open Sans"/>
          <w:sz w:val="20"/>
          <w:szCs w:val="20"/>
          <w:lang w:eastAsia="sl-SI"/>
        </w:rPr>
        <w:t>8</w:t>
      </w:r>
      <w:r w:rsidRPr="00467677">
        <w:rPr>
          <w:rFonts w:ascii="Open Sans" w:eastAsia="Times New Roman" w:hAnsi="Open Sans" w:cs="Open Sans"/>
          <w:sz w:val="20"/>
          <w:szCs w:val="20"/>
          <w:lang w:eastAsia="sl-SI"/>
        </w:rPr>
        <w:t>. člena te pogodbe oziroma višje sile, kot je opredeljena v 1</w:t>
      </w:r>
      <w:r w:rsidR="007B60F8" w:rsidRPr="00467677">
        <w:rPr>
          <w:rFonts w:ascii="Open Sans" w:eastAsia="Times New Roman" w:hAnsi="Open Sans" w:cs="Open Sans"/>
          <w:sz w:val="20"/>
          <w:szCs w:val="20"/>
          <w:lang w:eastAsia="sl-SI"/>
        </w:rPr>
        <w:t>0</w:t>
      </w:r>
      <w:r w:rsidRPr="00467677">
        <w:rPr>
          <w:rFonts w:ascii="Open Sans" w:eastAsia="Times New Roman" w:hAnsi="Open Sans" w:cs="Open Sans"/>
          <w:sz w:val="20"/>
          <w:szCs w:val="20"/>
          <w:lang w:eastAsia="sl-SI"/>
        </w:rPr>
        <w:t>. členu te pogodbe, je naročnik upravičen obračunati pogodbeno kazen v višini enega odstotka (</w:t>
      </w:r>
      <w:r w:rsidR="000D79EA">
        <w:rPr>
          <w:rFonts w:ascii="Open Sans" w:eastAsia="Times New Roman" w:hAnsi="Open Sans" w:cs="Open Sans"/>
          <w:sz w:val="20"/>
          <w:szCs w:val="20"/>
          <w:lang w:eastAsia="sl-SI"/>
        </w:rPr>
        <w:t>1,0</w:t>
      </w:r>
      <w:r w:rsidRPr="00467677">
        <w:rPr>
          <w:rFonts w:ascii="Open Sans" w:eastAsia="Times New Roman" w:hAnsi="Open Sans" w:cs="Open Sans"/>
          <w:sz w:val="20"/>
          <w:szCs w:val="20"/>
          <w:lang w:eastAsia="sl-SI"/>
        </w:rPr>
        <w:t xml:space="preserve"> %)</w:t>
      </w:r>
      <w:r w:rsidR="00CF6D6B" w:rsidRPr="00467677">
        <w:rPr>
          <w:rFonts w:ascii="Open Sans" w:eastAsia="Times New Roman" w:hAnsi="Open Sans" w:cs="Open Sans"/>
          <w:sz w:val="20"/>
          <w:szCs w:val="20"/>
          <w:lang w:eastAsia="sl-SI"/>
        </w:rPr>
        <w:t xml:space="preserve"> </w:t>
      </w:r>
      <w:r w:rsidR="000D79EA">
        <w:rPr>
          <w:rFonts w:ascii="Open Sans" w:eastAsia="Times New Roman" w:hAnsi="Open Sans" w:cs="Open Sans"/>
          <w:sz w:val="20"/>
          <w:szCs w:val="20"/>
          <w:lang w:eastAsia="sl-SI"/>
        </w:rPr>
        <w:t>letne naročnike</w:t>
      </w:r>
      <w:r w:rsidRPr="00467677">
        <w:rPr>
          <w:rFonts w:ascii="Open Sans" w:eastAsia="Times New Roman" w:hAnsi="Open Sans" w:cs="Open Sans"/>
          <w:sz w:val="20"/>
          <w:szCs w:val="20"/>
          <w:lang w:eastAsia="sl-SI"/>
        </w:rPr>
        <w:t xml:space="preserve"> brez DDV za vsak dan zamude roka, opredeljenega v 7. členu, pri čemer sme pogodbena kazen znašati največ </w:t>
      </w:r>
      <w:r w:rsidR="007B60F8" w:rsidRPr="00467677">
        <w:rPr>
          <w:rFonts w:ascii="Open Sans" w:eastAsia="Times New Roman" w:hAnsi="Open Sans" w:cs="Open Sans"/>
          <w:sz w:val="20"/>
          <w:szCs w:val="20"/>
          <w:lang w:eastAsia="sl-SI"/>
        </w:rPr>
        <w:t>5</w:t>
      </w:r>
      <w:r w:rsidRPr="00467677">
        <w:rPr>
          <w:rFonts w:ascii="Open Sans" w:eastAsia="Times New Roman" w:hAnsi="Open Sans" w:cs="Open Sans"/>
          <w:sz w:val="20"/>
          <w:szCs w:val="20"/>
          <w:lang w:eastAsia="sl-SI"/>
        </w:rPr>
        <w:t>% (</w:t>
      </w:r>
      <w:r w:rsidR="000D79EA">
        <w:rPr>
          <w:rFonts w:ascii="Open Sans" w:eastAsia="Times New Roman" w:hAnsi="Open Sans" w:cs="Open Sans"/>
          <w:sz w:val="20"/>
          <w:szCs w:val="20"/>
          <w:lang w:eastAsia="sl-SI"/>
        </w:rPr>
        <w:t>pet</w:t>
      </w:r>
      <w:r w:rsidR="000D79EA" w:rsidRPr="00467677">
        <w:rPr>
          <w:rFonts w:ascii="Open Sans" w:eastAsia="Times New Roman" w:hAnsi="Open Sans" w:cs="Open Sans"/>
          <w:sz w:val="20"/>
          <w:szCs w:val="20"/>
          <w:lang w:eastAsia="sl-SI"/>
        </w:rPr>
        <w:t xml:space="preserve"> </w:t>
      </w:r>
      <w:r w:rsidRPr="00467677">
        <w:rPr>
          <w:rFonts w:ascii="Open Sans" w:eastAsia="Times New Roman" w:hAnsi="Open Sans" w:cs="Open Sans"/>
          <w:sz w:val="20"/>
          <w:szCs w:val="20"/>
          <w:lang w:eastAsia="sl-SI"/>
        </w:rPr>
        <w:t xml:space="preserve">odstotkov) celotne pogodbene vrednosti brez DDV. </w:t>
      </w:r>
    </w:p>
    <w:p w14:paraId="4F1F0C61" w14:textId="77777777" w:rsidR="007C239A" w:rsidRPr="00467677" w:rsidRDefault="007C239A" w:rsidP="00D05C9A">
      <w:pPr>
        <w:keepNext/>
        <w:keepLines/>
        <w:spacing w:after="0" w:line="240" w:lineRule="auto"/>
        <w:jc w:val="both"/>
        <w:rPr>
          <w:rFonts w:ascii="Open Sans" w:eastAsia="Times New Roman" w:hAnsi="Open Sans" w:cs="Open Sans"/>
          <w:sz w:val="20"/>
          <w:szCs w:val="20"/>
          <w:lang w:eastAsia="sl-SI"/>
        </w:rPr>
      </w:pPr>
    </w:p>
    <w:p w14:paraId="2E5270BD" w14:textId="106B4711" w:rsidR="00852CC6" w:rsidRPr="00467677" w:rsidRDefault="007C239A"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V kolikor pogodbena kazen preseže </w:t>
      </w:r>
      <w:r w:rsidR="007B60F8" w:rsidRPr="00467677">
        <w:rPr>
          <w:rFonts w:ascii="Open Sans" w:eastAsia="Times New Roman" w:hAnsi="Open Sans" w:cs="Open Sans"/>
          <w:sz w:val="20"/>
          <w:szCs w:val="20"/>
          <w:lang w:eastAsia="sl-SI"/>
        </w:rPr>
        <w:t>pet</w:t>
      </w:r>
      <w:r w:rsidRPr="00467677">
        <w:rPr>
          <w:rFonts w:ascii="Open Sans" w:eastAsia="Times New Roman" w:hAnsi="Open Sans" w:cs="Open Sans"/>
          <w:sz w:val="20"/>
          <w:szCs w:val="20"/>
          <w:lang w:eastAsia="sl-SI"/>
        </w:rPr>
        <w:t xml:space="preserve"> odstotkov (</w:t>
      </w:r>
      <w:r w:rsidR="007B60F8" w:rsidRPr="00467677">
        <w:rPr>
          <w:rFonts w:ascii="Open Sans" w:eastAsia="Times New Roman" w:hAnsi="Open Sans" w:cs="Open Sans"/>
          <w:sz w:val="20"/>
          <w:szCs w:val="20"/>
          <w:lang w:eastAsia="sl-SI"/>
        </w:rPr>
        <w:t>5</w:t>
      </w:r>
      <w:r w:rsidRPr="00467677">
        <w:rPr>
          <w:rFonts w:ascii="Open Sans" w:eastAsia="Times New Roman" w:hAnsi="Open Sans" w:cs="Open Sans"/>
          <w:sz w:val="20"/>
          <w:szCs w:val="20"/>
          <w:lang w:eastAsia="sl-SI"/>
        </w:rPr>
        <w:t>%) celotne pogodbene vrednosti brez DDV, lahko naročnik od pogodbe</w:t>
      </w:r>
      <w:r w:rsidR="007B60F8" w:rsidRPr="00467677">
        <w:rPr>
          <w:rFonts w:ascii="Open Sans" w:eastAsia="Times New Roman" w:hAnsi="Open Sans" w:cs="Open Sans"/>
          <w:sz w:val="20"/>
          <w:szCs w:val="20"/>
          <w:lang w:eastAsia="sl-SI"/>
        </w:rPr>
        <w:t xml:space="preserve"> odstopi</w:t>
      </w:r>
      <w:r w:rsidRPr="00467677">
        <w:rPr>
          <w:rFonts w:ascii="Open Sans" w:eastAsia="Times New Roman" w:hAnsi="Open Sans" w:cs="Open Sans"/>
          <w:sz w:val="20"/>
          <w:szCs w:val="20"/>
          <w:lang w:eastAsia="sl-SI"/>
        </w:rPr>
        <w:t>.</w:t>
      </w:r>
    </w:p>
    <w:p w14:paraId="220955C2" w14:textId="77777777" w:rsidR="002B52C2" w:rsidRPr="00467677" w:rsidRDefault="002B52C2" w:rsidP="00D05C9A">
      <w:pPr>
        <w:keepNext/>
        <w:keepLines/>
        <w:spacing w:after="0" w:line="240" w:lineRule="auto"/>
        <w:jc w:val="both"/>
        <w:rPr>
          <w:rFonts w:ascii="Open Sans" w:eastAsia="Times New Roman" w:hAnsi="Open Sans" w:cs="Open Sans"/>
          <w:sz w:val="20"/>
          <w:szCs w:val="20"/>
          <w:lang w:eastAsia="sl-SI"/>
        </w:rPr>
      </w:pPr>
    </w:p>
    <w:p w14:paraId="2BBBC8B8" w14:textId="77777777" w:rsidR="00852CC6" w:rsidRPr="00467677" w:rsidRDefault="00852CC6"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5E100E50" w14:textId="77777777" w:rsidR="00852CC6" w:rsidRPr="00467677" w:rsidRDefault="00852CC6" w:rsidP="00D05C9A">
      <w:pPr>
        <w:keepNext/>
        <w:keepLines/>
        <w:spacing w:after="0" w:line="240" w:lineRule="auto"/>
        <w:jc w:val="both"/>
        <w:rPr>
          <w:rFonts w:ascii="Open Sans" w:eastAsia="Times New Roman" w:hAnsi="Open Sans" w:cs="Open Sans"/>
          <w:sz w:val="20"/>
          <w:szCs w:val="20"/>
          <w:lang w:eastAsia="sl-SI"/>
        </w:rPr>
      </w:pPr>
    </w:p>
    <w:p w14:paraId="2FF6C939"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Naročnik si pridrži pravico uveljaviti pogodbeno kazen pri plačilu računa, čeprav ob zamudi izvajalca na to ni posebej opozoril, niti pisno obvestil.</w:t>
      </w:r>
    </w:p>
    <w:p w14:paraId="29926A26"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0FEF07E"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Če zaradi zamude izvedbe pogodbenih obveznosti nastaja pri naročniku dodatna škoda, je naročnik upravičen do povrnitve nastale škode s strani izvajalca. </w:t>
      </w:r>
    </w:p>
    <w:p w14:paraId="7F5D16EB"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56D67F8" w14:textId="12F0A1A6" w:rsidR="00F76C0B"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Naročnik in izvajalec soglašata, da pravica zaračunati pogodbeno kazen ni pogojena z nastankom škode pri naročniku. Za povračilo tako nastale škode bo naročnik škodo uveljavljal </w:t>
      </w:r>
      <w:r w:rsidR="002200DB">
        <w:rPr>
          <w:rFonts w:ascii="Open Sans" w:eastAsia="Times New Roman" w:hAnsi="Open Sans" w:cs="Open Sans"/>
          <w:sz w:val="20"/>
          <w:szCs w:val="20"/>
          <w:lang w:eastAsia="sl-SI"/>
        </w:rPr>
        <w:t>tudi</w:t>
      </w:r>
      <w:r w:rsidRPr="00467677">
        <w:rPr>
          <w:rFonts w:ascii="Open Sans" w:eastAsia="Times New Roman" w:hAnsi="Open Sans" w:cs="Open Sans"/>
          <w:sz w:val="20"/>
          <w:szCs w:val="20"/>
          <w:lang w:eastAsia="sl-SI"/>
        </w:rPr>
        <w:t xml:space="preserve"> po splošnih načelih odškodninske odgovornosti, neodvisno od uveljavljanja pogodbene kazni</w:t>
      </w:r>
      <w:r w:rsidR="00F76C0B" w:rsidRPr="00467677">
        <w:rPr>
          <w:rFonts w:ascii="Open Sans" w:eastAsia="Times New Roman" w:hAnsi="Open Sans" w:cs="Open Sans"/>
          <w:sz w:val="20"/>
          <w:szCs w:val="20"/>
          <w:lang w:eastAsia="sl-SI"/>
        </w:rPr>
        <w:t>.</w:t>
      </w:r>
    </w:p>
    <w:p w14:paraId="139AD6B1" w14:textId="77777777" w:rsidR="007B60F8" w:rsidRPr="00467677" w:rsidRDefault="007B60F8" w:rsidP="007B60F8">
      <w:pPr>
        <w:keepNext/>
        <w:keepLines/>
        <w:spacing w:after="0" w:line="240" w:lineRule="auto"/>
        <w:jc w:val="both"/>
        <w:rPr>
          <w:rFonts w:ascii="Open Sans" w:eastAsia="Times New Roman" w:hAnsi="Open Sans" w:cs="Open Sans"/>
          <w:sz w:val="20"/>
          <w:szCs w:val="20"/>
          <w:lang w:eastAsia="ar-SA"/>
        </w:rPr>
      </w:pPr>
    </w:p>
    <w:p w14:paraId="55BF1790" w14:textId="2852E076" w:rsidR="007B60F8" w:rsidRPr="00467677" w:rsidRDefault="007B60F8" w:rsidP="007B60F8">
      <w:pPr>
        <w:keepNext/>
        <w:keepLines/>
        <w:spacing w:after="0" w:line="240" w:lineRule="auto"/>
        <w:jc w:val="both"/>
        <w:rPr>
          <w:rFonts w:ascii="Open Sans" w:eastAsia="Times New Roman" w:hAnsi="Open Sans" w:cs="Open Sans"/>
          <w:sz w:val="20"/>
          <w:szCs w:val="20"/>
          <w:lang w:eastAsia="ar-SA"/>
        </w:rPr>
      </w:pPr>
      <w:r w:rsidRPr="00467677">
        <w:rPr>
          <w:rFonts w:ascii="Open Sans" w:eastAsia="Times New Roman" w:hAnsi="Open Sans" w:cs="Open Sans"/>
          <w:sz w:val="20"/>
          <w:szCs w:val="20"/>
          <w:lang w:eastAsia="ar-SA"/>
        </w:rPr>
        <w:t>Naročnik bo za uveljavljanje pogodbene kazni izvajalcu izstavil račun, s plačilnim rokom osem (8) koledarskih dni od dneva izstavitve računa. Plačilo dogovorjene pogodbene kazni izvajalca ne odvezuje od izpolnitve pogodbene obveznosti.</w:t>
      </w:r>
    </w:p>
    <w:p w14:paraId="1EF7E28E" w14:textId="77777777" w:rsidR="007B60F8" w:rsidRPr="00467677" w:rsidRDefault="007B60F8" w:rsidP="007B60F8">
      <w:pPr>
        <w:keepNext/>
        <w:keepLines/>
        <w:spacing w:after="0" w:line="240" w:lineRule="auto"/>
        <w:jc w:val="both"/>
        <w:rPr>
          <w:rFonts w:ascii="Open Sans" w:eastAsia="Times New Roman" w:hAnsi="Open Sans" w:cs="Open Sans"/>
          <w:sz w:val="20"/>
          <w:szCs w:val="20"/>
          <w:lang w:eastAsia="ar-SA"/>
        </w:rPr>
      </w:pPr>
    </w:p>
    <w:p w14:paraId="26BB2300" w14:textId="77777777" w:rsidR="007B60F8" w:rsidRPr="00467677" w:rsidRDefault="007B60F8" w:rsidP="007B60F8">
      <w:pPr>
        <w:keepNext/>
        <w:keepLines/>
        <w:tabs>
          <w:tab w:val="left" w:pos="567"/>
          <w:tab w:val="left" w:pos="1418"/>
          <w:tab w:val="left" w:pos="1702"/>
        </w:tabs>
        <w:spacing w:after="0" w:line="240" w:lineRule="auto"/>
        <w:ind w:right="-2"/>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Naročnik in izvajalec sta sporazumna, da za pogodbeno kazen lahko izvedeta pobot medsebojnih terjatev in obveznosti, v kolikor pa višina le-teh ne zadostuje, pa mora izvajalec plačati razliko do polne višine pogodbene kazni v osmih (8) dneh od datuma prejema pisnega zahtevka naročnika. V primeru zamude s plačilom je naročnik upravičen zaračunati izvajalcu zakonske zamudne obresti.</w:t>
      </w:r>
    </w:p>
    <w:p w14:paraId="77D71DF4" w14:textId="77777777" w:rsidR="004F31BF" w:rsidRPr="00467677" w:rsidRDefault="004F31BF" w:rsidP="00D05C9A">
      <w:pPr>
        <w:keepNext/>
        <w:keepLines/>
        <w:spacing w:after="0" w:line="240" w:lineRule="auto"/>
        <w:jc w:val="both"/>
        <w:rPr>
          <w:rFonts w:ascii="Open Sans" w:eastAsia="Times New Roman" w:hAnsi="Open Sans" w:cs="Open Sans"/>
          <w:color w:val="000000"/>
          <w:sz w:val="20"/>
          <w:szCs w:val="20"/>
          <w:lang w:eastAsia="sl-SI"/>
        </w:rPr>
      </w:pPr>
    </w:p>
    <w:p w14:paraId="79EF764B" w14:textId="77777777" w:rsidR="00EC3759" w:rsidRPr="00467677" w:rsidRDefault="00EC375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PREDSTAVNIKA POGODBENIH STRANK</w:t>
      </w:r>
    </w:p>
    <w:p w14:paraId="729A21AA" w14:textId="77777777" w:rsidR="00EC3759" w:rsidRPr="00467677" w:rsidRDefault="00EC3759" w:rsidP="00D05C9A">
      <w:pPr>
        <w:keepNext/>
        <w:keepLines/>
        <w:spacing w:after="0" w:line="240" w:lineRule="auto"/>
        <w:jc w:val="center"/>
        <w:rPr>
          <w:rFonts w:ascii="Open Sans" w:eastAsia="Times New Roman" w:hAnsi="Open Sans" w:cs="Open Sans"/>
          <w:b/>
          <w:color w:val="000000"/>
          <w:sz w:val="20"/>
          <w:szCs w:val="20"/>
          <w:lang w:eastAsia="sl-SI"/>
        </w:rPr>
      </w:pPr>
    </w:p>
    <w:p w14:paraId="1E0A71DE" w14:textId="77777777" w:rsidR="00EC3759" w:rsidRPr="00467677" w:rsidRDefault="00EC3759"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lastRenderedPageBreak/>
        <w:t>člen</w:t>
      </w:r>
    </w:p>
    <w:p w14:paraId="11BF15E9" w14:textId="77777777" w:rsidR="00712B7B" w:rsidRPr="00467677" w:rsidRDefault="00712B7B" w:rsidP="00D05C9A">
      <w:pPr>
        <w:keepNext/>
        <w:keepLines/>
        <w:spacing w:after="0" w:line="240" w:lineRule="auto"/>
        <w:jc w:val="both"/>
        <w:rPr>
          <w:rFonts w:ascii="Open Sans" w:eastAsia="Times New Roman" w:hAnsi="Open Sans" w:cs="Open Sans"/>
          <w:sz w:val="20"/>
          <w:szCs w:val="20"/>
          <w:lang w:eastAsia="sl-SI"/>
        </w:rPr>
      </w:pPr>
    </w:p>
    <w:p w14:paraId="6AB85153" w14:textId="238E81BC" w:rsidR="00953E26" w:rsidRPr="00467677" w:rsidRDefault="00D51C9E"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hAnsi="Open Sans" w:cs="Open Sans"/>
          <w:sz w:val="20"/>
          <w:szCs w:val="20"/>
        </w:rPr>
        <w:t>Predstavnik naročnika in skrbnik pogodbe</w:t>
      </w:r>
      <w:r w:rsidR="00953E26" w:rsidRPr="00467677">
        <w:rPr>
          <w:rFonts w:ascii="Open Sans" w:eastAsia="Times New Roman" w:hAnsi="Open Sans" w:cs="Open Sans"/>
          <w:sz w:val="20"/>
          <w:szCs w:val="20"/>
          <w:lang w:eastAsia="sl-SI"/>
        </w:rPr>
        <w:t>, ki bo urejal vsa vprašanja, ki bodo nastala v zvezi z izvajanjem te pogodbe, je _________________________, tel.: ………………, e-pošta: …………………, v njegovi odsotnosti pa ga zamenjuje _____________________, tel.: …………………………, e-pošta: ………………………………….</w:t>
      </w:r>
    </w:p>
    <w:p w14:paraId="070F82A6" w14:textId="77777777" w:rsidR="00DF06C0" w:rsidRPr="00467677" w:rsidRDefault="00DF06C0" w:rsidP="00D05C9A">
      <w:pPr>
        <w:keepNext/>
        <w:keepLines/>
        <w:spacing w:after="0" w:line="240" w:lineRule="auto"/>
        <w:jc w:val="both"/>
        <w:rPr>
          <w:rFonts w:ascii="Open Sans" w:eastAsia="Times New Roman" w:hAnsi="Open Sans" w:cs="Open Sans"/>
          <w:sz w:val="20"/>
          <w:szCs w:val="20"/>
          <w:lang w:eastAsia="sl-SI"/>
        </w:rPr>
      </w:pPr>
    </w:p>
    <w:p w14:paraId="7913D07A" w14:textId="4FA2BF61" w:rsidR="00F76C0B" w:rsidRPr="00467677" w:rsidRDefault="00F76C0B"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Predstavnik </w:t>
      </w:r>
      <w:r w:rsidR="00DA2BA2" w:rsidRPr="00467677">
        <w:rPr>
          <w:rFonts w:ascii="Open Sans" w:eastAsia="Times New Roman" w:hAnsi="Open Sans" w:cs="Open Sans"/>
          <w:sz w:val="20"/>
          <w:szCs w:val="20"/>
          <w:lang w:eastAsia="sl-SI"/>
        </w:rPr>
        <w:t xml:space="preserve">in skrbnik </w:t>
      </w:r>
      <w:r w:rsidRPr="00467677">
        <w:rPr>
          <w:rFonts w:ascii="Open Sans" w:eastAsia="Times New Roman" w:hAnsi="Open Sans" w:cs="Open Sans"/>
          <w:sz w:val="20"/>
          <w:szCs w:val="20"/>
          <w:lang w:eastAsia="sl-SI"/>
        </w:rPr>
        <w:t>izvajalca, ki bo urejal vsa vprašanja, ki bodo nastala v zvezi z izvajanjem te pogodbe, je _________________________, tel.: ………………, e-pošta: …………………, v njegovi odsotnosti pa ga zamenjuje _____________________, tel.: …………………………, e-pošta: ………………………………….</w:t>
      </w:r>
    </w:p>
    <w:p w14:paraId="0831BEAD" w14:textId="77777777" w:rsidR="00F76C0B" w:rsidRPr="00467677" w:rsidRDefault="00F76C0B" w:rsidP="00D05C9A">
      <w:pPr>
        <w:keepNext/>
        <w:keepLines/>
        <w:spacing w:after="0" w:line="240" w:lineRule="auto"/>
        <w:jc w:val="both"/>
        <w:rPr>
          <w:rFonts w:ascii="Open Sans" w:eastAsia="Times New Roman" w:hAnsi="Open Sans" w:cs="Open Sans"/>
          <w:sz w:val="20"/>
          <w:szCs w:val="20"/>
          <w:lang w:eastAsia="sl-SI"/>
        </w:rPr>
      </w:pPr>
    </w:p>
    <w:p w14:paraId="0DA72A65" w14:textId="238C1038" w:rsidR="00D51C9E" w:rsidRPr="00467677" w:rsidRDefault="00D51C9E"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Predstavnik naročnika zastopa naročnika v vseh vprašanjih, ki se nanašajo na izvedbo </w:t>
      </w:r>
      <w:r w:rsidR="007C11EB" w:rsidRPr="00467677">
        <w:rPr>
          <w:rFonts w:ascii="Open Sans" w:eastAsia="Times New Roman" w:hAnsi="Open Sans" w:cs="Open Sans"/>
          <w:sz w:val="20"/>
          <w:szCs w:val="20"/>
          <w:lang w:eastAsia="sl-SI"/>
        </w:rPr>
        <w:t>vseh storitev</w:t>
      </w:r>
      <w:r w:rsidRPr="00467677">
        <w:rPr>
          <w:rFonts w:ascii="Open Sans" w:eastAsia="Times New Roman" w:hAnsi="Open Sans" w:cs="Open Sans"/>
          <w:sz w:val="20"/>
          <w:szCs w:val="20"/>
          <w:lang w:eastAsia="sl-SI"/>
        </w:rPr>
        <w:t xml:space="preserve"> po tej pogodbi. Predstavnik naročnika sodeluje s predstavnikom izvajalca ves čas veljavnosti pogodbe in mu nudi vse potrebne podatke, ki jih je na podlagi obveznosti po tej pogodbi dolžan dajati. </w:t>
      </w:r>
    </w:p>
    <w:p w14:paraId="6112105F" w14:textId="77777777" w:rsidR="00D51C9E" w:rsidRPr="00467677" w:rsidRDefault="00D51C9E"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0B08BF" w14:textId="77777777" w:rsidR="00D51C9E" w:rsidRPr="00467677" w:rsidRDefault="00D51C9E"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Predstavnik izvajalca zastopa izvajalca v vseh vprašanjih, ki se nanašajo na izvedbo dobav po tej pogodbi. Predstavnik izvajalca je dolžan neposredno sodelovati s predstavnikom naročnika ves čas veljavnosti pogodbe.</w:t>
      </w:r>
    </w:p>
    <w:p w14:paraId="7B5B4101" w14:textId="77777777" w:rsidR="00D51C9E" w:rsidRPr="00467677" w:rsidRDefault="00D51C9E"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 </w:t>
      </w:r>
    </w:p>
    <w:p w14:paraId="5AC01FF0" w14:textId="1C265EC4" w:rsidR="00F76C0B" w:rsidRPr="00467677" w:rsidRDefault="00D51C9E" w:rsidP="00D05C9A">
      <w:pPr>
        <w:keepNext/>
        <w:keepLines/>
        <w:tabs>
          <w:tab w:val="left" w:pos="567"/>
          <w:tab w:val="left" w:pos="1418"/>
          <w:tab w:val="left" w:pos="1702"/>
        </w:tabs>
        <w:spacing w:after="0" w:line="240" w:lineRule="auto"/>
        <w:jc w:val="both"/>
        <w:rPr>
          <w:rFonts w:ascii="Open Sans" w:eastAsia="Times New Roman" w:hAnsi="Open Sans" w:cs="Open Sans"/>
          <w:bCs/>
          <w:sz w:val="20"/>
          <w:szCs w:val="20"/>
          <w:lang w:eastAsia="sl-SI"/>
        </w:rPr>
      </w:pPr>
      <w:r w:rsidRPr="00467677">
        <w:rPr>
          <w:rFonts w:ascii="Open Sans" w:eastAsia="Times New Roman" w:hAnsi="Open Sans" w:cs="Open Sans"/>
          <w:sz w:val="20"/>
          <w:szCs w:val="20"/>
          <w:lang w:eastAsia="sl-SI"/>
        </w:rPr>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sidR="00044B28">
        <w:rPr>
          <w:rFonts w:ascii="Open Sans" w:eastAsia="Times New Roman" w:hAnsi="Open Sans" w:cs="Open Sans"/>
          <w:sz w:val="20"/>
          <w:szCs w:val="20"/>
          <w:lang w:eastAsia="sl-SI"/>
        </w:rPr>
        <w:t>0</w:t>
      </w:r>
      <w:r w:rsidRPr="00467677">
        <w:rPr>
          <w:rFonts w:ascii="Open Sans" w:eastAsia="Times New Roman" w:hAnsi="Open Sans" w:cs="Open Sans"/>
          <w:sz w:val="20"/>
          <w:szCs w:val="20"/>
          <w:lang w:eastAsia="sl-SI"/>
        </w:rPr>
        <w:t>. člena te pogodbe sprememba predstavnikov pogodbenih strank velja, če pogodbeni stranki o spremembi predstavnikov pogodbenih strank obvestita druga drugo na elektronske naslove, navedene v tem členu pogodbe</w:t>
      </w:r>
      <w:r w:rsidR="00F76C0B" w:rsidRPr="00467677">
        <w:rPr>
          <w:rFonts w:ascii="Open Sans" w:eastAsia="Times New Roman" w:hAnsi="Open Sans" w:cs="Open Sans"/>
          <w:sz w:val="20"/>
          <w:szCs w:val="20"/>
          <w:lang w:eastAsia="sl-SI"/>
        </w:rPr>
        <w:t>.</w:t>
      </w:r>
    </w:p>
    <w:p w14:paraId="179628DC" w14:textId="77777777" w:rsidR="00EC3759" w:rsidRPr="00467677" w:rsidRDefault="00EC3759" w:rsidP="00D05C9A">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6AA3E42" w14:textId="77777777" w:rsidR="00EC3759" w:rsidRPr="00467677" w:rsidRDefault="00D93FD2"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 xml:space="preserve">ODPOVED POGODBE IN </w:t>
      </w:r>
      <w:r w:rsidR="00EC3759" w:rsidRPr="00467677">
        <w:rPr>
          <w:rFonts w:ascii="Open Sans" w:hAnsi="Open Sans" w:cs="Open Sans"/>
          <w:b/>
        </w:rPr>
        <w:t>ODSTOP OD POGODBE</w:t>
      </w:r>
    </w:p>
    <w:p w14:paraId="7A85F61F" w14:textId="77777777" w:rsidR="00C91519" w:rsidRPr="00467677" w:rsidRDefault="00C91519" w:rsidP="00D05C9A">
      <w:pPr>
        <w:keepNext/>
        <w:keepLines/>
        <w:tabs>
          <w:tab w:val="left" w:pos="851"/>
          <w:tab w:val="left" w:pos="1702"/>
        </w:tabs>
        <w:spacing w:after="0" w:line="240" w:lineRule="auto"/>
        <w:rPr>
          <w:rFonts w:ascii="Open Sans" w:hAnsi="Open Sans" w:cs="Open Sans"/>
          <w:sz w:val="20"/>
          <w:szCs w:val="20"/>
        </w:rPr>
      </w:pPr>
    </w:p>
    <w:p w14:paraId="0477D0B6" w14:textId="77777777" w:rsidR="00D51C9E" w:rsidRPr="00467677" w:rsidRDefault="00D51C9E"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494C327A" w14:textId="77777777" w:rsidR="00450417" w:rsidRPr="00467677" w:rsidRDefault="00450417" w:rsidP="00D05C9A">
      <w:pPr>
        <w:keepNext/>
        <w:keepLines/>
        <w:tabs>
          <w:tab w:val="left" w:pos="851"/>
          <w:tab w:val="left" w:pos="1702"/>
        </w:tabs>
        <w:spacing w:after="0" w:line="240" w:lineRule="auto"/>
        <w:jc w:val="both"/>
        <w:rPr>
          <w:rFonts w:ascii="Open Sans" w:hAnsi="Open Sans" w:cs="Open Sans"/>
          <w:sz w:val="20"/>
          <w:szCs w:val="20"/>
        </w:rPr>
      </w:pPr>
    </w:p>
    <w:p w14:paraId="3169D051" w14:textId="6FB05FA7" w:rsidR="005605F0" w:rsidRPr="00467677" w:rsidRDefault="005605F0" w:rsidP="005605F0">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V primeru, da izvajalec ne izpolnjuje svojih pogodbenih obveznosti na način, predviden v pogodbi, lahko naročnik od pogodbe odstopi. V  tem primeru bo naročnik, razen kadar pogodba ne določa drugače, izvajalca pisno opozoril in pozval k izpolnitvi svojih obveznosti ter mu določil rok za izpolnitev. V kolikor izvajalec ne upošteva pisnega opozorila naročnika, lahko naročnik od pogodbe odstopi, brez kakršnekoli obveznosti do izvajalca, izvajalec pa je dolžan naročniku povrniti vso nastalo škodo zaradi neizpolnjevanja pogodbenih obveznosti. </w:t>
      </w:r>
    </w:p>
    <w:p w14:paraId="6152E144" w14:textId="77777777" w:rsidR="005605F0" w:rsidRPr="00467677" w:rsidRDefault="005605F0" w:rsidP="00D05C9A">
      <w:pPr>
        <w:keepNext/>
        <w:keepLines/>
        <w:tabs>
          <w:tab w:val="left" w:pos="284"/>
          <w:tab w:val="left" w:pos="1702"/>
        </w:tabs>
        <w:spacing w:after="0" w:line="240" w:lineRule="auto"/>
        <w:jc w:val="both"/>
        <w:rPr>
          <w:rFonts w:ascii="Open Sans" w:hAnsi="Open Sans" w:cs="Open Sans"/>
          <w:sz w:val="20"/>
          <w:szCs w:val="20"/>
        </w:rPr>
      </w:pPr>
    </w:p>
    <w:p w14:paraId="48028192" w14:textId="5C52823A" w:rsidR="005605F0" w:rsidRPr="00467677" w:rsidRDefault="005605F0" w:rsidP="005605F0">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Naročnik lahko od pogodbe odstopi brez vnaprejšnjega opozorila in brez obveznosti do izvajalca v primeru, kadar izvajalec svoje pogodbene obveznosti izvaja v nasprotju z izrecnimi zahtevami/navodili naročnika ali v nasprotju s pravili stroke, </w:t>
      </w:r>
      <w:r w:rsidRPr="00467677">
        <w:rPr>
          <w:rFonts w:ascii="Open Sans" w:eastAsia="Times New Roman" w:hAnsi="Open Sans" w:cs="Open Sans"/>
          <w:iCs/>
          <w:sz w:val="20"/>
          <w:szCs w:val="20"/>
          <w:lang w:eastAsia="sl-SI"/>
        </w:rPr>
        <w:t>tehničnimi predpisi, standardi in veljavno zakonodajo</w:t>
      </w:r>
      <w:r w:rsidRPr="00467677">
        <w:rPr>
          <w:rFonts w:ascii="Open Sans" w:eastAsia="Times New Roman" w:hAnsi="Open Sans" w:cs="Open Sans"/>
          <w:sz w:val="20"/>
          <w:szCs w:val="20"/>
          <w:lang w:eastAsia="sl-SI"/>
        </w:rPr>
        <w:t xml:space="preserve"> ali v primeru kadar je očitno, da izvajalec svojih pogodbenih obveznosti ne bo izpolnil. </w:t>
      </w:r>
    </w:p>
    <w:p w14:paraId="08B24E09" w14:textId="77777777" w:rsidR="005605F0" w:rsidRPr="00467677" w:rsidRDefault="005605F0" w:rsidP="00D05C9A">
      <w:pPr>
        <w:keepNext/>
        <w:keepLines/>
        <w:tabs>
          <w:tab w:val="left" w:pos="284"/>
          <w:tab w:val="left" w:pos="1702"/>
        </w:tabs>
        <w:spacing w:after="0" w:line="240" w:lineRule="auto"/>
        <w:jc w:val="both"/>
        <w:rPr>
          <w:rFonts w:ascii="Open Sans" w:hAnsi="Open Sans" w:cs="Open Sans"/>
          <w:sz w:val="20"/>
          <w:szCs w:val="20"/>
        </w:rPr>
      </w:pPr>
    </w:p>
    <w:p w14:paraId="2D33FB7C" w14:textId="361C7C26" w:rsidR="005605F0" w:rsidRPr="00467677" w:rsidRDefault="005605F0" w:rsidP="00D05C9A">
      <w:pPr>
        <w:keepNext/>
        <w:keepLines/>
        <w:tabs>
          <w:tab w:val="left" w:pos="284"/>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 xml:space="preserve">O odstopu od pogodbe bo naročnik izvajalca pisno obvestil s priporočeno pošiljko po pošti. </w:t>
      </w:r>
      <w:r w:rsidR="00E0792E" w:rsidRPr="00467677">
        <w:rPr>
          <w:rFonts w:ascii="Open Sans" w:hAnsi="Open Sans" w:cs="Open Sans"/>
          <w:sz w:val="20"/>
          <w:szCs w:val="20"/>
        </w:rPr>
        <w:t xml:space="preserve">Pogodba </w:t>
      </w:r>
      <w:r w:rsidRPr="00467677">
        <w:rPr>
          <w:rFonts w:ascii="Open Sans" w:hAnsi="Open Sans" w:cs="Open Sans"/>
          <w:sz w:val="20"/>
          <w:szCs w:val="20"/>
        </w:rPr>
        <w:t xml:space="preserve">preneha veljati, ko izvajalec prejme pisno obvestilo o odstopu od </w:t>
      </w:r>
      <w:r w:rsidR="00E0792E" w:rsidRPr="00467677">
        <w:rPr>
          <w:rFonts w:ascii="Open Sans" w:hAnsi="Open Sans" w:cs="Open Sans"/>
          <w:sz w:val="20"/>
          <w:szCs w:val="20"/>
        </w:rPr>
        <w:t>pogodbe</w:t>
      </w:r>
      <w:r w:rsidRPr="00467677">
        <w:rPr>
          <w:rFonts w:ascii="Open Sans" w:hAnsi="Open Sans" w:cs="Open Sans"/>
          <w:sz w:val="20"/>
          <w:szCs w:val="20"/>
        </w:rPr>
        <w:t xml:space="preserve"> z navedbo razloga za odstop s priporočeno pošiljko po pošti oziroma najkasneje 16. dan po dnevu oddaje pošiljke na pošti.   </w:t>
      </w:r>
    </w:p>
    <w:p w14:paraId="292D2936" w14:textId="77777777" w:rsidR="00D05C9A" w:rsidRPr="00467677" w:rsidRDefault="00D05C9A" w:rsidP="00D05C9A">
      <w:pPr>
        <w:keepNext/>
        <w:keepLines/>
        <w:tabs>
          <w:tab w:val="left" w:pos="284"/>
          <w:tab w:val="left" w:pos="1702"/>
        </w:tabs>
        <w:spacing w:after="0" w:line="240" w:lineRule="auto"/>
        <w:jc w:val="both"/>
        <w:rPr>
          <w:rFonts w:ascii="Open Sans" w:hAnsi="Open Sans" w:cs="Open Sans"/>
          <w:sz w:val="20"/>
          <w:szCs w:val="20"/>
        </w:rPr>
      </w:pPr>
    </w:p>
    <w:p w14:paraId="38A42FAB" w14:textId="79239688" w:rsidR="00E0792E" w:rsidRPr="00467677" w:rsidRDefault="00E0792E" w:rsidP="00E0792E">
      <w:pPr>
        <w:keepNext/>
        <w:keepLines/>
        <w:numPr>
          <w:ilvl w:val="0"/>
          <w:numId w:val="5"/>
        </w:numPr>
        <w:tabs>
          <w:tab w:val="clear" w:pos="0"/>
        </w:tabs>
        <w:spacing w:after="0" w:line="240" w:lineRule="auto"/>
        <w:ind w:left="426" w:hanging="426"/>
        <w:jc w:val="center"/>
        <w:rPr>
          <w:rFonts w:ascii="Open Sans" w:hAnsi="Open Sans" w:cs="Open Sans"/>
          <w:sz w:val="20"/>
          <w:szCs w:val="20"/>
        </w:rPr>
      </w:pPr>
      <w:r w:rsidRPr="00467677">
        <w:rPr>
          <w:rFonts w:ascii="Open Sans" w:hAnsi="Open Sans" w:cs="Open Sans"/>
          <w:sz w:val="20"/>
          <w:szCs w:val="20"/>
        </w:rPr>
        <w:t>člen</w:t>
      </w:r>
    </w:p>
    <w:p w14:paraId="6BE92BA0" w14:textId="77777777" w:rsidR="00E0792E" w:rsidRPr="00467677" w:rsidRDefault="00E0792E" w:rsidP="00D05C9A">
      <w:pPr>
        <w:keepNext/>
        <w:keepLines/>
        <w:tabs>
          <w:tab w:val="left" w:pos="284"/>
          <w:tab w:val="left" w:pos="1702"/>
        </w:tabs>
        <w:spacing w:after="0" w:line="240" w:lineRule="auto"/>
        <w:jc w:val="both"/>
        <w:rPr>
          <w:rFonts w:ascii="Open Sans" w:hAnsi="Open Sans" w:cs="Open Sans"/>
          <w:sz w:val="20"/>
          <w:szCs w:val="20"/>
        </w:rPr>
      </w:pPr>
    </w:p>
    <w:p w14:paraId="2FCE1A92" w14:textId="551825A3" w:rsidR="00795E21" w:rsidRPr="00467677" w:rsidRDefault="00E0792E" w:rsidP="00D05C9A">
      <w:pPr>
        <w:keepNext/>
        <w:keepLines/>
        <w:tabs>
          <w:tab w:val="left" w:pos="284"/>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p>
    <w:p w14:paraId="3486BB18" w14:textId="77777777" w:rsidR="00D51C9E" w:rsidRPr="00467677" w:rsidRDefault="00D51C9E" w:rsidP="00D05C9A">
      <w:pPr>
        <w:keepNext/>
        <w:keepLines/>
        <w:tabs>
          <w:tab w:val="left" w:pos="284"/>
          <w:tab w:val="left" w:pos="1702"/>
        </w:tabs>
        <w:spacing w:after="0" w:line="240" w:lineRule="auto"/>
        <w:jc w:val="both"/>
        <w:rPr>
          <w:rFonts w:ascii="Open Sans" w:hAnsi="Open Sans" w:cs="Open Sans"/>
          <w:sz w:val="20"/>
          <w:szCs w:val="20"/>
        </w:rPr>
      </w:pPr>
    </w:p>
    <w:p w14:paraId="795017FD" w14:textId="72C225E0" w:rsidR="00D54FED" w:rsidRPr="00467677" w:rsidRDefault="00D54FED" w:rsidP="00D05C9A">
      <w:pPr>
        <w:keepNext/>
        <w:keepLines/>
        <w:tabs>
          <w:tab w:val="left" w:pos="284"/>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V primeru odstopa od pogodbe sta pogodbeni stranki dolžni do tedaj prevzete obveznosti izpolniti oziroma posle iz posameznega naročila dokončati tako, kot je bilo to dogovorjeno pred odstopom, razen če se drugače dogovorita ali če iz okoliščin izhaja drugače.</w:t>
      </w:r>
    </w:p>
    <w:p w14:paraId="2E511B66" w14:textId="77777777" w:rsidR="00467677" w:rsidRDefault="00467677" w:rsidP="00D05C9A">
      <w:pPr>
        <w:keepNext/>
        <w:keepLines/>
        <w:tabs>
          <w:tab w:val="left" w:pos="284"/>
          <w:tab w:val="left" w:pos="1702"/>
        </w:tabs>
        <w:spacing w:after="0" w:line="240" w:lineRule="auto"/>
        <w:jc w:val="both"/>
        <w:rPr>
          <w:rFonts w:ascii="Open Sans" w:hAnsi="Open Sans" w:cs="Open Sans"/>
          <w:sz w:val="20"/>
          <w:szCs w:val="20"/>
        </w:rPr>
      </w:pPr>
    </w:p>
    <w:p w14:paraId="1337ACD6" w14:textId="77777777" w:rsidR="00471A91" w:rsidRPr="00467677" w:rsidRDefault="00471A91" w:rsidP="00D05C9A">
      <w:pPr>
        <w:keepNext/>
        <w:keepLines/>
        <w:tabs>
          <w:tab w:val="left" w:pos="284"/>
          <w:tab w:val="left" w:pos="1702"/>
        </w:tabs>
        <w:spacing w:after="0" w:line="240" w:lineRule="auto"/>
        <w:jc w:val="both"/>
        <w:rPr>
          <w:rFonts w:ascii="Open Sans" w:hAnsi="Open Sans" w:cs="Open Sans"/>
          <w:sz w:val="20"/>
          <w:szCs w:val="20"/>
        </w:rPr>
      </w:pPr>
    </w:p>
    <w:p w14:paraId="6506BE9F" w14:textId="77777777" w:rsidR="00D05C9A" w:rsidRPr="00467677" w:rsidRDefault="00D05C9A" w:rsidP="00D05C9A">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 xml:space="preserve">člen </w:t>
      </w:r>
    </w:p>
    <w:p w14:paraId="4ECBB9E5" w14:textId="77777777" w:rsidR="00D05C9A" w:rsidRPr="00467677" w:rsidRDefault="00D05C9A" w:rsidP="00D05C9A">
      <w:pPr>
        <w:keepNext/>
        <w:keepLines/>
        <w:tabs>
          <w:tab w:val="left" w:pos="284"/>
          <w:tab w:val="left" w:pos="1702"/>
        </w:tabs>
        <w:spacing w:after="0" w:line="240" w:lineRule="auto"/>
        <w:jc w:val="both"/>
        <w:rPr>
          <w:rFonts w:ascii="Open Sans" w:hAnsi="Open Sans" w:cs="Open Sans"/>
          <w:sz w:val="20"/>
          <w:szCs w:val="20"/>
        </w:rPr>
      </w:pPr>
    </w:p>
    <w:p w14:paraId="78A761C0" w14:textId="77777777" w:rsidR="00D05C9A" w:rsidRPr="00467677" w:rsidRDefault="00D05C9A" w:rsidP="00D05C9A">
      <w:pPr>
        <w:keepNext/>
        <w:keepLines/>
        <w:tabs>
          <w:tab w:val="left" w:pos="284"/>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Med veljavnostjo pogodbe lahko naročnik, ne glede na določbe zakona, ki ureja obligacijska razmerja, odstopi od pogodbe tudi v primerih iz 96. člena ZJN-3.</w:t>
      </w:r>
    </w:p>
    <w:p w14:paraId="5BE7E312" w14:textId="77777777" w:rsidR="00D05C9A" w:rsidRPr="00467677" w:rsidRDefault="00D05C9A" w:rsidP="00D05C9A">
      <w:pPr>
        <w:keepNext/>
        <w:keepLines/>
        <w:tabs>
          <w:tab w:val="left" w:pos="284"/>
          <w:tab w:val="left" w:pos="1702"/>
        </w:tabs>
        <w:spacing w:after="0" w:line="240" w:lineRule="auto"/>
        <w:jc w:val="both"/>
        <w:rPr>
          <w:rFonts w:ascii="Open Sans" w:hAnsi="Open Sans" w:cs="Open Sans"/>
          <w:sz w:val="20"/>
          <w:szCs w:val="20"/>
        </w:rPr>
      </w:pPr>
    </w:p>
    <w:p w14:paraId="78DDBEA3" w14:textId="1A97D445" w:rsidR="00D05C9A" w:rsidRPr="00467677" w:rsidRDefault="00E0792E" w:rsidP="00D05C9A">
      <w:pPr>
        <w:keepNext/>
        <w:keepLines/>
        <w:tabs>
          <w:tab w:val="left" w:pos="284"/>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V primeru, da naročnik v obdobju veljavnosti pogodbe ugotovi, da je izvajalec posredoval naročniku neresnične podatke, ki so v postopku oddaje javnega naročila odločilno vplivali na izbiro izvajalca ali opravljene storitve ne ustrezajo vsem zahtevam naročnika, opredeljenim v razpisni dokumentaciji, na podlagi katere je izvajalec podal svojo ponudbo in sklenil pogodbo z naročnikom, bo naročnik od pogodbe odstopil, brez kakršnekoli obveznosti do izvajalca. V tem primeru je naročnik upravičen tudi do povračila vseh škod in stroškov, ki so zaradi tega nastali.</w:t>
      </w:r>
    </w:p>
    <w:p w14:paraId="60A72A66" w14:textId="77777777" w:rsidR="00E0792E" w:rsidRPr="00467677" w:rsidRDefault="00E0792E" w:rsidP="00D05C9A">
      <w:pPr>
        <w:keepNext/>
        <w:keepLines/>
        <w:tabs>
          <w:tab w:val="left" w:pos="284"/>
          <w:tab w:val="left" w:pos="1702"/>
        </w:tabs>
        <w:spacing w:after="0" w:line="240" w:lineRule="auto"/>
        <w:jc w:val="both"/>
        <w:rPr>
          <w:rFonts w:ascii="Open Sans" w:hAnsi="Open Sans" w:cs="Open Sans"/>
          <w:sz w:val="20"/>
          <w:szCs w:val="20"/>
        </w:rPr>
      </w:pPr>
    </w:p>
    <w:p w14:paraId="4730BA48" w14:textId="2542C171" w:rsidR="00E0792E" w:rsidRPr="00467677" w:rsidRDefault="00E0792E" w:rsidP="00E0792E">
      <w:pPr>
        <w:keepNext/>
        <w:keepLines/>
        <w:numPr>
          <w:ilvl w:val="0"/>
          <w:numId w:val="5"/>
        </w:numPr>
        <w:tabs>
          <w:tab w:val="clear" w:pos="0"/>
        </w:tabs>
        <w:spacing w:after="0" w:line="240" w:lineRule="auto"/>
        <w:ind w:left="426" w:hanging="426"/>
        <w:jc w:val="center"/>
        <w:rPr>
          <w:rFonts w:ascii="Open Sans" w:hAnsi="Open Sans" w:cs="Open Sans"/>
          <w:sz w:val="20"/>
          <w:szCs w:val="20"/>
        </w:rPr>
      </w:pPr>
      <w:r w:rsidRPr="00467677">
        <w:rPr>
          <w:rFonts w:ascii="Open Sans" w:hAnsi="Open Sans" w:cs="Open Sans"/>
          <w:sz w:val="20"/>
          <w:szCs w:val="20"/>
        </w:rPr>
        <w:t>člen</w:t>
      </w:r>
    </w:p>
    <w:p w14:paraId="4781D1BB" w14:textId="77777777"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p>
    <w:p w14:paraId="39F46782" w14:textId="7136CB0D"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Vsaka pogodbena stranka lahko odpove to pogodbo s 30 (trideset) dnevnim odpovednim rokom v primerih, če se okoliščine po sklenitvi pogodbe spremenijo tako, da sklenjena pogodba ne izraža več prave volje pogodbenih strank in pod pogojem, da sta poravnali svoje zapadle obveznosti druga do druge. Odpovedni rok prične teči naslednji dan po prejemu pisne odpovedi, ki mora biti drugi stranki poslana s priporočeno poštno pošiljko. </w:t>
      </w:r>
    </w:p>
    <w:p w14:paraId="7033B87F" w14:textId="77777777"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p>
    <w:p w14:paraId="0B39CAEA" w14:textId="70348F7C"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Pogodbeni stranki se lahko, s sklenitvijo aneksa k</w:t>
      </w:r>
      <w:r w:rsidR="00FD3639">
        <w:rPr>
          <w:rFonts w:ascii="Open Sans" w:eastAsia="Times New Roman" w:hAnsi="Open Sans" w:cs="Open Sans"/>
          <w:sz w:val="20"/>
          <w:szCs w:val="20"/>
          <w:lang w:eastAsia="sl-SI"/>
        </w:rPr>
        <w:t xml:space="preserve"> </w:t>
      </w:r>
      <w:r w:rsidR="00324B87">
        <w:rPr>
          <w:rFonts w:ascii="Open Sans" w:eastAsia="Times New Roman" w:hAnsi="Open Sans" w:cs="Open Sans"/>
          <w:sz w:val="20"/>
          <w:szCs w:val="20"/>
          <w:lang w:eastAsia="sl-SI"/>
        </w:rPr>
        <w:t>pogodbi</w:t>
      </w:r>
      <w:r w:rsidRPr="00467677">
        <w:rPr>
          <w:rFonts w:ascii="Open Sans" w:eastAsia="Times New Roman" w:hAnsi="Open Sans" w:cs="Open Sans"/>
          <w:sz w:val="20"/>
          <w:szCs w:val="20"/>
          <w:lang w:eastAsia="sl-SI"/>
        </w:rPr>
        <w:t>, sporazumno dogovorita za daljši ali krajši odpovedni rok.</w:t>
      </w:r>
    </w:p>
    <w:p w14:paraId="432A2057" w14:textId="77777777"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p>
    <w:p w14:paraId="42277F53" w14:textId="263AE453"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Odpoved mora biti sestavljena v pisni obliki in poslana drugi pogodbeni stranki s priporočeno pošto in povratnico. Odpovedni rok začne teči z dnem, ko druga pogodbena stranka prejme pisno odpoved. V primeru, da pogodbena stranka ne prevzame priporočene pošiljke se šteje, da ji je odpoved vročena po preteku petnajstih (15) koledarskih dni od dneva oddaje priporočene pošiljke na pošto na naslovnikov naslov, ki ga ima druga stranka okvirnega sporazuma v svoji evidenci. </w:t>
      </w:r>
    </w:p>
    <w:p w14:paraId="004C6534" w14:textId="77777777"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p>
    <w:p w14:paraId="0DD32B66" w14:textId="691DF14A" w:rsidR="00E0792E" w:rsidRPr="00467677" w:rsidRDefault="00E0792E" w:rsidP="00E0792E">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Izvajalec se v času odpovedi medsebojnega pogodbenega razmerja obvezuje izvajati svoje obveznosti do izteka odpovednega roka. </w:t>
      </w:r>
    </w:p>
    <w:p w14:paraId="40172979" w14:textId="77777777" w:rsidR="00E0792E" w:rsidRPr="00467677" w:rsidRDefault="00E0792E" w:rsidP="00D05C9A">
      <w:pPr>
        <w:keepNext/>
        <w:keepLines/>
        <w:tabs>
          <w:tab w:val="left" w:pos="284"/>
          <w:tab w:val="left" w:pos="1702"/>
        </w:tabs>
        <w:spacing w:after="0" w:line="240" w:lineRule="auto"/>
        <w:jc w:val="both"/>
        <w:rPr>
          <w:rFonts w:ascii="Open Sans" w:hAnsi="Open Sans" w:cs="Open Sans"/>
          <w:sz w:val="20"/>
          <w:szCs w:val="20"/>
        </w:rPr>
      </w:pPr>
    </w:p>
    <w:p w14:paraId="2FC44C21"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SESTAVNI DELI POGODBE</w:t>
      </w:r>
    </w:p>
    <w:p w14:paraId="18A9619C" w14:textId="77777777" w:rsidR="00D51C9E" w:rsidRPr="00467677" w:rsidRDefault="00D51C9E" w:rsidP="00D05C9A">
      <w:pPr>
        <w:keepNext/>
        <w:keepLines/>
        <w:suppressAutoHyphens/>
        <w:spacing w:after="0" w:line="240" w:lineRule="auto"/>
        <w:jc w:val="center"/>
        <w:rPr>
          <w:rFonts w:ascii="Open Sans" w:hAnsi="Open Sans" w:cs="Open Sans"/>
          <w:sz w:val="20"/>
          <w:szCs w:val="20"/>
        </w:rPr>
      </w:pPr>
    </w:p>
    <w:p w14:paraId="35126C6C" w14:textId="77777777" w:rsidR="00D51C9E" w:rsidRPr="00467677" w:rsidRDefault="00D51C9E" w:rsidP="00D54FED">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1ED64167" w14:textId="77777777" w:rsidR="00D51C9E" w:rsidRPr="00467677" w:rsidRDefault="00D51C9E" w:rsidP="00D05C9A">
      <w:pPr>
        <w:keepNext/>
        <w:keepLines/>
        <w:spacing w:after="0" w:line="240" w:lineRule="auto"/>
        <w:jc w:val="center"/>
        <w:rPr>
          <w:rFonts w:ascii="Open Sans" w:hAnsi="Open Sans" w:cs="Open Sans"/>
          <w:sz w:val="20"/>
          <w:szCs w:val="20"/>
        </w:rPr>
      </w:pPr>
    </w:p>
    <w:p w14:paraId="1C97E1EA" w14:textId="77777777" w:rsidR="00D51C9E" w:rsidRPr="00467677" w:rsidRDefault="00D51C9E" w:rsidP="00D05C9A">
      <w:pPr>
        <w:keepNext/>
        <w:keepLines/>
        <w:spacing w:after="120" w:line="240" w:lineRule="auto"/>
        <w:jc w:val="both"/>
        <w:rPr>
          <w:rFonts w:ascii="Open Sans" w:hAnsi="Open Sans" w:cs="Open Sans"/>
          <w:sz w:val="20"/>
          <w:szCs w:val="20"/>
        </w:rPr>
      </w:pPr>
      <w:r w:rsidRPr="00467677">
        <w:rPr>
          <w:rFonts w:ascii="Open Sans" w:hAnsi="Open Sans" w:cs="Open Sans"/>
          <w:sz w:val="20"/>
          <w:szCs w:val="20"/>
        </w:rPr>
        <w:t>Pri tolmačenju te pogodbe in reševanju morebitnih sporov se, poleg pogodbe ter zakona, ki ureja obligacijska razmerja, upošteva še:</w:t>
      </w:r>
    </w:p>
    <w:p w14:paraId="09C28B27" w14:textId="0E50A07C" w:rsidR="00D51C9E" w:rsidRPr="00467677" w:rsidRDefault="00D51C9E"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 xml:space="preserve">razpisna dokumentacija, št. </w:t>
      </w:r>
      <w:r w:rsidR="00F144D4" w:rsidRPr="00467677">
        <w:rPr>
          <w:rFonts w:ascii="Open Sans" w:hAnsi="Open Sans" w:cs="Open Sans"/>
          <w:sz w:val="20"/>
          <w:szCs w:val="20"/>
        </w:rPr>
        <w:t>ENLJ-SPV-192/26</w:t>
      </w:r>
      <w:r w:rsidRPr="00467677">
        <w:rPr>
          <w:rFonts w:ascii="Open Sans" w:hAnsi="Open Sans" w:cs="Open Sans"/>
          <w:sz w:val="20"/>
          <w:szCs w:val="20"/>
        </w:rPr>
        <w:t>,</w:t>
      </w:r>
    </w:p>
    <w:p w14:paraId="4D2097CC" w14:textId="5CDFD43F" w:rsidR="005D002B" w:rsidRPr="00467677" w:rsidRDefault="005D002B"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ponudba izvajalca št. __________ z dne _________, ki je priloga št. 2 te</w:t>
      </w:r>
      <w:r w:rsidR="0005668C" w:rsidRPr="00467677">
        <w:rPr>
          <w:rFonts w:ascii="Open Sans" w:hAnsi="Open Sans" w:cs="Open Sans"/>
          <w:sz w:val="20"/>
          <w:szCs w:val="20"/>
        </w:rPr>
        <w:t xml:space="preserve"> pogodbe</w:t>
      </w:r>
      <w:r w:rsidRPr="00467677">
        <w:rPr>
          <w:rFonts w:ascii="Open Sans" w:hAnsi="Open Sans" w:cs="Open Sans"/>
          <w:sz w:val="20"/>
          <w:szCs w:val="20"/>
        </w:rPr>
        <w:t>,</w:t>
      </w:r>
    </w:p>
    <w:p w14:paraId="3EC56F88" w14:textId="77777777" w:rsidR="00D51C9E" w:rsidRPr="00467677" w:rsidRDefault="00D51C9E" w:rsidP="00D05C9A">
      <w:pPr>
        <w:keepNext/>
        <w:keepLines/>
        <w:numPr>
          <w:ilvl w:val="0"/>
          <w:numId w:val="21"/>
        </w:numPr>
        <w:spacing w:after="0" w:line="240" w:lineRule="auto"/>
        <w:ind w:left="720"/>
        <w:jc w:val="both"/>
        <w:rPr>
          <w:rFonts w:ascii="Open Sans" w:hAnsi="Open Sans" w:cs="Open Sans"/>
          <w:sz w:val="20"/>
          <w:szCs w:val="20"/>
        </w:rPr>
      </w:pPr>
      <w:r w:rsidRPr="00467677">
        <w:rPr>
          <w:rFonts w:ascii="Open Sans" w:hAnsi="Open Sans" w:cs="Open Sans"/>
          <w:sz w:val="20"/>
          <w:szCs w:val="20"/>
        </w:rPr>
        <w:t>ostala relevantna dokumentacija.</w:t>
      </w:r>
    </w:p>
    <w:p w14:paraId="37549BBC" w14:textId="334E7817" w:rsidR="00D51C9E" w:rsidRPr="00467677" w:rsidRDefault="00D51C9E" w:rsidP="00D05C9A">
      <w:pPr>
        <w:keepNext/>
        <w:keepLines/>
        <w:tabs>
          <w:tab w:val="left" w:pos="993"/>
          <w:tab w:val="left" w:pos="1560"/>
        </w:tabs>
        <w:spacing w:after="0" w:line="240" w:lineRule="auto"/>
        <w:jc w:val="both"/>
        <w:rPr>
          <w:rFonts w:ascii="Open Sans" w:hAnsi="Open Sans" w:cs="Open Sans"/>
          <w:sz w:val="20"/>
          <w:szCs w:val="20"/>
        </w:rPr>
      </w:pPr>
    </w:p>
    <w:p w14:paraId="02E6A8E5" w14:textId="77777777" w:rsidR="00A75075" w:rsidRPr="00467677" w:rsidRDefault="00A75075"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Pogodbeni stranki sta sporazumni, da je dokumentacija iz prejšnjega odstavka tega člena sestavni del pogodbe.</w:t>
      </w:r>
    </w:p>
    <w:p w14:paraId="65EA07CB" w14:textId="77777777" w:rsidR="00A75075" w:rsidRPr="00467677" w:rsidRDefault="00A75075" w:rsidP="00D05C9A">
      <w:pPr>
        <w:keepNext/>
        <w:keepLines/>
        <w:spacing w:after="0" w:line="240" w:lineRule="auto"/>
        <w:jc w:val="both"/>
        <w:rPr>
          <w:rFonts w:ascii="Open Sans" w:eastAsia="Times New Roman" w:hAnsi="Open Sans" w:cs="Open Sans"/>
          <w:sz w:val="20"/>
          <w:szCs w:val="20"/>
          <w:lang w:eastAsia="sl-SI"/>
        </w:rPr>
      </w:pPr>
    </w:p>
    <w:p w14:paraId="5E39F633" w14:textId="77777777" w:rsidR="00A75075" w:rsidRDefault="00A75075" w:rsidP="00D05C9A">
      <w:pPr>
        <w:keepNext/>
        <w:keepLine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254007E5" w14:textId="77777777" w:rsidR="00471A91" w:rsidRPr="00467677" w:rsidRDefault="00471A91" w:rsidP="00D05C9A">
      <w:pPr>
        <w:keepNext/>
        <w:keepLines/>
        <w:spacing w:after="0" w:line="240" w:lineRule="auto"/>
        <w:jc w:val="both"/>
        <w:rPr>
          <w:rFonts w:ascii="Open Sans" w:eastAsia="Times New Roman" w:hAnsi="Open Sans" w:cs="Open Sans"/>
          <w:sz w:val="20"/>
          <w:szCs w:val="20"/>
          <w:lang w:eastAsia="sl-SI"/>
        </w:rPr>
      </w:pPr>
    </w:p>
    <w:p w14:paraId="44D2F490" w14:textId="77777777" w:rsidR="00D51C9E" w:rsidRPr="00467677" w:rsidRDefault="00D51C9E" w:rsidP="00D54FED">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6BFD1812" w14:textId="77777777" w:rsidR="00D51C9E" w:rsidRPr="00467677" w:rsidRDefault="00D51C9E" w:rsidP="00D05C9A">
      <w:pPr>
        <w:keepNext/>
        <w:keepLines/>
        <w:spacing w:after="0" w:line="240" w:lineRule="auto"/>
        <w:ind w:left="426"/>
        <w:jc w:val="both"/>
        <w:rPr>
          <w:rFonts w:ascii="Open Sans" w:hAnsi="Open Sans" w:cs="Open Sans"/>
          <w:sz w:val="20"/>
          <w:szCs w:val="20"/>
        </w:rPr>
      </w:pPr>
    </w:p>
    <w:p w14:paraId="7AC5ED30" w14:textId="024403FF" w:rsidR="00757741" w:rsidRPr="00467677" w:rsidRDefault="00D51C9E"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Vsa strokovna/tehnična dokumentacija in priloge te pogodbe, ki jo izvajalec na podlagi te pogodbe izroči naročniku, postane last naročnika.</w:t>
      </w:r>
    </w:p>
    <w:p w14:paraId="0720EA3B" w14:textId="77777777" w:rsidR="00450417" w:rsidRPr="00467677" w:rsidRDefault="00450417" w:rsidP="00D05C9A">
      <w:pPr>
        <w:keepNext/>
        <w:keepLines/>
        <w:spacing w:after="0" w:line="240" w:lineRule="auto"/>
        <w:jc w:val="both"/>
        <w:rPr>
          <w:rFonts w:ascii="Open Sans" w:hAnsi="Open Sans" w:cs="Open Sans"/>
          <w:color w:val="000000"/>
          <w:sz w:val="20"/>
          <w:szCs w:val="20"/>
        </w:rPr>
      </w:pPr>
    </w:p>
    <w:p w14:paraId="7701AE3F"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PROTIKORUPCIJSKA KLAVZULA</w:t>
      </w:r>
    </w:p>
    <w:p w14:paraId="1686B195" w14:textId="77777777" w:rsidR="00D51C9E" w:rsidRPr="00467677" w:rsidRDefault="00D51C9E" w:rsidP="00D05C9A">
      <w:pPr>
        <w:keepNext/>
        <w:keepLines/>
        <w:spacing w:after="0" w:line="240" w:lineRule="auto"/>
        <w:jc w:val="center"/>
        <w:rPr>
          <w:rFonts w:ascii="Open Sans" w:hAnsi="Open Sans" w:cs="Open Sans"/>
          <w:sz w:val="20"/>
          <w:szCs w:val="20"/>
        </w:rPr>
      </w:pPr>
    </w:p>
    <w:p w14:paraId="48575CFF" w14:textId="77777777" w:rsidR="00D51C9E" w:rsidRPr="00467677" w:rsidRDefault="00D51C9E" w:rsidP="00D54FED">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5A97817F" w14:textId="77777777" w:rsidR="00D51C9E" w:rsidRPr="00467677" w:rsidRDefault="00D51C9E" w:rsidP="00D05C9A">
      <w:pPr>
        <w:keepNext/>
        <w:keepLines/>
        <w:spacing w:after="0" w:line="240" w:lineRule="auto"/>
        <w:jc w:val="both"/>
        <w:rPr>
          <w:rFonts w:ascii="Open Sans" w:hAnsi="Open Sans" w:cs="Open Sans"/>
          <w:color w:val="000000"/>
          <w:sz w:val="20"/>
          <w:szCs w:val="20"/>
        </w:rPr>
      </w:pPr>
    </w:p>
    <w:p w14:paraId="014FBD55" w14:textId="77777777" w:rsidR="00D51C9E" w:rsidRPr="00467677" w:rsidRDefault="00D51C9E" w:rsidP="00D05C9A">
      <w:pPr>
        <w:keepNext/>
        <w:keepLines/>
        <w:spacing w:after="0" w:line="240" w:lineRule="auto"/>
        <w:jc w:val="both"/>
        <w:rPr>
          <w:rFonts w:ascii="Open Sans" w:hAnsi="Open Sans" w:cs="Open Sans"/>
          <w:color w:val="000000"/>
          <w:sz w:val="20"/>
          <w:szCs w:val="20"/>
        </w:rPr>
      </w:pPr>
      <w:r w:rsidRPr="00467677">
        <w:rPr>
          <w:rFonts w:ascii="Open Sans" w:hAnsi="Open Sans" w:cs="Open Sans"/>
          <w:color w:val="000000"/>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B1F1156" w14:textId="77777777" w:rsidR="00D51C9E" w:rsidRPr="00467677" w:rsidRDefault="00D51C9E" w:rsidP="00D05C9A">
      <w:pPr>
        <w:keepNext/>
        <w:keepLines/>
        <w:spacing w:after="0" w:line="240" w:lineRule="auto"/>
        <w:jc w:val="both"/>
        <w:rPr>
          <w:rFonts w:ascii="Open Sans" w:hAnsi="Open Sans" w:cs="Open Sans"/>
          <w:color w:val="000000"/>
          <w:sz w:val="20"/>
          <w:szCs w:val="20"/>
        </w:rPr>
      </w:pPr>
    </w:p>
    <w:p w14:paraId="21E8F792" w14:textId="77777777" w:rsidR="00D51C9E" w:rsidRPr="00467677" w:rsidRDefault="00D51C9E" w:rsidP="00D05C9A">
      <w:pPr>
        <w:keepNext/>
        <w:keepLines/>
        <w:spacing w:after="0" w:line="240" w:lineRule="auto"/>
        <w:jc w:val="both"/>
        <w:rPr>
          <w:rFonts w:ascii="Open Sans" w:hAnsi="Open Sans" w:cs="Open Sans"/>
          <w:color w:val="000000"/>
          <w:sz w:val="20"/>
          <w:szCs w:val="20"/>
        </w:rPr>
      </w:pPr>
      <w:r w:rsidRPr="00467677">
        <w:rPr>
          <w:rFonts w:ascii="Open Sans" w:hAnsi="Open Sans" w:cs="Open Sans"/>
          <w:color w:val="000000"/>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6F5F6009" w14:textId="77777777" w:rsidR="00670279" w:rsidRPr="00467677" w:rsidRDefault="00670279" w:rsidP="00D05C9A">
      <w:pPr>
        <w:keepNext/>
        <w:keepLines/>
        <w:tabs>
          <w:tab w:val="left" w:pos="567"/>
          <w:tab w:val="left" w:pos="1418"/>
          <w:tab w:val="left" w:pos="1702"/>
        </w:tabs>
        <w:spacing w:after="0" w:line="240" w:lineRule="auto"/>
        <w:jc w:val="both"/>
        <w:rPr>
          <w:rFonts w:ascii="Open Sans" w:hAnsi="Open Sans" w:cs="Open Sans"/>
          <w:sz w:val="20"/>
          <w:szCs w:val="20"/>
        </w:rPr>
      </w:pPr>
    </w:p>
    <w:p w14:paraId="38F43CEB" w14:textId="77777777" w:rsidR="00670279" w:rsidRPr="00467677" w:rsidRDefault="00670279"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RAZVEZNI POGOJ</w:t>
      </w:r>
    </w:p>
    <w:p w14:paraId="0CD1E2C2" w14:textId="77777777" w:rsidR="00670279" w:rsidRPr="00467677" w:rsidRDefault="00670279" w:rsidP="00D05C9A">
      <w:pPr>
        <w:keepNext/>
        <w:keepLines/>
        <w:spacing w:after="0" w:line="240" w:lineRule="auto"/>
        <w:jc w:val="both"/>
        <w:rPr>
          <w:rFonts w:ascii="Open Sans" w:hAnsi="Open Sans" w:cs="Open Sans"/>
          <w:sz w:val="20"/>
          <w:szCs w:val="20"/>
        </w:rPr>
      </w:pPr>
    </w:p>
    <w:p w14:paraId="6AF4E8B7" w14:textId="77777777" w:rsidR="00670279" w:rsidRPr="00467677" w:rsidRDefault="00670279"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5090B62E" w14:textId="77777777" w:rsidR="00670279" w:rsidRPr="00467677" w:rsidRDefault="00670279" w:rsidP="00D05C9A">
      <w:pPr>
        <w:keepNext/>
        <w:keepLines/>
        <w:spacing w:after="0" w:line="240" w:lineRule="auto"/>
        <w:jc w:val="both"/>
        <w:rPr>
          <w:rFonts w:ascii="Open Sans" w:hAnsi="Open Sans" w:cs="Open Sans"/>
          <w:sz w:val="20"/>
          <w:szCs w:val="20"/>
        </w:rPr>
      </w:pPr>
    </w:p>
    <w:p w14:paraId="5AA9ECBC" w14:textId="77777777" w:rsidR="00670279" w:rsidRPr="00467677" w:rsidRDefault="00670279" w:rsidP="00D05C9A">
      <w:pPr>
        <w:keepNext/>
        <w:keepLines/>
        <w:spacing w:after="12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Ta pogodba je sklenjena pod razveznim pogojem, ki se uresniči v primeru izpolnitve ene od naslednjih okoliščin:</w:t>
      </w:r>
    </w:p>
    <w:p w14:paraId="43EBC2F6" w14:textId="77777777" w:rsidR="00670279" w:rsidRPr="00467677" w:rsidRDefault="00670279" w:rsidP="00D05C9A">
      <w:pPr>
        <w:keepNext/>
        <w:keepLines/>
        <w:numPr>
          <w:ilvl w:val="0"/>
          <w:numId w:val="21"/>
        </w:numPr>
        <w:spacing w:after="0" w:line="240" w:lineRule="auto"/>
        <w:ind w:left="72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če je naročnik seznanjen, da je sodišče s pravnomočno odločitvijo ugotovilo kršitev obveznosti iz drugega odstavka 3. člena ZJN-3 s strani izvajalca ali njegovega podizvajalca ali </w:t>
      </w:r>
    </w:p>
    <w:p w14:paraId="46A328F7" w14:textId="77777777" w:rsidR="00670279" w:rsidRPr="00467677" w:rsidRDefault="00670279" w:rsidP="00D05C9A">
      <w:pPr>
        <w:keepNext/>
        <w:keepLines/>
        <w:numPr>
          <w:ilvl w:val="0"/>
          <w:numId w:val="21"/>
        </w:numPr>
        <w:spacing w:after="0" w:line="240" w:lineRule="auto"/>
        <w:ind w:left="720"/>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675E26" w14:textId="77777777" w:rsidR="00670279" w:rsidRPr="00467677" w:rsidRDefault="00670279" w:rsidP="00D05C9A">
      <w:pPr>
        <w:keepNext/>
        <w:keepLines/>
        <w:tabs>
          <w:tab w:val="left" w:pos="1702"/>
        </w:tabs>
        <w:spacing w:after="0" w:line="240" w:lineRule="auto"/>
        <w:jc w:val="both"/>
        <w:rPr>
          <w:rFonts w:ascii="Tahoma" w:hAnsi="Tahoma" w:cs="Tahoma"/>
        </w:rPr>
      </w:pPr>
    </w:p>
    <w:p w14:paraId="2493D084"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 xml:space="preserve">V primeru seznanitve naročnika s kršitvijo mora ta o tem obvestiti izvajalca v 10 (desetih) dneh. </w:t>
      </w:r>
    </w:p>
    <w:p w14:paraId="55B32368"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p>
    <w:p w14:paraId="5462233F"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3EF1941"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p>
    <w:p w14:paraId="16A8A5A3"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lastRenderedPageBreak/>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67677">
        <w:rPr>
          <w:rFonts w:ascii="Open Sans" w:hAnsi="Open Sans" w:cs="Open Sans"/>
          <w:sz w:val="20"/>
          <w:szCs w:val="20"/>
        </w:rPr>
        <w:t>podizvajanje</w:t>
      </w:r>
      <w:proofErr w:type="spellEnd"/>
      <w:r w:rsidRPr="00467677">
        <w:rPr>
          <w:rFonts w:ascii="Open Sans" w:hAnsi="Open Sans" w:cs="Open Sans"/>
          <w:sz w:val="20"/>
          <w:szCs w:val="20"/>
        </w:rPr>
        <w:t xml:space="preserve"> temu podizvajalcu, če ta zamenjava ali prevzem ne pomeni bistvene spremembe pogodbe. </w:t>
      </w:r>
    </w:p>
    <w:p w14:paraId="5EE71B94"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p>
    <w:p w14:paraId="6319F3E6"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75AEB769"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p>
    <w:p w14:paraId="4ABF36D2" w14:textId="77777777" w:rsidR="00670279" w:rsidRPr="00467677" w:rsidRDefault="00670279" w:rsidP="00D05C9A">
      <w:pPr>
        <w:keepNext/>
        <w:keepLines/>
        <w:tabs>
          <w:tab w:val="left" w:pos="1702"/>
        </w:tabs>
        <w:spacing w:after="0" w:line="240" w:lineRule="auto"/>
        <w:jc w:val="both"/>
        <w:rPr>
          <w:rFonts w:ascii="Open Sans" w:hAnsi="Open Sans" w:cs="Open Sans"/>
          <w:sz w:val="20"/>
          <w:szCs w:val="20"/>
        </w:rPr>
      </w:pPr>
      <w:r w:rsidRPr="00467677">
        <w:rPr>
          <w:rFonts w:ascii="Open Sans" w:hAnsi="Open Sans" w:cs="Open Sans"/>
          <w:sz w:val="20"/>
          <w:szCs w:val="20"/>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63DFF993" w14:textId="77777777" w:rsidR="004F31BF" w:rsidRPr="00467677" w:rsidRDefault="004F31BF" w:rsidP="00D05C9A">
      <w:pPr>
        <w:keepNext/>
        <w:keepLines/>
        <w:spacing w:after="0" w:line="240" w:lineRule="auto"/>
        <w:jc w:val="both"/>
        <w:rPr>
          <w:rFonts w:ascii="Open Sans" w:hAnsi="Open Sans" w:cs="Open Sans"/>
          <w:color w:val="000000"/>
          <w:sz w:val="20"/>
          <w:szCs w:val="20"/>
        </w:rPr>
      </w:pPr>
    </w:p>
    <w:p w14:paraId="0470D8A4"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ODSTOP OZIROMA CESIJA DENARNIH TERJATEV</w:t>
      </w:r>
    </w:p>
    <w:p w14:paraId="7833B78F" w14:textId="77777777" w:rsidR="00D51C9E" w:rsidRPr="00467677" w:rsidRDefault="00D51C9E" w:rsidP="00D05C9A">
      <w:pPr>
        <w:keepNext/>
        <w:keepLines/>
        <w:numPr>
          <w:ilvl w:val="12"/>
          <w:numId w:val="0"/>
        </w:numPr>
        <w:spacing w:after="0" w:line="240" w:lineRule="auto"/>
        <w:jc w:val="center"/>
        <w:rPr>
          <w:rFonts w:ascii="Open Sans" w:hAnsi="Open Sans" w:cs="Open Sans"/>
          <w:b/>
          <w:sz w:val="20"/>
          <w:szCs w:val="20"/>
          <w:lang w:val="x-none" w:eastAsia="x-none"/>
        </w:rPr>
      </w:pPr>
    </w:p>
    <w:p w14:paraId="7315E62F"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2A2C95FB" w14:textId="77777777" w:rsidR="00D51C9E" w:rsidRPr="00467677" w:rsidRDefault="00D51C9E" w:rsidP="00D05C9A">
      <w:pPr>
        <w:keepNext/>
        <w:keepLines/>
        <w:tabs>
          <w:tab w:val="left" w:pos="4820"/>
        </w:tabs>
        <w:spacing w:after="0" w:line="240" w:lineRule="auto"/>
        <w:jc w:val="center"/>
        <w:rPr>
          <w:rFonts w:ascii="Open Sans" w:hAnsi="Open Sans" w:cs="Open Sans"/>
          <w:b/>
          <w:sz w:val="20"/>
          <w:szCs w:val="20"/>
        </w:rPr>
      </w:pPr>
    </w:p>
    <w:p w14:paraId="530877BA" w14:textId="22766980" w:rsidR="00795E21" w:rsidRPr="00467677" w:rsidRDefault="00D51C9E"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02BA2D1" w14:textId="77777777" w:rsidR="00795E21" w:rsidRPr="00467677" w:rsidRDefault="00795E21" w:rsidP="00D05C9A">
      <w:pPr>
        <w:keepNext/>
        <w:keepLines/>
        <w:spacing w:after="0" w:line="240" w:lineRule="auto"/>
        <w:jc w:val="both"/>
        <w:rPr>
          <w:rFonts w:ascii="Open Sans" w:hAnsi="Open Sans" w:cs="Open Sans"/>
          <w:color w:val="000000"/>
          <w:sz w:val="20"/>
          <w:szCs w:val="20"/>
        </w:rPr>
      </w:pPr>
    </w:p>
    <w:p w14:paraId="077952F6"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 xml:space="preserve">PRENOS LASTNINSKE PRAVICE NA TRETJEGA </w:t>
      </w:r>
    </w:p>
    <w:p w14:paraId="54704EA1" w14:textId="77777777" w:rsidR="00D51C9E" w:rsidRPr="00467677" w:rsidRDefault="00D51C9E" w:rsidP="00D05C9A">
      <w:pPr>
        <w:keepNext/>
        <w:keepLines/>
        <w:spacing w:after="0" w:line="240" w:lineRule="auto"/>
        <w:jc w:val="both"/>
        <w:rPr>
          <w:rFonts w:ascii="Open Sans" w:hAnsi="Open Sans" w:cs="Open Sans"/>
          <w:color w:val="000000"/>
          <w:sz w:val="20"/>
          <w:szCs w:val="20"/>
        </w:rPr>
      </w:pPr>
    </w:p>
    <w:p w14:paraId="73855738"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5D6FEC4A" w14:textId="77777777" w:rsidR="00D51C9E" w:rsidRPr="00467677" w:rsidRDefault="00D51C9E" w:rsidP="00D05C9A">
      <w:pPr>
        <w:keepNext/>
        <w:keepLines/>
        <w:spacing w:after="0" w:line="240" w:lineRule="auto"/>
        <w:jc w:val="both"/>
        <w:rPr>
          <w:rFonts w:ascii="Open Sans" w:hAnsi="Open Sans" w:cs="Open Sans"/>
          <w:color w:val="000000"/>
          <w:sz w:val="20"/>
          <w:szCs w:val="20"/>
        </w:rPr>
      </w:pPr>
    </w:p>
    <w:p w14:paraId="29C8B0EB" w14:textId="77777777" w:rsidR="00D51C9E" w:rsidRPr="00467677" w:rsidRDefault="00D51C9E" w:rsidP="00D05C9A">
      <w:pPr>
        <w:keepNext/>
        <w:keepLines/>
        <w:spacing w:after="0" w:line="240" w:lineRule="auto"/>
        <w:jc w:val="both"/>
        <w:rPr>
          <w:rFonts w:ascii="Open Sans" w:hAnsi="Open Sans" w:cs="Open Sans"/>
          <w:color w:val="000000"/>
          <w:sz w:val="20"/>
          <w:szCs w:val="20"/>
        </w:rPr>
      </w:pPr>
      <w:r w:rsidRPr="00467677">
        <w:rPr>
          <w:rFonts w:ascii="Open Sans" w:hAnsi="Open Sans" w:cs="Open Sans"/>
          <w:color w:val="000000"/>
          <w:sz w:val="20"/>
          <w:szCs w:val="20"/>
        </w:rPr>
        <w:t>V kolikor želi naročnik prenesti lastninsko pravico na dobavljeni opremi oz. blagu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40937FD3" w14:textId="77777777" w:rsidR="00D51221" w:rsidRPr="00467677" w:rsidRDefault="00D51221" w:rsidP="00D05C9A">
      <w:pPr>
        <w:keepNext/>
        <w:keepLines/>
        <w:spacing w:after="0" w:line="240" w:lineRule="auto"/>
        <w:jc w:val="both"/>
        <w:rPr>
          <w:rFonts w:ascii="Open Sans" w:hAnsi="Open Sans" w:cs="Open Sans"/>
          <w:color w:val="000000"/>
          <w:sz w:val="20"/>
          <w:szCs w:val="20"/>
        </w:rPr>
      </w:pPr>
    </w:p>
    <w:p w14:paraId="6656E901"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KRŠITEV PRAVIC TRETJE OSEBE</w:t>
      </w:r>
    </w:p>
    <w:p w14:paraId="2F35AE92" w14:textId="77777777" w:rsidR="00D51C9E" w:rsidRPr="00467677" w:rsidRDefault="00D51C9E" w:rsidP="00D05C9A">
      <w:pPr>
        <w:keepNext/>
        <w:keepLines/>
        <w:spacing w:after="0" w:line="240" w:lineRule="auto"/>
        <w:jc w:val="both"/>
        <w:rPr>
          <w:rFonts w:ascii="Open Sans" w:hAnsi="Open Sans" w:cs="Open Sans"/>
          <w:b/>
          <w:color w:val="000000"/>
          <w:sz w:val="20"/>
          <w:szCs w:val="20"/>
          <w:lang w:val="x-none"/>
        </w:rPr>
      </w:pPr>
    </w:p>
    <w:p w14:paraId="3976DD66"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20185B0A" w14:textId="77777777" w:rsidR="00D51C9E" w:rsidRPr="00467677" w:rsidRDefault="00D51C9E" w:rsidP="00D05C9A">
      <w:pPr>
        <w:keepNext/>
        <w:keepLines/>
        <w:spacing w:after="0" w:line="240" w:lineRule="auto"/>
        <w:jc w:val="both"/>
        <w:rPr>
          <w:rFonts w:ascii="Open Sans" w:hAnsi="Open Sans" w:cs="Open Sans"/>
          <w:color w:val="000000"/>
          <w:sz w:val="20"/>
          <w:szCs w:val="20"/>
          <w:lang w:val="x-none"/>
        </w:rPr>
      </w:pPr>
    </w:p>
    <w:p w14:paraId="3FC0030F" w14:textId="77777777" w:rsidR="00A75075" w:rsidRPr="00467677" w:rsidRDefault="00A75075" w:rsidP="00D05C9A">
      <w:pPr>
        <w:keepNext/>
        <w:keepLines/>
        <w:spacing w:after="0" w:line="240" w:lineRule="auto"/>
        <w:ind w:right="-2"/>
        <w:jc w:val="both"/>
        <w:rPr>
          <w:rFonts w:ascii="Open Sans" w:eastAsia="Times New Roman" w:hAnsi="Open Sans" w:cs="Open Sans"/>
          <w:sz w:val="20"/>
          <w:szCs w:val="20"/>
          <w:lang w:val="x-none" w:eastAsia="x-none"/>
        </w:rPr>
      </w:pPr>
      <w:r w:rsidRPr="00467677">
        <w:rPr>
          <w:rFonts w:ascii="Open Sans" w:eastAsia="Times New Roman" w:hAnsi="Open Sans" w:cs="Open Sans"/>
          <w:sz w:val="20"/>
          <w:szCs w:val="20"/>
          <w:lang w:val="x-none" w:eastAsia="x-none"/>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44236CF" w14:textId="77777777" w:rsidR="00A75075" w:rsidRPr="00467677" w:rsidRDefault="00A75075" w:rsidP="00D05C9A">
      <w:pPr>
        <w:keepNext/>
        <w:keepLines/>
        <w:spacing w:after="0" w:line="240" w:lineRule="auto"/>
        <w:ind w:right="-2"/>
        <w:jc w:val="both"/>
        <w:rPr>
          <w:rFonts w:ascii="Open Sans" w:eastAsia="Times New Roman" w:hAnsi="Open Sans" w:cs="Open Sans"/>
          <w:sz w:val="20"/>
          <w:szCs w:val="20"/>
          <w:lang w:val="x-none" w:eastAsia="x-none"/>
        </w:rPr>
      </w:pPr>
    </w:p>
    <w:p w14:paraId="3B3D6D4E" w14:textId="77777777" w:rsidR="00A75075" w:rsidRPr="00467677" w:rsidRDefault="00A75075" w:rsidP="00D05C9A">
      <w:pPr>
        <w:keepNext/>
        <w:keepLines/>
        <w:spacing w:after="0" w:line="240" w:lineRule="auto"/>
        <w:ind w:right="-2"/>
        <w:jc w:val="both"/>
        <w:rPr>
          <w:rFonts w:ascii="Open Sans" w:eastAsia="Times New Roman" w:hAnsi="Open Sans" w:cs="Open Sans"/>
          <w:sz w:val="20"/>
          <w:szCs w:val="20"/>
          <w:lang w:val="x-none" w:eastAsia="x-none"/>
        </w:rPr>
      </w:pPr>
      <w:r w:rsidRPr="00467677">
        <w:rPr>
          <w:rFonts w:ascii="Open Sans" w:eastAsia="Times New Roman" w:hAnsi="Open Sans" w:cs="Open Sans"/>
          <w:sz w:val="20"/>
          <w:szCs w:val="20"/>
          <w:lang w:val="x-none" w:eastAsia="x-none"/>
        </w:rPr>
        <w:lastRenderedPageBreak/>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w:t>
      </w:r>
      <w:r w:rsidRPr="00467677">
        <w:rPr>
          <w:rFonts w:ascii="Open Sans" w:eastAsia="Times New Roman" w:hAnsi="Open Sans" w:cs="Open Sans"/>
          <w:sz w:val="20"/>
          <w:szCs w:val="20"/>
          <w:lang w:eastAsia="x-none"/>
        </w:rPr>
        <w:t>blaga</w:t>
      </w:r>
      <w:r w:rsidRPr="00467677">
        <w:rPr>
          <w:rFonts w:ascii="Open Sans" w:eastAsia="Times New Roman" w:hAnsi="Open Sans" w:cs="Open Sans"/>
          <w:sz w:val="20"/>
          <w:szCs w:val="20"/>
          <w:lang w:val="x-none" w:eastAsia="x-none"/>
        </w:rPr>
        <w:t xml:space="preserve">, ki </w:t>
      </w:r>
      <w:r w:rsidRPr="00467677">
        <w:rPr>
          <w:rFonts w:ascii="Open Sans" w:eastAsia="Times New Roman" w:hAnsi="Open Sans" w:cs="Open Sans"/>
          <w:sz w:val="20"/>
          <w:szCs w:val="20"/>
          <w:lang w:eastAsia="x-none"/>
        </w:rPr>
        <w:t>ga</w:t>
      </w:r>
      <w:r w:rsidRPr="00467677">
        <w:rPr>
          <w:rFonts w:ascii="Open Sans" w:eastAsia="Times New Roman" w:hAnsi="Open Sans" w:cs="Open Sans"/>
          <w:sz w:val="20"/>
          <w:szCs w:val="20"/>
          <w:lang w:val="x-none" w:eastAsia="x-none"/>
        </w:rPr>
        <w:t xml:space="preserve"> je izvajalec </w:t>
      </w:r>
      <w:r w:rsidRPr="00467677">
        <w:rPr>
          <w:rFonts w:ascii="Open Sans" w:eastAsia="Times New Roman" w:hAnsi="Open Sans" w:cs="Open Sans"/>
          <w:sz w:val="20"/>
          <w:szCs w:val="20"/>
          <w:lang w:eastAsia="x-none"/>
        </w:rPr>
        <w:t>dobavil</w:t>
      </w:r>
      <w:r w:rsidRPr="00467677">
        <w:rPr>
          <w:rFonts w:ascii="Open Sans" w:eastAsia="Times New Roman" w:hAnsi="Open Sans" w:cs="Open Sans"/>
          <w:sz w:val="20"/>
          <w:szCs w:val="20"/>
          <w:lang w:val="x-none" w:eastAsia="x-none"/>
        </w:rPr>
        <w:t xml:space="preserve"> naročniku v skladu s to pogodbo.</w:t>
      </w:r>
    </w:p>
    <w:p w14:paraId="3E971577" w14:textId="77777777" w:rsidR="00A75075" w:rsidRPr="00467677" w:rsidRDefault="00A75075" w:rsidP="00D05C9A">
      <w:pPr>
        <w:keepNext/>
        <w:keepLines/>
        <w:spacing w:after="0" w:line="240" w:lineRule="auto"/>
        <w:ind w:right="-2"/>
        <w:jc w:val="both"/>
        <w:rPr>
          <w:rFonts w:ascii="Open Sans" w:eastAsia="Times New Roman" w:hAnsi="Open Sans" w:cs="Open Sans"/>
          <w:sz w:val="20"/>
          <w:szCs w:val="20"/>
          <w:lang w:val="x-none" w:eastAsia="x-none"/>
        </w:rPr>
      </w:pPr>
    </w:p>
    <w:p w14:paraId="451F3EB0" w14:textId="77777777" w:rsidR="00A75075" w:rsidRPr="00467677" w:rsidRDefault="00A75075" w:rsidP="00D05C9A">
      <w:pPr>
        <w:keepNext/>
        <w:keepLines/>
        <w:spacing w:after="0" w:line="240" w:lineRule="auto"/>
        <w:ind w:right="-2"/>
        <w:jc w:val="both"/>
        <w:rPr>
          <w:rFonts w:ascii="Open Sans" w:eastAsia="Times New Roman" w:hAnsi="Open Sans" w:cs="Open Sans"/>
          <w:sz w:val="20"/>
          <w:szCs w:val="20"/>
          <w:lang w:eastAsia="x-none"/>
        </w:rPr>
      </w:pPr>
      <w:r w:rsidRPr="00467677">
        <w:rPr>
          <w:rFonts w:ascii="Open Sans" w:eastAsia="Times New Roman" w:hAnsi="Open Sans" w:cs="Open Sans"/>
          <w:sz w:val="20"/>
          <w:szCs w:val="20"/>
          <w:lang w:val="x-none" w:eastAsia="x-none"/>
        </w:rPr>
        <w:t>V posebnih primerih, kjer izvajalec ne more ukiniti zahtev ali terjatev tretjih oseb in ne more na lastne stroške predložiti in dostaviti nadomestn</w:t>
      </w:r>
      <w:r w:rsidRPr="00467677">
        <w:rPr>
          <w:rFonts w:ascii="Open Sans" w:eastAsia="Times New Roman" w:hAnsi="Open Sans" w:cs="Open Sans"/>
          <w:sz w:val="20"/>
          <w:szCs w:val="20"/>
          <w:lang w:eastAsia="x-none"/>
        </w:rPr>
        <w:t>ega</w:t>
      </w:r>
      <w:r w:rsidRPr="00467677">
        <w:rPr>
          <w:rFonts w:ascii="Open Sans" w:eastAsia="Times New Roman" w:hAnsi="Open Sans" w:cs="Open Sans"/>
          <w:sz w:val="20"/>
          <w:szCs w:val="20"/>
          <w:lang w:val="x-none" w:eastAsia="x-none"/>
        </w:rPr>
        <w:t xml:space="preserve"> </w:t>
      </w:r>
      <w:r w:rsidRPr="00467677">
        <w:rPr>
          <w:rFonts w:ascii="Open Sans" w:eastAsia="Times New Roman" w:hAnsi="Open Sans" w:cs="Open Sans"/>
          <w:sz w:val="20"/>
          <w:szCs w:val="20"/>
          <w:lang w:eastAsia="x-none"/>
        </w:rPr>
        <w:t>blaga</w:t>
      </w:r>
      <w:r w:rsidRPr="00467677">
        <w:rPr>
          <w:rFonts w:ascii="Open Sans" w:eastAsia="Times New Roman" w:hAnsi="Open Sans" w:cs="Open Sans"/>
          <w:sz w:val="20"/>
          <w:szCs w:val="20"/>
          <w:lang w:val="x-none" w:eastAsia="x-none"/>
        </w:rPr>
        <w:t xml:space="preserve">, </w:t>
      </w:r>
      <w:r w:rsidRPr="00467677">
        <w:rPr>
          <w:rFonts w:ascii="Open Sans" w:eastAsia="Times New Roman" w:hAnsi="Open Sans" w:cs="Open Sans"/>
          <w:sz w:val="20"/>
          <w:szCs w:val="20"/>
          <w:lang w:eastAsia="x-none"/>
        </w:rPr>
        <w:t>je</w:t>
      </w:r>
      <w:r w:rsidRPr="00467677">
        <w:rPr>
          <w:rFonts w:ascii="Open Sans" w:eastAsia="Times New Roman" w:hAnsi="Open Sans" w:cs="Open Sans"/>
          <w:sz w:val="20"/>
          <w:szCs w:val="20"/>
          <w:lang w:val="x-none" w:eastAsia="x-none"/>
        </w:rPr>
        <w:t xml:space="preserve"> pa takšn</w:t>
      </w:r>
      <w:r w:rsidRPr="00467677">
        <w:rPr>
          <w:rFonts w:ascii="Open Sans" w:eastAsia="Times New Roman" w:hAnsi="Open Sans" w:cs="Open Sans"/>
          <w:sz w:val="20"/>
          <w:szCs w:val="20"/>
          <w:lang w:eastAsia="x-none"/>
        </w:rPr>
        <w:t>o</w:t>
      </w:r>
      <w:r w:rsidRPr="00467677">
        <w:rPr>
          <w:rFonts w:ascii="Open Sans" w:eastAsia="Times New Roman" w:hAnsi="Open Sans" w:cs="Open Sans"/>
          <w:sz w:val="20"/>
          <w:szCs w:val="20"/>
          <w:lang w:val="x-none" w:eastAsia="x-none"/>
        </w:rPr>
        <w:t xml:space="preserve"> </w:t>
      </w:r>
      <w:r w:rsidRPr="00467677">
        <w:rPr>
          <w:rFonts w:ascii="Open Sans" w:eastAsia="Times New Roman" w:hAnsi="Open Sans" w:cs="Open Sans"/>
          <w:sz w:val="20"/>
          <w:szCs w:val="20"/>
          <w:lang w:eastAsia="x-none"/>
        </w:rPr>
        <w:t>blago</w:t>
      </w:r>
      <w:r w:rsidRPr="00467677">
        <w:rPr>
          <w:rFonts w:ascii="Open Sans" w:eastAsia="Times New Roman" w:hAnsi="Open Sans" w:cs="Open Sans"/>
          <w:sz w:val="20"/>
          <w:szCs w:val="20"/>
          <w:lang w:val="x-none" w:eastAsia="x-none"/>
        </w:rPr>
        <w:t xml:space="preserve"> </w:t>
      </w:r>
      <w:r w:rsidRPr="00467677">
        <w:rPr>
          <w:rFonts w:ascii="Open Sans" w:eastAsia="Times New Roman" w:hAnsi="Open Sans" w:cs="Open Sans"/>
          <w:sz w:val="20"/>
          <w:szCs w:val="20"/>
          <w:lang w:eastAsia="x-none"/>
        </w:rPr>
        <w:t xml:space="preserve">nujno </w:t>
      </w:r>
      <w:r w:rsidRPr="00467677">
        <w:rPr>
          <w:rFonts w:ascii="Open Sans" w:eastAsia="Times New Roman" w:hAnsi="Open Sans" w:cs="Open Sans"/>
          <w:sz w:val="20"/>
          <w:szCs w:val="20"/>
          <w:lang w:val="x-none" w:eastAsia="x-none"/>
        </w:rPr>
        <w:t>potrebn</w:t>
      </w:r>
      <w:r w:rsidRPr="00467677">
        <w:rPr>
          <w:rFonts w:ascii="Open Sans" w:eastAsia="Times New Roman" w:hAnsi="Open Sans" w:cs="Open Sans"/>
          <w:sz w:val="20"/>
          <w:szCs w:val="20"/>
          <w:lang w:eastAsia="x-none"/>
        </w:rPr>
        <w:t>o</w:t>
      </w:r>
      <w:r w:rsidRPr="00467677">
        <w:rPr>
          <w:rFonts w:ascii="Open Sans" w:eastAsia="Times New Roman" w:hAnsi="Open Sans" w:cs="Open Sans"/>
          <w:sz w:val="20"/>
          <w:szCs w:val="20"/>
          <w:lang w:val="x-none" w:eastAsia="x-none"/>
        </w:rPr>
        <w:t xml:space="preserve"> za izvajanje pogodbe, lahko naročnik odstopi od pogodbe in zahteva od izvajalca, da mu ta vrne vse, kar je po tej pogodbi prejel, ali pa zahteva sorazmerno znižanje cene po tej pogodbi.</w:t>
      </w:r>
    </w:p>
    <w:p w14:paraId="66E4BC2E" w14:textId="77777777" w:rsidR="004F31BF" w:rsidRPr="00467677" w:rsidRDefault="004F31BF" w:rsidP="00D05C9A">
      <w:pPr>
        <w:keepNext/>
        <w:keepLines/>
        <w:spacing w:after="0" w:line="240" w:lineRule="auto"/>
        <w:jc w:val="both"/>
        <w:rPr>
          <w:rFonts w:ascii="Tahoma" w:hAnsi="Tahoma" w:cs="Tahoma"/>
          <w:color w:val="000000"/>
        </w:rPr>
      </w:pPr>
    </w:p>
    <w:p w14:paraId="2BF5B67F"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REŠEVANJE SPOROV</w:t>
      </w:r>
    </w:p>
    <w:p w14:paraId="0C66DEF0" w14:textId="77777777" w:rsidR="00D51C9E" w:rsidRPr="00467677" w:rsidRDefault="00D51C9E" w:rsidP="00D05C9A">
      <w:pPr>
        <w:keepNext/>
        <w:keepLines/>
        <w:spacing w:after="0" w:line="240" w:lineRule="auto"/>
        <w:jc w:val="center"/>
        <w:rPr>
          <w:rFonts w:ascii="Open Sans" w:hAnsi="Open Sans" w:cs="Open Sans"/>
          <w:sz w:val="20"/>
          <w:szCs w:val="20"/>
        </w:rPr>
      </w:pPr>
    </w:p>
    <w:p w14:paraId="61835B87"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075B28AE" w14:textId="77777777" w:rsidR="00D51C9E" w:rsidRPr="00467677" w:rsidRDefault="00D51C9E" w:rsidP="00D05C9A">
      <w:pPr>
        <w:keepNext/>
        <w:keepLines/>
        <w:spacing w:after="0" w:line="240" w:lineRule="auto"/>
        <w:jc w:val="both"/>
        <w:rPr>
          <w:rFonts w:ascii="Open Sans" w:hAnsi="Open Sans" w:cs="Open Sans"/>
          <w:sz w:val="20"/>
          <w:szCs w:val="20"/>
        </w:rPr>
      </w:pPr>
    </w:p>
    <w:p w14:paraId="733F946B"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Morebitne spore, ki bi nastali v zvezi z izvajanjem te pogodbe, bosta stranki skušali rešiti sporazumno.</w:t>
      </w:r>
    </w:p>
    <w:p w14:paraId="692DC4AE"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BDF3223"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w:t>
      </w:r>
    </w:p>
    <w:p w14:paraId="5C9323E8" w14:textId="77777777" w:rsidR="00A75075" w:rsidRPr="00467677" w:rsidRDefault="00A75075"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3D56828" w14:textId="77777777" w:rsidR="00A75075" w:rsidRPr="00467677" w:rsidRDefault="00A75075" w:rsidP="00D05C9A">
      <w:pPr>
        <w:keepNext/>
        <w:keepLines/>
        <w:tabs>
          <w:tab w:val="left" w:pos="567"/>
          <w:tab w:val="left" w:pos="1418"/>
          <w:tab w:val="left" w:pos="1702"/>
        </w:tabs>
        <w:spacing w:after="0" w:line="240" w:lineRule="auto"/>
        <w:jc w:val="both"/>
        <w:rPr>
          <w:rFonts w:ascii="Open Sans" w:hAnsi="Open Sans" w:cs="Open Sans"/>
          <w:sz w:val="20"/>
          <w:szCs w:val="20"/>
        </w:rPr>
      </w:pPr>
      <w:r w:rsidRPr="00467677">
        <w:rPr>
          <w:rFonts w:ascii="Open Sans" w:eastAsia="Times New Roman" w:hAnsi="Open Sans" w:cs="Open Sans"/>
          <w:sz w:val="20"/>
          <w:szCs w:val="20"/>
          <w:lang w:eastAsia="sl-SI"/>
        </w:rPr>
        <w:t>Vsi spori, ki izhajajo iz te pogodbe ali so z njo kakorkoli povezani, se rešujejo skladno z materialnim in procesnim pravom Republike Slovenije</w:t>
      </w:r>
      <w:r w:rsidRPr="00467677">
        <w:rPr>
          <w:rFonts w:ascii="Open Sans" w:hAnsi="Open Sans" w:cs="Open Sans"/>
          <w:sz w:val="20"/>
          <w:szCs w:val="20"/>
        </w:rPr>
        <w:t>.</w:t>
      </w:r>
    </w:p>
    <w:p w14:paraId="0C018277" w14:textId="77777777" w:rsidR="00795E21" w:rsidRPr="00467677" w:rsidRDefault="00795E21" w:rsidP="00D05C9A">
      <w:pPr>
        <w:keepNext/>
        <w:keepLines/>
        <w:tabs>
          <w:tab w:val="left" w:pos="567"/>
          <w:tab w:val="left" w:pos="1418"/>
          <w:tab w:val="left" w:pos="1702"/>
        </w:tabs>
        <w:spacing w:after="0" w:line="240" w:lineRule="auto"/>
        <w:jc w:val="both"/>
        <w:rPr>
          <w:rFonts w:ascii="Tahoma" w:hAnsi="Tahoma" w:cs="Tahoma"/>
        </w:rPr>
      </w:pPr>
    </w:p>
    <w:p w14:paraId="7A42DF3D" w14:textId="77777777" w:rsidR="00D51C9E" w:rsidRPr="00467677" w:rsidRDefault="00D51C9E" w:rsidP="00D05C9A">
      <w:pPr>
        <w:pStyle w:val="Odstavekseznama"/>
        <w:keepNext/>
        <w:keepLines/>
        <w:numPr>
          <w:ilvl w:val="0"/>
          <w:numId w:val="10"/>
        </w:numPr>
        <w:ind w:left="567" w:hanging="567"/>
        <w:jc w:val="center"/>
        <w:rPr>
          <w:rFonts w:ascii="Open Sans" w:hAnsi="Open Sans" w:cs="Open Sans"/>
          <w:b/>
        </w:rPr>
      </w:pPr>
      <w:r w:rsidRPr="00467677">
        <w:rPr>
          <w:rFonts w:ascii="Open Sans" w:hAnsi="Open Sans" w:cs="Open Sans"/>
          <w:b/>
        </w:rPr>
        <w:t>OSTALE DOLOČBE</w:t>
      </w:r>
    </w:p>
    <w:p w14:paraId="727B3333" w14:textId="77777777" w:rsidR="00D51C9E" w:rsidRPr="00467677" w:rsidRDefault="00D51C9E" w:rsidP="00D05C9A">
      <w:pPr>
        <w:keepNext/>
        <w:keepLines/>
        <w:spacing w:after="0" w:line="240" w:lineRule="auto"/>
        <w:jc w:val="center"/>
        <w:rPr>
          <w:rFonts w:ascii="Tahoma" w:hAnsi="Tahoma" w:cs="Tahoma"/>
          <w:color w:val="000000"/>
        </w:rPr>
      </w:pPr>
    </w:p>
    <w:p w14:paraId="7B681818"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63715890" w14:textId="77777777" w:rsidR="00D51C9E" w:rsidRPr="00467677" w:rsidRDefault="00D51C9E" w:rsidP="00D05C9A">
      <w:pPr>
        <w:keepNext/>
        <w:keepLines/>
        <w:spacing w:after="0" w:line="240" w:lineRule="auto"/>
        <w:jc w:val="both"/>
        <w:rPr>
          <w:rFonts w:ascii="Tahoma" w:hAnsi="Tahoma" w:cs="Tahoma"/>
        </w:rPr>
      </w:pPr>
    </w:p>
    <w:p w14:paraId="01FDC631" w14:textId="3BCDD6DE" w:rsidR="00757741" w:rsidRPr="00467677" w:rsidRDefault="00757741" w:rsidP="00D05C9A">
      <w:pPr>
        <w:keepNext/>
        <w:keepLines/>
        <w:tabs>
          <w:tab w:val="left" w:pos="4820"/>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Nobena pogodbena stranka ne sme pravic in obveznosti iz te pogodbe, delno ali v celoti, prenesti na tretjo osebo brez predhodnega pisnega soglasja nasprotne pogodbene stranke ter predhodnega prenosa obstoječih zavarovanj.</w:t>
      </w:r>
    </w:p>
    <w:p w14:paraId="7FA90303" w14:textId="77777777" w:rsidR="00757741" w:rsidRPr="00467677" w:rsidRDefault="00757741" w:rsidP="00D05C9A">
      <w:pPr>
        <w:keepNext/>
        <w:keepLines/>
        <w:tabs>
          <w:tab w:val="left" w:pos="4820"/>
        </w:tabs>
        <w:spacing w:after="0" w:line="240" w:lineRule="auto"/>
        <w:jc w:val="both"/>
        <w:rPr>
          <w:rFonts w:ascii="Open Sans" w:eastAsia="Times New Roman" w:hAnsi="Open Sans" w:cs="Open Sans"/>
          <w:sz w:val="20"/>
          <w:szCs w:val="20"/>
          <w:lang w:eastAsia="sl-SI"/>
        </w:rPr>
      </w:pPr>
    </w:p>
    <w:p w14:paraId="11E599A8" w14:textId="2EF5FEC1" w:rsidR="00757741" w:rsidRPr="00467677" w:rsidRDefault="00757741" w:rsidP="00D05C9A">
      <w:pPr>
        <w:keepNext/>
        <w:keepLines/>
        <w:tabs>
          <w:tab w:val="left" w:pos="4820"/>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nove pravne subjekte, skladno z določili ZJN-3. Šteje se, da je prenos pravic in obveznosti iz te pogodbe na nove pravne naslednike zagotovljen šele takrat, ko novi pravni naslednik pisno potrdi prenos in prevzem pravic in obveznosti iz te pogodbe in ko druga pogodbena stranka izda pisno soglasje za tak prenos.</w:t>
      </w:r>
    </w:p>
    <w:p w14:paraId="061D8207" w14:textId="77777777" w:rsidR="007B60F8" w:rsidRPr="00467677" w:rsidRDefault="007B60F8" w:rsidP="00D05C9A">
      <w:pPr>
        <w:keepNext/>
        <w:keepLines/>
        <w:tabs>
          <w:tab w:val="left" w:pos="4820"/>
        </w:tabs>
        <w:spacing w:after="0" w:line="240" w:lineRule="auto"/>
        <w:jc w:val="both"/>
        <w:rPr>
          <w:rFonts w:ascii="Open Sans" w:eastAsia="Times New Roman" w:hAnsi="Open Sans" w:cs="Open Sans"/>
          <w:sz w:val="20"/>
          <w:szCs w:val="20"/>
          <w:lang w:eastAsia="sl-SI"/>
        </w:rPr>
      </w:pPr>
    </w:p>
    <w:p w14:paraId="4FCE8EC8"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42487349" w14:textId="77777777" w:rsidR="00D51C9E" w:rsidRPr="00467677" w:rsidRDefault="00D51C9E" w:rsidP="00D05C9A">
      <w:pPr>
        <w:keepNext/>
        <w:keepLines/>
        <w:tabs>
          <w:tab w:val="left" w:pos="4820"/>
        </w:tabs>
        <w:spacing w:after="0" w:line="240" w:lineRule="auto"/>
        <w:jc w:val="both"/>
        <w:rPr>
          <w:rFonts w:ascii="Tahoma" w:hAnsi="Tahoma" w:cs="Tahoma"/>
        </w:rPr>
      </w:pPr>
    </w:p>
    <w:p w14:paraId="707B8F2F"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Morebitne spremembe ali dopolnitve pogodbe so veljavne le, če jih pogodbeni stranki skleneta v obliki pisnega aneksa k tej pogodbi, ki ga podpišeta obe stranki pogodbe.</w:t>
      </w:r>
    </w:p>
    <w:p w14:paraId="4F30EBD8"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22D49B5B"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Če katerokoli od določil pogodbe je ali postane neveljavno, to ne vpliva na ostala določila pogodbe. Neveljavno določilo se nadomesti z veljavnim, ki mora čim bolj ustrezati namenu, ki sta ga želeli doseči stranki pogodbe z neveljavnim določilom.</w:t>
      </w:r>
    </w:p>
    <w:p w14:paraId="5158BC63"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544002FF"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Pogodbeni stranki sta sporazumni, da se katerikoli rok iz te pogodbe, če se le-ta izteče na soboto, nedeljo, praznik ali drug dela prosti dan po zakonu, prenese na prvi naslednji delovni dan.</w:t>
      </w:r>
    </w:p>
    <w:p w14:paraId="36BFD318"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78120D1E"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Izvajalec s podpisom te pogodbe jamči, da mu je poznan predmet pogodbe, da je seznanjen z razpisnimi zahtevami in s tehnično dokumentacijo, ter da so mu razumljivi in jasni pogoji in okoliščine za pravilno izvedbo pogodbenih obveznosti.</w:t>
      </w:r>
    </w:p>
    <w:p w14:paraId="52C1BF8B" w14:textId="77777777" w:rsidR="00757741" w:rsidRPr="00467677" w:rsidRDefault="00757741" w:rsidP="00D05C9A">
      <w:pPr>
        <w:keepNext/>
        <w:keepLines/>
        <w:tabs>
          <w:tab w:val="left" w:pos="4820"/>
        </w:tabs>
        <w:spacing w:after="0" w:line="240" w:lineRule="auto"/>
        <w:jc w:val="both"/>
        <w:rPr>
          <w:rFonts w:ascii="Tahoma" w:hAnsi="Tahoma" w:cs="Tahoma"/>
        </w:rPr>
      </w:pPr>
    </w:p>
    <w:p w14:paraId="0949057C" w14:textId="6145FA21" w:rsidR="004F31BF" w:rsidRPr="00467677" w:rsidRDefault="004F31BF" w:rsidP="00D05C9A">
      <w:pPr>
        <w:keepNext/>
        <w:keepLines/>
        <w:tabs>
          <w:tab w:val="left" w:pos="4820"/>
        </w:tabs>
        <w:spacing w:after="0" w:line="240" w:lineRule="auto"/>
        <w:jc w:val="both"/>
        <w:rPr>
          <w:rFonts w:ascii="Tahoma" w:hAnsi="Tahoma" w:cs="Tahoma"/>
        </w:rPr>
      </w:pPr>
    </w:p>
    <w:p w14:paraId="53F1874D"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73E071BB" w14:textId="77777777" w:rsidR="00D51C9E" w:rsidRPr="00467677" w:rsidRDefault="00D51C9E" w:rsidP="00D05C9A">
      <w:pPr>
        <w:keepNext/>
        <w:keepLines/>
        <w:tabs>
          <w:tab w:val="left" w:pos="4820"/>
        </w:tabs>
        <w:spacing w:after="0" w:line="240" w:lineRule="auto"/>
        <w:jc w:val="both"/>
        <w:rPr>
          <w:rFonts w:ascii="Tahoma" w:hAnsi="Tahoma" w:cs="Tahoma"/>
        </w:rPr>
      </w:pPr>
    </w:p>
    <w:p w14:paraId="2169EAD9" w14:textId="2E767D79" w:rsidR="00203E50" w:rsidRPr="00467677" w:rsidRDefault="00203E50"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77633D87" w14:textId="77777777" w:rsidR="00203E50" w:rsidRPr="00467677" w:rsidRDefault="00203E50"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53C54D0" w14:textId="6326D2BF" w:rsidR="00203E50" w:rsidRPr="00467677" w:rsidRDefault="00203E50"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V primeru kršitve določb o varovanju poslovne skrivnosti, sta pogodbeni stranki odškodninsko odgovorni za vso posredno in neposredno povzročeno škodo.</w:t>
      </w:r>
    </w:p>
    <w:p w14:paraId="3A587BB3" w14:textId="77777777" w:rsidR="00795E21" w:rsidRPr="00467677" w:rsidRDefault="00795E21" w:rsidP="00D05C9A">
      <w:pPr>
        <w:keepNext/>
        <w:keepLines/>
        <w:tabs>
          <w:tab w:val="left" w:pos="4820"/>
        </w:tabs>
        <w:spacing w:after="0" w:line="240" w:lineRule="auto"/>
        <w:jc w:val="both"/>
        <w:rPr>
          <w:rFonts w:ascii="Tahoma" w:hAnsi="Tahoma" w:cs="Tahoma"/>
        </w:rPr>
      </w:pPr>
    </w:p>
    <w:p w14:paraId="0634FD72"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39EBAFCB"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0DC5671D" w14:textId="0E292CCF" w:rsidR="00203E50" w:rsidRPr="00467677" w:rsidRDefault="00203E50" w:rsidP="00D05C9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Pogodbeni stranki se obvezujeta, da bosta uredili vse, kar je potrebno za izvršitev te pogodbe in da bosta ravnali s potrebno skrbnostjo dobrega gospodarstvenika in strokovnjaka. Za urejanje razmerij, ki niso izrecno urejena s to pogodbo, se uporabljajo določila zakona, ki ureja obligacijska razmerja.</w:t>
      </w:r>
    </w:p>
    <w:p w14:paraId="6FA0F7F3" w14:textId="69118CE3"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0D550F61"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133BB782"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74FBC3B3" w14:textId="047E7B8D"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Prilog</w:t>
      </w:r>
      <w:r w:rsidR="00EB6291" w:rsidRPr="00467677">
        <w:rPr>
          <w:rFonts w:ascii="Open Sans" w:hAnsi="Open Sans" w:cs="Open Sans"/>
          <w:sz w:val="20"/>
          <w:szCs w:val="20"/>
        </w:rPr>
        <w:t>a</w:t>
      </w:r>
      <w:r w:rsidRPr="00467677">
        <w:rPr>
          <w:rFonts w:ascii="Open Sans" w:hAnsi="Open Sans" w:cs="Open Sans"/>
          <w:sz w:val="20"/>
          <w:szCs w:val="20"/>
        </w:rPr>
        <w:t xml:space="preserve"> </w:t>
      </w:r>
      <w:r w:rsidR="00EB6291" w:rsidRPr="00467677">
        <w:rPr>
          <w:rFonts w:ascii="Open Sans" w:hAnsi="Open Sans" w:cs="Open Sans"/>
          <w:sz w:val="20"/>
          <w:szCs w:val="20"/>
        </w:rPr>
        <w:t>je</w:t>
      </w:r>
      <w:r w:rsidR="00AD0C28" w:rsidRPr="00467677">
        <w:rPr>
          <w:rFonts w:ascii="Open Sans" w:hAnsi="Open Sans" w:cs="Open Sans"/>
          <w:sz w:val="20"/>
          <w:szCs w:val="20"/>
        </w:rPr>
        <w:t xml:space="preserve"> n</w:t>
      </w:r>
      <w:r w:rsidRPr="00467677">
        <w:rPr>
          <w:rFonts w:ascii="Open Sans" w:hAnsi="Open Sans" w:cs="Open Sans"/>
          <w:sz w:val="20"/>
          <w:szCs w:val="20"/>
        </w:rPr>
        <w:t>eločljivi sestavni del te pogodbe.</w:t>
      </w:r>
    </w:p>
    <w:p w14:paraId="798FA32F"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16743757"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037BC26D"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3DDE7D74" w14:textId="43790E89" w:rsidR="00D51C9E" w:rsidRPr="00467677" w:rsidRDefault="00D51C9E" w:rsidP="00D05C9A">
      <w:pPr>
        <w:keepNext/>
        <w:keepLines/>
        <w:spacing w:after="0" w:line="240" w:lineRule="auto"/>
        <w:jc w:val="both"/>
        <w:rPr>
          <w:rFonts w:ascii="Open Sans" w:hAnsi="Open Sans" w:cs="Open Sans"/>
          <w:color w:val="000000"/>
          <w:sz w:val="20"/>
          <w:szCs w:val="20"/>
        </w:rPr>
      </w:pPr>
      <w:r w:rsidRPr="00467677">
        <w:rPr>
          <w:rFonts w:ascii="Open Sans" w:hAnsi="Open Sans" w:cs="Open Sans"/>
          <w:color w:val="000000"/>
          <w:sz w:val="20"/>
          <w:szCs w:val="20"/>
        </w:rPr>
        <w:t>Pogodba je sklenjena in začne veljati z dnem podpisa s strani obeh pogodbenih</w:t>
      </w:r>
      <w:r w:rsidR="001F611F">
        <w:rPr>
          <w:rFonts w:ascii="Open Sans" w:hAnsi="Open Sans" w:cs="Open Sans"/>
          <w:color w:val="000000"/>
          <w:sz w:val="20"/>
          <w:szCs w:val="20"/>
        </w:rPr>
        <w:t xml:space="preserve"> strank</w:t>
      </w:r>
      <w:r w:rsidR="0092440E">
        <w:rPr>
          <w:rFonts w:ascii="Open Sans" w:hAnsi="Open Sans" w:cs="Open Sans"/>
          <w:color w:val="000000"/>
          <w:sz w:val="20"/>
          <w:szCs w:val="20"/>
        </w:rPr>
        <w:t>.</w:t>
      </w:r>
      <w:r w:rsidRPr="00467677">
        <w:rPr>
          <w:rFonts w:ascii="Open Sans" w:hAnsi="Open Sans" w:cs="Open Sans"/>
          <w:color w:val="000000"/>
          <w:sz w:val="20"/>
          <w:szCs w:val="20"/>
        </w:rPr>
        <w:t xml:space="preserve"> </w:t>
      </w:r>
    </w:p>
    <w:p w14:paraId="5CFABFAA" w14:textId="77777777" w:rsidR="002200DB" w:rsidRPr="00467677" w:rsidRDefault="002200DB" w:rsidP="00D05C9A">
      <w:pPr>
        <w:keepNext/>
        <w:keepLines/>
        <w:tabs>
          <w:tab w:val="left" w:pos="4820"/>
        </w:tabs>
        <w:spacing w:after="0" w:line="240" w:lineRule="auto"/>
        <w:jc w:val="both"/>
        <w:rPr>
          <w:rFonts w:ascii="Open Sans" w:hAnsi="Open Sans" w:cs="Open Sans"/>
          <w:sz w:val="20"/>
          <w:szCs w:val="20"/>
        </w:rPr>
      </w:pPr>
    </w:p>
    <w:p w14:paraId="573A23C3" w14:textId="77777777" w:rsidR="00D51C9E" w:rsidRPr="00467677" w:rsidRDefault="00D51C9E" w:rsidP="007B60F8">
      <w:pPr>
        <w:keepNext/>
        <w:keepLines/>
        <w:numPr>
          <w:ilvl w:val="0"/>
          <w:numId w:val="5"/>
        </w:numPr>
        <w:tabs>
          <w:tab w:val="clear" w:pos="0"/>
        </w:tabs>
        <w:spacing w:after="0" w:line="240" w:lineRule="auto"/>
        <w:ind w:left="426" w:hanging="426"/>
        <w:jc w:val="center"/>
        <w:rPr>
          <w:rFonts w:ascii="Open Sans" w:eastAsia="Times New Roman" w:hAnsi="Open Sans" w:cs="Open Sans"/>
          <w:color w:val="000000"/>
          <w:sz w:val="20"/>
          <w:szCs w:val="20"/>
          <w:lang w:eastAsia="sl-SI"/>
        </w:rPr>
      </w:pPr>
      <w:r w:rsidRPr="00467677">
        <w:rPr>
          <w:rFonts w:ascii="Open Sans" w:eastAsia="Times New Roman" w:hAnsi="Open Sans" w:cs="Open Sans"/>
          <w:color w:val="000000"/>
          <w:sz w:val="20"/>
          <w:szCs w:val="20"/>
          <w:lang w:eastAsia="sl-SI"/>
        </w:rPr>
        <w:t>člen</w:t>
      </w:r>
    </w:p>
    <w:p w14:paraId="6C7ADD88"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4091A79D"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 xml:space="preserve">Pogodba je sestavljena in podpisana v treh (3) enakih izvodih, od katerih prejme naročnik dva (2) izvoda in izvajalec en (1) izvod. </w:t>
      </w:r>
    </w:p>
    <w:p w14:paraId="2E8F019B" w14:textId="77777777" w:rsidR="00D51C9E" w:rsidRPr="00467677" w:rsidRDefault="00D51C9E" w:rsidP="00D05C9A">
      <w:pPr>
        <w:keepNext/>
        <w:keepLines/>
        <w:tabs>
          <w:tab w:val="left" w:pos="1134"/>
          <w:tab w:val="left" w:pos="4820"/>
        </w:tabs>
        <w:spacing w:after="0" w:line="240" w:lineRule="auto"/>
        <w:jc w:val="both"/>
        <w:rPr>
          <w:rFonts w:ascii="Open Sans" w:hAnsi="Open Sans" w:cs="Open Sans"/>
          <w:sz w:val="20"/>
          <w:szCs w:val="20"/>
        </w:rPr>
      </w:pPr>
    </w:p>
    <w:p w14:paraId="3F3D526D"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_______________, dne ___________</w:t>
      </w:r>
      <w:r w:rsidRPr="00467677">
        <w:rPr>
          <w:rFonts w:ascii="Open Sans" w:hAnsi="Open Sans" w:cs="Open Sans"/>
          <w:sz w:val="20"/>
          <w:szCs w:val="20"/>
        </w:rPr>
        <w:tab/>
        <w:t>Ljubljana, dne __________</w:t>
      </w:r>
    </w:p>
    <w:p w14:paraId="5C8893B3" w14:textId="77777777" w:rsidR="004F31BF" w:rsidRPr="00467677" w:rsidRDefault="004F31BF" w:rsidP="00D05C9A">
      <w:pPr>
        <w:keepNext/>
        <w:keepLines/>
        <w:tabs>
          <w:tab w:val="left" w:pos="4820"/>
        </w:tabs>
        <w:spacing w:after="0" w:line="240" w:lineRule="auto"/>
        <w:jc w:val="both"/>
        <w:rPr>
          <w:rFonts w:ascii="Open Sans" w:hAnsi="Open Sans" w:cs="Open Sans"/>
          <w:sz w:val="20"/>
          <w:szCs w:val="20"/>
        </w:rPr>
      </w:pPr>
    </w:p>
    <w:p w14:paraId="662FDA89"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IZVAJALEC:</w:t>
      </w:r>
      <w:r w:rsidRPr="00467677">
        <w:rPr>
          <w:rFonts w:ascii="Open Sans" w:hAnsi="Open Sans" w:cs="Open Sans"/>
          <w:sz w:val="20"/>
          <w:szCs w:val="20"/>
        </w:rPr>
        <w:tab/>
        <w:t>NAROČNIK:</w:t>
      </w:r>
      <w:r w:rsidRPr="00467677">
        <w:rPr>
          <w:rFonts w:ascii="Open Sans" w:hAnsi="Open Sans" w:cs="Open Sans"/>
          <w:sz w:val="20"/>
          <w:szCs w:val="20"/>
        </w:rPr>
        <w:tab/>
      </w:r>
    </w:p>
    <w:p w14:paraId="54DFAE35" w14:textId="77777777" w:rsidR="00D51C9E" w:rsidRPr="00467677" w:rsidRDefault="00D51C9E" w:rsidP="00D05C9A">
      <w:pPr>
        <w:keepNext/>
        <w:keepLines/>
        <w:tabs>
          <w:tab w:val="left" w:pos="4820"/>
          <w:tab w:val="left" w:pos="4962"/>
        </w:tabs>
        <w:spacing w:after="0" w:line="240" w:lineRule="auto"/>
        <w:ind w:right="-851"/>
        <w:jc w:val="both"/>
        <w:rPr>
          <w:rFonts w:ascii="Open Sans" w:hAnsi="Open Sans" w:cs="Open Sans"/>
          <w:sz w:val="20"/>
          <w:szCs w:val="20"/>
        </w:rPr>
      </w:pPr>
    </w:p>
    <w:p w14:paraId="2262758C" w14:textId="7E972B2A" w:rsidR="00D51C9E" w:rsidRPr="00467677" w:rsidRDefault="00D51C9E" w:rsidP="00D05C9A">
      <w:pPr>
        <w:keepNext/>
        <w:keepLines/>
        <w:tabs>
          <w:tab w:val="left" w:pos="4820"/>
        </w:tabs>
        <w:spacing w:after="0" w:line="240" w:lineRule="auto"/>
        <w:ind w:right="-851"/>
        <w:jc w:val="both"/>
        <w:rPr>
          <w:rFonts w:ascii="Open Sans" w:hAnsi="Open Sans" w:cs="Open Sans"/>
          <w:sz w:val="20"/>
          <w:szCs w:val="20"/>
        </w:rPr>
      </w:pPr>
      <w:r w:rsidRPr="00467677">
        <w:rPr>
          <w:rFonts w:ascii="Open Sans" w:hAnsi="Open Sans" w:cs="Open Sans"/>
          <w:sz w:val="20"/>
          <w:szCs w:val="20"/>
        </w:rPr>
        <w:tab/>
      </w:r>
      <w:r w:rsidRPr="00467677">
        <w:rPr>
          <w:rFonts w:ascii="Open Sans" w:hAnsi="Open Sans" w:cs="Open Sans"/>
          <w:sz w:val="20"/>
          <w:szCs w:val="20"/>
        </w:rPr>
        <w:tab/>
        <w:t>JAVNO PODJETJE ENERGETIKA LJUBLJANA d.o.o.</w:t>
      </w:r>
    </w:p>
    <w:p w14:paraId="364435A1"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p>
    <w:p w14:paraId="71CA3D0C" w14:textId="77777777" w:rsidR="00D51C9E" w:rsidRPr="00467677" w:rsidRDefault="00D51C9E" w:rsidP="00D05C9A">
      <w:pPr>
        <w:keepNext/>
        <w:keepLines/>
        <w:tabs>
          <w:tab w:val="left" w:pos="4820"/>
        </w:tabs>
        <w:spacing w:after="0" w:line="240" w:lineRule="auto"/>
        <w:jc w:val="both"/>
        <w:rPr>
          <w:rFonts w:ascii="Open Sans" w:hAnsi="Open Sans" w:cs="Open Sans"/>
          <w:sz w:val="20"/>
          <w:szCs w:val="20"/>
        </w:rPr>
      </w:pPr>
      <w:r w:rsidRPr="00467677">
        <w:rPr>
          <w:rFonts w:ascii="Open Sans" w:hAnsi="Open Sans" w:cs="Open Sans"/>
          <w:sz w:val="20"/>
          <w:szCs w:val="20"/>
        </w:rPr>
        <w:tab/>
        <w:t>Direktor:</w:t>
      </w:r>
      <w:r w:rsidRPr="00467677">
        <w:rPr>
          <w:rFonts w:ascii="Open Sans" w:hAnsi="Open Sans" w:cs="Open Sans"/>
          <w:sz w:val="20"/>
          <w:szCs w:val="20"/>
        </w:rPr>
        <w:tab/>
      </w:r>
    </w:p>
    <w:p w14:paraId="7694F436" w14:textId="77777777" w:rsidR="00D51C9E" w:rsidRPr="00467677" w:rsidRDefault="00D51C9E" w:rsidP="00D05C9A">
      <w:pPr>
        <w:keepNext/>
        <w:keepLines/>
        <w:tabs>
          <w:tab w:val="left" w:pos="4820"/>
        </w:tabs>
        <w:spacing w:after="0" w:line="240" w:lineRule="auto"/>
        <w:jc w:val="both"/>
        <w:rPr>
          <w:rFonts w:ascii="Open Sans" w:hAnsi="Open Sans" w:cs="Open Sans"/>
          <w:b/>
          <w:sz w:val="20"/>
          <w:szCs w:val="20"/>
        </w:rPr>
      </w:pPr>
      <w:r w:rsidRPr="00467677">
        <w:rPr>
          <w:rFonts w:ascii="Open Sans" w:hAnsi="Open Sans" w:cs="Open Sans"/>
          <w:b/>
          <w:sz w:val="20"/>
          <w:szCs w:val="20"/>
        </w:rPr>
        <w:tab/>
        <w:t>Samo Lozej</w:t>
      </w:r>
    </w:p>
    <w:p w14:paraId="6CEC9EB7" w14:textId="77777777" w:rsidR="00593E8E" w:rsidRPr="00467677" w:rsidRDefault="00593E8E" w:rsidP="00D05C9A">
      <w:pPr>
        <w:keepNext/>
        <w:keepLines/>
        <w:spacing w:after="0" w:line="240" w:lineRule="auto"/>
        <w:jc w:val="both"/>
        <w:rPr>
          <w:rFonts w:ascii="Open Sans" w:hAnsi="Open Sans" w:cs="Open Sans"/>
          <w:sz w:val="20"/>
          <w:szCs w:val="20"/>
        </w:rPr>
      </w:pPr>
    </w:p>
    <w:p w14:paraId="37933322" w14:textId="77777777" w:rsidR="00471A91" w:rsidRDefault="00471A91" w:rsidP="00D05C9A">
      <w:pPr>
        <w:keepNext/>
        <w:keepLines/>
        <w:spacing w:after="0" w:line="240" w:lineRule="auto"/>
        <w:jc w:val="both"/>
        <w:rPr>
          <w:rFonts w:ascii="Open Sans" w:hAnsi="Open Sans" w:cs="Open Sans"/>
          <w:sz w:val="20"/>
          <w:szCs w:val="20"/>
        </w:rPr>
      </w:pPr>
    </w:p>
    <w:p w14:paraId="3397618C" w14:textId="247BAC71" w:rsidR="005D002B" w:rsidRPr="00467677" w:rsidRDefault="005D002B" w:rsidP="00D05C9A">
      <w:pPr>
        <w:keepNext/>
        <w:keepLines/>
        <w:spacing w:after="0" w:line="240" w:lineRule="auto"/>
        <w:jc w:val="both"/>
        <w:rPr>
          <w:rFonts w:ascii="Open Sans" w:hAnsi="Open Sans" w:cs="Open Sans"/>
          <w:sz w:val="20"/>
          <w:szCs w:val="20"/>
        </w:rPr>
      </w:pPr>
      <w:r w:rsidRPr="00467677">
        <w:rPr>
          <w:rFonts w:ascii="Open Sans" w:hAnsi="Open Sans" w:cs="Open Sans"/>
          <w:sz w:val="20"/>
          <w:szCs w:val="20"/>
        </w:rPr>
        <w:t>Prilog</w:t>
      </w:r>
      <w:r w:rsidR="004F31BF" w:rsidRPr="00467677">
        <w:rPr>
          <w:rFonts w:ascii="Open Sans" w:hAnsi="Open Sans" w:cs="Open Sans"/>
          <w:sz w:val="20"/>
          <w:szCs w:val="20"/>
        </w:rPr>
        <w:t>e</w:t>
      </w:r>
      <w:r w:rsidRPr="00467677">
        <w:rPr>
          <w:rFonts w:ascii="Open Sans" w:hAnsi="Open Sans" w:cs="Open Sans"/>
          <w:sz w:val="20"/>
          <w:szCs w:val="20"/>
        </w:rPr>
        <w:t>:</w:t>
      </w:r>
    </w:p>
    <w:p w14:paraId="2F8A5D53" w14:textId="59F5B6BD" w:rsidR="00AD0C28" w:rsidRDefault="005D002B" w:rsidP="00044B28">
      <w:pPr>
        <w:keepNext/>
        <w:keepLines/>
        <w:numPr>
          <w:ilvl w:val="0"/>
          <w:numId w:val="23"/>
        </w:numPr>
        <w:tabs>
          <w:tab w:val="clear" w:pos="720"/>
        </w:tabs>
        <w:spacing w:after="0" w:line="240" w:lineRule="auto"/>
        <w:ind w:left="284" w:hanging="284"/>
        <w:jc w:val="both"/>
        <w:rPr>
          <w:rFonts w:ascii="Open Sans" w:eastAsia="Times New Roman" w:hAnsi="Open Sans" w:cs="Open Sans"/>
          <w:sz w:val="20"/>
          <w:szCs w:val="20"/>
          <w:lang w:eastAsia="sl-SI"/>
        </w:rPr>
      </w:pPr>
      <w:r w:rsidRPr="00467677">
        <w:rPr>
          <w:rFonts w:ascii="Open Sans" w:eastAsia="Times New Roman" w:hAnsi="Open Sans" w:cs="Open Sans"/>
          <w:sz w:val="20"/>
          <w:szCs w:val="20"/>
          <w:lang w:eastAsia="sl-SI"/>
        </w:rPr>
        <w:t xml:space="preserve">Priloga št. </w:t>
      </w:r>
      <w:r w:rsidR="00593E8E" w:rsidRPr="00467677">
        <w:rPr>
          <w:rFonts w:ascii="Open Sans" w:eastAsia="Times New Roman" w:hAnsi="Open Sans" w:cs="Open Sans"/>
          <w:sz w:val="20"/>
          <w:szCs w:val="20"/>
          <w:lang w:eastAsia="sl-SI"/>
        </w:rPr>
        <w:t>1</w:t>
      </w:r>
      <w:r w:rsidRPr="00467677">
        <w:rPr>
          <w:rFonts w:ascii="Open Sans" w:eastAsia="Times New Roman" w:hAnsi="Open Sans" w:cs="Open Sans"/>
          <w:sz w:val="20"/>
          <w:szCs w:val="20"/>
          <w:lang w:eastAsia="sl-SI"/>
        </w:rPr>
        <w:t>: Ponudba izvajalca št. __________ z dne __________</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700F81" w:rsidRPr="00044B28" w14:paraId="28C8E1AB" w14:textId="77777777" w:rsidTr="00954C8B">
        <w:tc>
          <w:tcPr>
            <w:tcW w:w="599" w:type="dxa"/>
            <w:tcBorders>
              <w:top w:val="single" w:sz="4" w:space="0" w:color="auto"/>
              <w:bottom w:val="single" w:sz="4" w:space="0" w:color="auto"/>
              <w:right w:val="nil"/>
            </w:tcBorders>
          </w:tcPr>
          <w:p w14:paraId="7ADBA4A3" w14:textId="77777777" w:rsidR="00700F81" w:rsidRPr="006B7DBD" w:rsidRDefault="00700F81" w:rsidP="00D05C9A">
            <w:pPr>
              <w:keepNext/>
              <w:keepLines/>
              <w:spacing w:after="0" w:line="240" w:lineRule="auto"/>
              <w:jc w:val="right"/>
              <w:rPr>
                <w:rFonts w:ascii="Open Sans" w:eastAsia="Times New Roman" w:hAnsi="Open Sans" w:cs="Open Sans"/>
                <w:sz w:val="20"/>
                <w:szCs w:val="20"/>
                <w:lang w:eastAsia="sl-SI"/>
              </w:rPr>
            </w:pPr>
            <w:r w:rsidRPr="006B7DBD">
              <w:rPr>
                <w:rFonts w:ascii="Open Sans" w:eastAsia="Times New Roman" w:hAnsi="Open Sans" w:cs="Open Sans"/>
                <w:sz w:val="20"/>
                <w:szCs w:val="20"/>
                <w:lang w:eastAsia="sl-SI"/>
              </w:rPr>
              <w:lastRenderedPageBreak/>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sz w:val="20"/>
                <w:szCs w:val="20"/>
                <w:lang w:eastAsia="sl-SI"/>
              </w:rPr>
              <w:br w:type="page"/>
            </w:r>
            <w:r w:rsidRPr="006B7DBD">
              <w:rPr>
                <w:rFonts w:ascii="Open Sans" w:eastAsia="Times New Roman" w:hAnsi="Open Sans" w:cs="Open Sans"/>
                <w:b/>
                <w:sz w:val="20"/>
                <w:szCs w:val="20"/>
                <w:lang w:eastAsia="sl-SI"/>
              </w:rPr>
              <w:br w:type="page"/>
            </w:r>
          </w:p>
        </w:tc>
        <w:tc>
          <w:tcPr>
            <w:tcW w:w="7653" w:type="dxa"/>
            <w:tcBorders>
              <w:top w:val="single" w:sz="4" w:space="0" w:color="auto"/>
              <w:left w:val="nil"/>
              <w:bottom w:val="single" w:sz="4" w:space="0" w:color="auto"/>
            </w:tcBorders>
          </w:tcPr>
          <w:p w14:paraId="5747E8B1" w14:textId="7D56A8DE" w:rsidR="00700F81" w:rsidRPr="00044B28" w:rsidRDefault="008A5DA0" w:rsidP="00D05C9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Pooblastilo podjetja </w:t>
            </w:r>
            <w:r w:rsidRPr="008A5DA0">
              <w:rPr>
                <w:rFonts w:ascii="Open Sans" w:eastAsia="Times New Roman" w:hAnsi="Open Sans" w:cs="Open Sans"/>
                <w:sz w:val="20"/>
                <w:szCs w:val="20"/>
                <w:lang w:eastAsia="sl-SI"/>
              </w:rPr>
              <w:t xml:space="preserve">Baker Hughes </w:t>
            </w:r>
            <w:proofErr w:type="spellStart"/>
            <w:r w:rsidRPr="008A5DA0">
              <w:rPr>
                <w:rFonts w:ascii="Open Sans" w:eastAsia="Times New Roman" w:hAnsi="Open Sans" w:cs="Open Sans"/>
                <w:sz w:val="20"/>
                <w:szCs w:val="20"/>
                <w:lang w:eastAsia="sl-SI"/>
              </w:rPr>
              <w:t>Bently</w:t>
            </w:r>
            <w:proofErr w:type="spellEnd"/>
            <w:r w:rsidRPr="008A5DA0">
              <w:rPr>
                <w:rFonts w:ascii="Open Sans" w:eastAsia="Times New Roman" w:hAnsi="Open Sans" w:cs="Open Sans"/>
                <w:sz w:val="20"/>
                <w:szCs w:val="20"/>
                <w:lang w:eastAsia="sl-SI"/>
              </w:rPr>
              <w:t xml:space="preserve"> Nevada</w:t>
            </w:r>
          </w:p>
        </w:tc>
        <w:tc>
          <w:tcPr>
            <w:tcW w:w="912" w:type="dxa"/>
            <w:tcBorders>
              <w:top w:val="single" w:sz="4" w:space="0" w:color="auto"/>
              <w:bottom w:val="single" w:sz="4" w:space="0" w:color="auto"/>
              <w:right w:val="nil"/>
            </w:tcBorders>
          </w:tcPr>
          <w:p w14:paraId="7CB6A24B" w14:textId="77777777" w:rsidR="00700F81" w:rsidRPr="00044B28" w:rsidRDefault="00700F81" w:rsidP="00D05C9A">
            <w:pPr>
              <w:keepNext/>
              <w:keepLines/>
              <w:spacing w:after="0" w:line="240" w:lineRule="auto"/>
              <w:jc w:val="right"/>
              <w:rPr>
                <w:rFonts w:ascii="Open Sans" w:eastAsia="Times New Roman" w:hAnsi="Open Sans" w:cs="Open Sans"/>
                <w:b/>
                <w:iCs/>
                <w:sz w:val="20"/>
                <w:szCs w:val="20"/>
                <w:lang w:eastAsia="sl-SI"/>
              </w:rPr>
            </w:pPr>
            <w:r w:rsidRPr="00044B28">
              <w:rPr>
                <w:rFonts w:ascii="Open Sans" w:eastAsia="Times New Roman" w:hAnsi="Open Sans" w:cs="Open Sans"/>
                <w:b/>
                <w:iCs/>
                <w:sz w:val="20"/>
                <w:szCs w:val="20"/>
                <w:lang w:eastAsia="sl-SI"/>
              </w:rPr>
              <w:t xml:space="preserve">Priloga </w:t>
            </w:r>
          </w:p>
        </w:tc>
        <w:tc>
          <w:tcPr>
            <w:tcW w:w="329" w:type="dxa"/>
            <w:tcBorders>
              <w:top w:val="single" w:sz="4" w:space="0" w:color="auto"/>
              <w:left w:val="nil"/>
              <w:bottom w:val="single" w:sz="4" w:space="0" w:color="auto"/>
            </w:tcBorders>
          </w:tcPr>
          <w:p w14:paraId="057D08D7" w14:textId="28C175FC" w:rsidR="00700F81" w:rsidRPr="00044B28" w:rsidRDefault="000D5465" w:rsidP="00D05C9A">
            <w:pPr>
              <w:keepNext/>
              <w:keepLines/>
              <w:spacing w:after="0" w:line="240" w:lineRule="auto"/>
              <w:rPr>
                <w:rFonts w:ascii="Open Sans" w:eastAsia="Times New Roman" w:hAnsi="Open Sans" w:cs="Open Sans"/>
                <w:b/>
                <w:iCs/>
                <w:sz w:val="20"/>
                <w:szCs w:val="20"/>
                <w:lang w:eastAsia="sl-SI"/>
              </w:rPr>
            </w:pPr>
            <w:r w:rsidRPr="00044B28">
              <w:rPr>
                <w:rFonts w:ascii="Open Sans" w:eastAsia="Times New Roman" w:hAnsi="Open Sans" w:cs="Open Sans"/>
                <w:b/>
                <w:iCs/>
                <w:sz w:val="20"/>
                <w:szCs w:val="20"/>
                <w:lang w:eastAsia="sl-SI"/>
              </w:rPr>
              <w:t>6</w:t>
            </w:r>
          </w:p>
        </w:tc>
      </w:tr>
    </w:tbl>
    <w:p w14:paraId="07741486" w14:textId="77777777" w:rsidR="00700F81" w:rsidRPr="00044B28" w:rsidRDefault="00700F81" w:rsidP="00D05C9A">
      <w:pPr>
        <w:keepNext/>
        <w:keepLines/>
        <w:spacing w:after="0" w:line="240" w:lineRule="auto"/>
        <w:jc w:val="both"/>
        <w:rPr>
          <w:rFonts w:ascii="Tahoma" w:eastAsia="Times New Roman" w:hAnsi="Tahoma" w:cs="Tahoma"/>
          <w:noProof/>
          <w:lang w:eastAsia="sl-SI"/>
        </w:rPr>
      </w:pPr>
    </w:p>
    <w:p w14:paraId="642B5CBA" w14:textId="73D9DF6C" w:rsidR="00D762FA" w:rsidRDefault="008A5DA0" w:rsidP="00D762FA">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color w:val="000000"/>
          <w:sz w:val="20"/>
          <w:szCs w:val="20"/>
          <w:lang w:eastAsia="sl-SI"/>
        </w:rPr>
        <w:t xml:space="preserve">Ponudnik predloži pooblastilo podjetja </w:t>
      </w:r>
      <w:r w:rsidRPr="008A5DA0">
        <w:rPr>
          <w:rFonts w:ascii="Open Sans" w:eastAsia="Times New Roman" w:hAnsi="Open Sans" w:cs="Open Sans"/>
          <w:sz w:val="20"/>
          <w:szCs w:val="20"/>
          <w:lang w:eastAsia="sl-SI"/>
        </w:rPr>
        <w:t xml:space="preserve">Baker Hughes </w:t>
      </w:r>
      <w:proofErr w:type="spellStart"/>
      <w:r w:rsidRPr="008A5DA0">
        <w:rPr>
          <w:rFonts w:ascii="Open Sans" w:eastAsia="Times New Roman" w:hAnsi="Open Sans" w:cs="Open Sans"/>
          <w:sz w:val="20"/>
          <w:szCs w:val="20"/>
          <w:lang w:eastAsia="sl-SI"/>
        </w:rPr>
        <w:t>Bently</w:t>
      </w:r>
      <w:proofErr w:type="spellEnd"/>
      <w:r w:rsidRPr="008A5DA0">
        <w:rPr>
          <w:rFonts w:ascii="Open Sans" w:eastAsia="Times New Roman" w:hAnsi="Open Sans" w:cs="Open Sans"/>
          <w:sz w:val="20"/>
          <w:szCs w:val="20"/>
          <w:lang w:eastAsia="sl-SI"/>
        </w:rPr>
        <w:t xml:space="preserve"> Nevada</w:t>
      </w:r>
      <w:r>
        <w:rPr>
          <w:rFonts w:ascii="Open Sans" w:eastAsia="Times New Roman" w:hAnsi="Open Sans" w:cs="Open Sans"/>
          <w:sz w:val="20"/>
          <w:szCs w:val="20"/>
          <w:lang w:eastAsia="sl-SI"/>
        </w:rPr>
        <w:t>, da je pooblašč</w:t>
      </w:r>
      <w:r w:rsidR="0060344E">
        <w:rPr>
          <w:rFonts w:ascii="Open Sans" w:eastAsia="Times New Roman" w:hAnsi="Open Sans" w:cs="Open Sans"/>
          <w:sz w:val="20"/>
          <w:szCs w:val="20"/>
          <w:lang w:eastAsia="sl-SI"/>
        </w:rPr>
        <w:t>e</w:t>
      </w:r>
      <w:r>
        <w:rPr>
          <w:rFonts w:ascii="Open Sans" w:eastAsia="Times New Roman" w:hAnsi="Open Sans" w:cs="Open Sans"/>
          <w:sz w:val="20"/>
          <w:szCs w:val="20"/>
          <w:lang w:eastAsia="sl-SI"/>
        </w:rPr>
        <w:t>n za izvedbo storitev, ki so predmet javnega naročila.</w:t>
      </w:r>
    </w:p>
    <w:p w14:paraId="4033B6CD" w14:textId="77777777" w:rsidR="008A5DA0" w:rsidRDefault="008A5DA0" w:rsidP="00D762FA">
      <w:pPr>
        <w:keepNext/>
        <w:keepLines/>
        <w:spacing w:after="0" w:line="240" w:lineRule="auto"/>
        <w:jc w:val="both"/>
        <w:rPr>
          <w:rFonts w:ascii="Open Sans" w:eastAsia="Times New Roman" w:hAnsi="Open Sans" w:cs="Open Sans"/>
          <w:sz w:val="20"/>
          <w:szCs w:val="20"/>
          <w:lang w:eastAsia="sl-SI"/>
        </w:rPr>
      </w:pPr>
    </w:p>
    <w:p w14:paraId="50AAC914" w14:textId="77777777" w:rsidR="008A5DA0" w:rsidRDefault="008A5DA0" w:rsidP="00D762FA">
      <w:pPr>
        <w:keepNext/>
        <w:keepLines/>
        <w:spacing w:after="0" w:line="240" w:lineRule="auto"/>
        <w:jc w:val="both"/>
        <w:rPr>
          <w:rFonts w:ascii="Open Sans" w:eastAsia="Times New Roman" w:hAnsi="Open Sans" w:cs="Open Sans"/>
          <w:sz w:val="20"/>
          <w:szCs w:val="20"/>
          <w:lang w:eastAsia="sl-SI"/>
        </w:rPr>
      </w:pPr>
    </w:p>
    <w:p w14:paraId="30DE1CF1" w14:textId="77777777" w:rsidR="008A5DA0" w:rsidRDefault="008A5DA0" w:rsidP="00D762FA">
      <w:pPr>
        <w:keepNext/>
        <w:keepLines/>
        <w:spacing w:after="0" w:line="240" w:lineRule="auto"/>
        <w:jc w:val="both"/>
        <w:rPr>
          <w:rFonts w:ascii="Open Sans" w:eastAsia="Times New Roman" w:hAnsi="Open Sans" w:cs="Open Sans"/>
          <w:sz w:val="20"/>
          <w:szCs w:val="20"/>
          <w:lang w:eastAsia="sl-SI"/>
        </w:rPr>
      </w:pPr>
    </w:p>
    <w:p w14:paraId="7D7D068C" w14:textId="77777777" w:rsidR="008A5DA0" w:rsidRPr="00044B28" w:rsidRDefault="008A5DA0" w:rsidP="00D762FA">
      <w:pPr>
        <w:keepNext/>
        <w:keepLines/>
        <w:spacing w:after="0" w:line="240" w:lineRule="auto"/>
        <w:jc w:val="both"/>
        <w:rPr>
          <w:rFonts w:ascii="Open Sans" w:hAnsi="Open Sans" w:cs="Open Sans"/>
          <w:sz w:val="20"/>
          <w:szCs w:val="20"/>
          <w:lang w:eastAsia="sl-SI"/>
        </w:rPr>
      </w:pPr>
    </w:p>
    <w:p w14:paraId="552FDBCD" w14:textId="19A569A6" w:rsidR="00D81D88" w:rsidRDefault="00D81D88" w:rsidP="00D05C9A">
      <w:pPr>
        <w:keepNext/>
        <w:keepLines/>
        <w:spacing w:after="0" w:line="240" w:lineRule="auto"/>
        <w:jc w:val="both"/>
        <w:rPr>
          <w:rFonts w:ascii="Open Sans" w:eastAsia="Times New Roman" w:hAnsi="Open Sans" w:cs="Open Sans"/>
          <w:b/>
          <w:noProof/>
          <w:sz w:val="20"/>
          <w:szCs w:val="20"/>
          <w:lang w:eastAsia="sl-SI"/>
        </w:rPr>
      </w:pPr>
    </w:p>
    <w:p w14:paraId="272C2EF7" w14:textId="77777777" w:rsidR="008A5DA0" w:rsidRPr="00700F81" w:rsidRDefault="008A5DA0" w:rsidP="00D05C9A">
      <w:pPr>
        <w:keepNext/>
        <w:keepLines/>
        <w:spacing w:after="0" w:line="240" w:lineRule="auto"/>
        <w:jc w:val="both"/>
        <w:rPr>
          <w:rFonts w:ascii="Open Sans" w:eastAsia="Times New Roman" w:hAnsi="Open Sans" w:cs="Open Sans"/>
          <w:b/>
          <w:noProof/>
          <w:sz w:val="20"/>
          <w:szCs w:val="20"/>
          <w:lang w:eastAsia="sl-SI"/>
        </w:rPr>
      </w:pPr>
    </w:p>
    <w:sectPr w:rsidR="008A5DA0" w:rsidRPr="00700F81" w:rsidSect="005A4DF8">
      <w:headerReference w:type="default" r:id="rId18"/>
      <w:footerReference w:type="default" r:id="rId19"/>
      <w:headerReference w:type="first" r:id="rId20"/>
      <w:footerReference w:type="first" r:id="rId21"/>
      <w:type w:val="continuous"/>
      <w:pgSz w:w="11906" w:h="16838" w:code="9"/>
      <w:pgMar w:top="1843" w:right="991" w:bottom="1134" w:left="1418" w:header="567" w:footer="2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1A80" w14:textId="77777777" w:rsidR="00F635D9" w:rsidRDefault="00F635D9">
      <w:pPr>
        <w:spacing w:after="0" w:line="240" w:lineRule="auto"/>
      </w:pPr>
      <w:r>
        <w:separator/>
      </w:r>
    </w:p>
  </w:endnote>
  <w:endnote w:type="continuationSeparator" w:id="0">
    <w:p w14:paraId="3AE5A365" w14:textId="77777777" w:rsidR="00F635D9" w:rsidRDefault="00F63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3E89" w14:textId="7045B9EE" w:rsidR="00AD4AC8" w:rsidRPr="00203E50" w:rsidRDefault="00AD4AC8">
    <w:pPr>
      <w:pStyle w:val="Noga"/>
      <w:jc w:val="center"/>
      <w:rPr>
        <w:rFonts w:ascii="Open Sans" w:hAnsi="Open Sans" w:cs="Open Sans"/>
        <w:sz w:val="18"/>
      </w:rPr>
    </w:pPr>
    <w:r w:rsidRPr="00203E50">
      <w:rPr>
        <w:rFonts w:ascii="Open Sans" w:hAnsi="Open Sans" w:cs="Open Sans"/>
        <w:sz w:val="18"/>
      </w:rPr>
      <w:t xml:space="preserve">Stran </w:t>
    </w:r>
    <w:r w:rsidRPr="00203E50">
      <w:rPr>
        <w:rFonts w:ascii="Open Sans" w:hAnsi="Open Sans" w:cs="Open Sans"/>
        <w:bCs/>
        <w:sz w:val="18"/>
        <w:szCs w:val="24"/>
      </w:rPr>
      <w:fldChar w:fldCharType="begin"/>
    </w:r>
    <w:r w:rsidRPr="00203E50">
      <w:rPr>
        <w:rFonts w:ascii="Open Sans" w:hAnsi="Open Sans" w:cs="Open Sans"/>
        <w:bCs/>
        <w:sz w:val="18"/>
      </w:rPr>
      <w:instrText>PAGE</w:instrText>
    </w:r>
    <w:r w:rsidRPr="00203E50">
      <w:rPr>
        <w:rFonts w:ascii="Open Sans" w:hAnsi="Open Sans" w:cs="Open Sans"/>
        <w:bCs/>
        <w:sz w:val="18"/>
        <w:szCs w:val="24"/>
      </w:rPr>
      <w:fldChar w:fldCharType="separate"/>
    </w:r>
    <w:r w:rsidR="00686061" w:rsidRPr="00203E50">
      <w:rPr>
        <w:rFonts w:ascii="Open Sans" w:hAnsi="Open Sans" w:cs="Open Sans"/>
        <w:bCs/>
        <w:noProof/>
        <w:sz w:val="18"/>
      </w:rPr>
      <w:t>15</w:t>
    </w:r>
    <w:r w:rsidRPr="00203E50">
      <w:rPr>
        <w:rFonts w:ascii="Open Sans" w:hAnsi="Open Sans" w:cs="Open Sans"/>
        <w:bCs/>
        <w:sz w:val="18"/>
        <w:szCs w:val="24"/>
      </w:rPr>
      <w:fldChar w:fldCharType="end"/>
    </w:r>
    <w:r w:rsidRPr="00203E50">
      <w:rPr>
        <w:rFonts w:ascii="Open Sans" w:hAnsi="Open Sans" w:cs="Open Sans"/>
        <w:sz w:val="18"/>
      </w:rPr>
      <w:t xml:space="preserve"> od </w:t>
    </w:r>
    <w:r w:rsidRPr="00203E50">
      <w:rPr>
        <w:rFonts w:ascii="Open Sans" w:hAnsi="Open Sans" w:cs="Open Sans"/>
        <w:bCs/>
        <w:sz w:val="18"/>
        <w:szCs w:val="24"/>
      </w:rPr>
      <w:fldChar w:fldCharType="begin"/>
    </w:r>
    <w:r w:rsidRPr="00203E50">
      <w:rPr>
        <w:rFonts w:ascii="Open Sans" w:hAnsi="Open Sans" w:cs="Open Sans"/>
        <w:bCs/>
        <w:sz w:val="18"/>
      </w:rPr>
      <w:instrText>NUMPAGES</w:instrText>
    </w:r>
    <w:r w:rsidRPr="00203E50">
      <w:rPr>
        <w:rFonts w:ascii="Open Sans" w:hAnsi="Open Sans" w:cs="Open Sans"/>
        <w:bCs/>
        <w:sz w:val="18"/>
        <w:szCs w:val="24"/>
      </w:rPr>
      <w:fldChar w:fldCharType="separate"/>
    </w:r>
    <w:r w:rsidR="00686061" w:rsidRPr="00203E50">
      <w:rPr>
        <w:rFonts w:ascii="Open Sans" w:hAnsi="Open Sans" w:cs="Open Sans"/>
        <w:bCs/>
        <w:noProof/>
        <w:sz w:val="18"/>
      </w:rPr>
      <w:t>47</w:t>
    </w:r>
    <w:r w:rsidRPr="00203E50">
      <w:rPr>
        <w:rFonts w:ascii="Open Sans" w:hAnsi="Open Sans" w:cs="Open Sans"/>
        <w:bCs/>
        <w:sz w:val="18"/>
        <w:szCs w:val="24"/>
      </w:rPr>
      <w:fldChar w:fldCharType="end"/>
    </w:r>
  </w:p>
  <w:p w14:paraId="4598D148" w14:textId="77777777" w:rsidR="00AD4AC8" w:rsidRPr="007653AE" w:rsidRDefault="00AD4AC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B874" w14:textId="08BAAAFC" w:rsidR="00AD4AC8" w:rsidRPr="00401B05" w:rsidRDefault="009F0D4E" w:rsidP="009F0D4E">
    <w:pPr>
      <w:pStyle w:val="Noga"/>
      <w:jc w:val="right"/>
    </w:pPr>
    <w:r w:rsidRPr="005332C6">
      <w:rPr>
        <w:noProof/>
        <w:sz w:val="16"/>
        <w:szCs w:val="16"/>
        <w:lang w:eastAsia="sl-SI"/>
      </w:rPr>
      <w:drawing>
        <wp:inline distT="0" distB="0" distL="0" distR="0" wp14:anchorId="7C3E4E00" wp14:editId="7D4348A3">
          <wp:extent cx="2430145" cy="783270"/>
          <wp:effectExtent l="0" t="0" r="8255" b="0"/>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61496" w14:textId="77777777" w:rsidR="00F635D9" w:rsidRDefault="00F635D9">
      <w:pPr>
        <w:spacing w:after="0" w:line="240" w:lineRule="auto"/>
      </w:pPr>
      <w:r>
        <w:separator/>
      </w:r>
    </w:p>
  </w:footnote>
  <w:footnote w:type="continuationSeparator" w:id="0">
    <w:p w14:paraId="396A993C" w14:textId="77777777" w:rsidR="00F635D9" w:rsidRDefault="00F635D9">
      <w:pPr>
        <w:spacing w:after="0" w:line="240" w:lineRule="auto"/>
      </w:pPr>
      <w:r>
        <w:continuationSeparator/>
      </w:r>
    </w:p>
  </w:footnote>
  <w:footnote w:id="1">
    <w:p w14:paraId="01C816FB" w14:textId="77777777" w:rsidR="00AD4AC8" w:rsidRPr="009779A4" w:rsidRDefault="00AD4AC8" w:rsidP="00B106C1">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3EFCC6D8" w14:textId="77777777" w:rsidR="00DC023A" w:rsidRPr="00540EB2" w:rsidRDefault="00DC023A" w:rsidP="00DC023A">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5BFD6" w14:textId="77777777" w:rsidR="00AD4AC8" w:rsidRDefault="00AD4AC8" w:rsidP="00DC663E">
    <w:pPr>
      <w:pStyle w:val="Glava"/>
      <w:jc w:val="center"/>
    </w:pPr>
    <w:r>
      <w:rPr>
        <w:noProof/>
        <w:lang w:val="sl-SI" w:eastAsia="sl-SI"/>
      </w:rPr>
      <w:drawing>
        <wp:inline distT="0" distB="0" distL="0" distR="0" wp14:anchorId="1A24062E" wp14:editId="730DC1FD">
          <wp:extent cx="826770" cy="614680"/>
          <wp:effectExtent l="0" t="0" r="0" b="0"/>
          <wp:docPr id="4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4EF0" w14:textId="77777777" w:rsidR="00AD4AC8" w:rsidRDefault="00AD4AC8" w:rsidP="00670279">
    <w:pPr>
      <w:pStyle w:val="Glava"/>
      <w:keepLines/>
      <w:widowControl w:val="0"/>
      <w:tabs>
        <w:tab w:val="clear" w:pos="4536"/>
        <w:tab w:val="center" w:pos="8080"/>
      </w:tabs>
      <w:ind w:right="-851"/>
    </w:pPr>
    <w:r>
      <w:tab/>
    </w:r>
    <w:r>
      <w:rPr>
        <w:noProof/>
        <w:lang w:val="sl-SI" w:eastAsia="sl-SI"/>
      </w:rPr>
      <w:drawing>
        <wp:inline distT="0" distB="0" distL="0" distR="0" wp14:anchorId="71D7F859" wp14:editId="30536332">
          <wp:extent cx="3327144" cy="1822450"/>
          <wp:effectExtent l="0" t="0" r="6985" b="635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3457" cy="1831385"/>
                  </a:xfrm>
                  <a:prstGeom prst="rect">
                    <a:avLst/>
                  </a:prstGeom>
                  <a:noFill/>
                </pic:spPr>
              </pic:pic>
            </a:graphicData>
          </a:graphic>
        </wp:inline>
      </w:drawing>
    </w:r>
  </w:p>
  <w:p w14:paraId="05DA453A" w14:textId="77777777" w:rsidR="00AD4AC8" w:rsidRPr="00401B05" w:rsidRDefault="00AD4AC8" w:rsidP="00401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911CD3"/>
    <w:multiLevelType w:val="hybridMultilevel"/>
    <w:tmpl w:val="84764AB0"/>
    <w:lvl w:ilvl="0" w:tplc="73261CE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singleLevel"/>
    <w:tmpl w:val="F90CD17A"/>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6337F4"/>
    <w:multiLevelType w:val="hybridMultilevel"/>
    <w:tmpl w:val="223A8B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69233F9"/>
    <w:multiLevelType w:val="hybridMultilevel"/>
    <w:tmpl w:val="A6FC828E"/>
    <w:lvl w:ilvl="0" w:tplc="E664118E">
      <w:start w:val="1"/>
      <w:numFmt w:val="bullet"/>
      <w:lvlText w:val=""/>
      <w:lvlJc w:val="left"/>
      <w:pPr>
        <w:ind w:left="360" w:hanging="360"/>
      </w:pPr>
      <w:rPr>
        <w:rFonts w:ascii="Wingdings" w:hAnsi="Wingdings" w:hint="default"/>
        <w:color w:val="00B05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9CC1511"/>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4"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B4B0A9D"/>
    <w:multiLevelType w:val="hybridMultilevel"/>
    <w:tmpl w:val="E1ECCC0E"/>
    <w:lvl w:ilvl="0" w:tplc="C158EEA0">
      <w:start w:val="1"/>
      <w:numFmt w:val="bullet"/>
      <w:lvlText w:val="⃞"/>
      <w:lvlJc w:val="left"/>
      <w:pPr>
        <w:ind w:left="720" w:hanging="360"/>
      </w:pPr>
      <w:rPr>
        <w:rFonts w:ascii="Arial Unicode MS" w:eastAsia="Arial Unicode MS" w:hAnsi="Arial Unicode MS" w:hint="eastAsia"/>
        <w:sz w:val="22"/>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2" w15:restartNumberingAfterBreak="0">
    <w:nsid w:val="345F5A10"/>
    <w:multiLevelType w:val="hybridMultilevel"/>
    <w:tmpl w:val="7082A668"/>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6"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7" w15:restartNumberingAfterBreak="0">
    <w:nsid w:val="422A065B"/>
    <w:multiLevelType w:val="hybridMultilevel"/>
    <w:tmpl w:val="737E21E6"/>
    <w:lvl w:ilvl="0" w:tplc="F97A7BB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9" w15:restartNumberingAfterBreak="0">
    <w:nsid w:val="4B652E7D"/>
    <w:multiLevelType w:val="hybridMultilevel"/>
    <w:tmpl w:val="B672C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CED680D"/>
    <w:multiLevelType w:val="hybridMultilevel"/>
    <w:tmpl w:val="425C52B8"/>
    <w:lvl w:ilvl="0" w:tplc="DB086F1E">
      <w:start w:val="1"/>
      <w:numFmt w:val="bullet"/>
      <w:lvlText w:val="–"/>
      <w:lvlJc w:val="left"/>
      <w:pPr>
        <w:ind w:left="360" w:hanging="360"/>
      </w:pPr>
      <w:rPr>
        <w:rFonts w:ascii="Tahoma" w:eastAsia="Times New Roman" w:hAnsi="Tahoma" w:cs="Tahoma"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56212C"/>
    <w:multiLevelType w:val="singleLevel"/>
    <w:tmpl w:val="F90CD17A"/>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44"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7"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5871B0"/>
    <w:multiLevelType w:val="hybridMultilevel"/>
    <w:tmpl w:val="BDE8FEAA"/>
    <w:lvl w:ilvl="0" w:tplc="7BBEC386">
      <w:numFmt w:val="bullet"/>
      <w:lvlText w:val="-"/>
      <w:lvlJc w:val="left"/>
      <w:pPr>
        <w:ind w:left="1065" w:hanging="705"/>
      </w:pPr>
      <w:rPr>
        <w:rFonts w:ascii="Tahoma" w:eastAsia="Times New Roman" w:hAnsi="Tahoma" w:cs="Tahoma"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380F9B"/>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num w:numId="1" w16cid:durableId="1702974405">
    <w:abstractNumId w:val="19"/>
  </w:num>
  <w:num w:numId="2" w16cid:durableId="1449929168">
    <w:abstractNumId w:val="23"/>
  </w:num>
  <w:num w:numId="3" w16cid:durableId="268396043">
    <w:abstractNumId w:val="38"/>
  </w:num>
  <w:num w:numId="4" w16cid:durableId="161049760">
    <w:abstractNumId w:val="32"/>
  </w:num>
  <w:num w:numId="5" w16cid:durableId="679815541">
    <w:abstractNumId w:val="14"/>
  </w:num>
  <w:num w:numId="6" w16cid:durableId="1940135981">
    <w:abstractNumId w:val="35"/>
  </w:num>
  <w:num w:numId="7" w16cid:durableId="1013336364">
    <w:abstractNumId w:val="36"/>
  </w:num>
  <w:num w:numId="8" w16cid:durableId="2125732697">
    <w:abstractNumId w:val="45"/>
  </w:num>
  <w:num w:numId="9" w16cid:durableId="669412146">
    <w:abstractNumId w:val="27"/>
  </w:num>
  <w:num w:numId="10" w16cid:durableId="1469205615">
    <w:abstractNumId w:val="24"/>
  </w:num>
  <w:num w:numId="11" w16cid:durableId="1789733507">
    <w:abstractNumId w:val="34"/>
  </w:num>
  <w:num w:numId="12" w16cid:durableId="397675213">
    <w:abstractNumId w:val="44"/>
  </w:num>
  <w:num w:numId="13" w16cid:durableId="703483429">
    <w:abstractNumId w:val="31"/>
  </w:num>
  <w:num w:numId="14" w16cid:durableId="860777742">
    <w:abstractNumId w:val="42"/>
  </w:num>
  <w:num w:numId="15" w16cid:durableId="684480476">
    <w:abstractNumId w:val="49"/>
  </w:num>
  <w:num w:numId="16" w16cid:durableId="7801389">
    <w:abstractNumId w:val="41"/>
  </w:num>
  <w:num w:numId="17" w16cid:durableId="600800995">
    <w:abstractNumId w:val="18"/>
  </w:num>
  <w:num w:numId="18" w16cid:durableId="986789073">
    <w:abstractNumId w:val="48"/>
  </w:num>
  <w:num w:numId="19" w16cid:durableId="1912815300">
    <w:abstractNumId w:val="29"/>
  </w:num>
  <w:num w:numId="20" w16cid:durableId="1061320538">
    <w:abstractNumId w:val="12"/>
  </w:num>
  <w:num w:numId="21" w16cid:durableId="447505902">
    <w:abstractNumId w:val="22"/>
  </w:num>
  <w:num w:numId="22" w16cid:durableId="1604142813">
    <w:abstractNumId w:val="16"/>
  </w:num>
  <w:num w:numId="23" w16cid:durableId="2086105795">
    <w:abstractNumId w:val="47"/>
  </w:num>
  <w:num w:numId="24" w16cid:durableId="808979171">
    <w:abstractNumId w:val="20"/>
  </w:num>
  <w:num w:numId="25" w16cid:durableId="152381498">
    <w:abstractNumId w:val="0"/>
    <w:lvlOverride w:ilvl="0">
      <w:lvl w:ilvl="0">
        <w:start w:val="1"/>
        <w:numFmt w:val="bullet"/>
        <w:lvlText w:val=""/>
        <w:lvlJc w:val="left"/>
        <w:pPr>
          <w:ind w:left="720" w:hanging="360"/>
        </w:pPr>
        <w:rPr>
          <w:rFonts w:ascii="Symbol" w:hAnsi="Symbol" w:hint="default"/>
        </w:rPr>
      </w:lvl>
    </w:lvlOverride>
  </w:num>
  <w:num w:numId="26" w16cid:durableId="1738280249">
    <w:abstractNumId w:val="40"/>
  </w:num>
  <w:num w:numId="27" w16cid:durableId="2051877028">
    <w:abstractNumId w:val="46"/>
  </w:num>
  <w:num w:numId="28" w16cid:durableId="1299458342">
    <w:abstractNumId w:val="26"/>
  </w:num>
  <w:num w:numId="29" w16cid:durableId="299917718">
    <w:abstractNumId w:val="15"/>
  </w:num>
  <w:num w:numId="30" w16cid:durableId="1308823633">
    <w:abstractNumId w:val="39"/>
  </w:num>
  <w:num w:numId="31" w16cid:durableId="840043609">
    <w:abstractNumId w:val="17"/>
  </w:num>
  <w:num w:numId="32" w16cid:durableId="1971931539">
    <w:abstractNumId w:val="51"/>
  </w:num>
  <w:num w:numId="33" w16cid:durableId="1632664743">
    <w:abstractNumId w:val="50"/>
  </w:num>
  <w:num w:numId="34" w16cid:durableId="447969725">
    <w:abstractNumId w:val="33"/>
  </w:num>
  <w:num w:numId="35" w16cid:durableId="555121064">
    <w:abstractNumId w:val="21"/>
  </w:num>
  <w:num w:numId="36" w16cid:durableId="4480280">
    <w:abstractNumId w:val="13"/>
  </w:num>
  <w:num w:numId="37" w16cid:durableId="870801964">
    <w:abstractNumId w:val="37"/>
  </w:num>
  <w:num w:numId="38" w16cid:durableId="195706270">
    <w:abstractNumId w:val="28"/>
  </w:num>
  <w:num w:numId="39" w16cid:durableId="1813521900">
    <w:abstractNumId w:val="30"/>
  </w:num>
  <w:num w:numId="40" w16cid:durableId="975720153">
    <w:abstractNumId w:val="43"/>
  </w:num>
  <w:num w:numId="41" w16cid:durableId="51480687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83D"/>
    <w:rsid w:val="00000D3E"/>
    <w:rsid w:val="00001D41"/>
    <w:rsid w:val="0000307B"/>
    <w:rsid w:val="0000319D"/>
    <w:rsid w:val="000043B6"/>
    <w:rsid w:val="000051DA"/>
    <w:rsid w:val="000063C8"/>
    <w:rsid w:val="000067DB"/>
    <w:rsid w:val="000104B4"/>
    <w:rsid w:val="00011BD4"/>
    <w:rsid w:val="000122EE"/>
    <w:rsid w:val="00012E85"/>
    <w:rsid w:val="00012F35"/>
    <w:rsid w:val="00013A9C"/>
    <w:rsid w:val="00013BB9"/>
    <w:rsid w:val="00013D2D"/>
    <w:rsid w:val="00015C6B"/>
    <w:rsid w:val="00016986"/>
    <w:rsid w:val="000169FB"/>
    <w:rsid w:val="000209C7"/>
    <w:rsid w:val="00021883"/>
    <w:rsid w:val="0002202D"/>
    <w:rsid w:val="00022447"/>
    <w:rsid w:val="0002494C"/>
    <w:rsid w:val="000251E1"/>
    <w:rsid w:val="00025C9A"/>
    <w:rsid w:val="00025E04"/>
    <w:rsid w:val="00026209"/>
    <w:rsid w:val="00026C79"/>
    <w:rsid w:val="00032886"/>
    <w:rsid w:val="00033041"/>
    <w:rsid w:val="00036178"/>
    <w:rsid w:val="00036DAB"/>
    <w:rsid w:val="00037456"/>
    <w:rsid w:val="0004026E"/>
    <w:rsid w:val="00041267"/>
    <w:rsid w:val="00041D20"/>
    <w:rsid w:val="000427B7"/>
    <w:rsid w:val="00042AA6"/>
    <w:rsid w:val="00042B7F"/>
    <w:rsid w:val="00044B28"/>
    <w:rsid w:val="00044B87"/>
    <w:rsid w:val="00045B65"/>
    <w:rsid w:val="00045F5B"/>
    <w:rsid w:val="000468C5"/>
    <w:rsid w:val="00047BF9"/>
    <w:rsid w:val="00050103"/>
    <w:rsid w:val="00050DAD"/>
    <w:rsid w:val="00051427"/>
    <w:rsid w:val="00053F8D"/>
    <w:rsid w:val="00054D7C"/>
    <w:rsid w:val="00054F82"/>
    <w:rsid w:val="00055081"/>
    <w:rsid w:val="00055807"/>
    <w:rsid w:val="00055B60"/>
    <w:rsid w:val="0005668C"/>
    <w:rsid w:val="00056D49"/>
    <w:rsid w:val="000573D4"/>
    <w:rsid w:val="000606EE"/>
    <w:rsid w:val="00060758"/>
    <w:rsid w:val="000612B0"/>
    <w:rsid w:val="00061DD8"/>
    <w:rsid w:val="00061F2A"/>
    <w:rsid w:val="000624A3"/>
    <w:rsid w:val="000626B6"/>
    <w:rsid w:val="00062BF6"/>
    <w:rsid w:val="00062C40"/>
    <w:rsid w:val="000637CE"/>
    <w:rsid w:val="00071D9C"/>
    <w:rsid w:val="00071EF8"/>
    <w:rsid w:val="0007215D"/>
    <w:rsid w:val="000737BF"/>
    <w:rsid w:val="0007414C"/>
    <w:rsid w:val="00076B16"/>
    <w:rsid w:val="0007727F"/>
    <w:rsid w:val="00080C37"/>
    <w:rsid w:val="00080F4D"/>
    <w:rsid w:val="000818D9"/>
    <w:rsid w:val="00081B3C"/>
    <w:rsid w:val="000822D9"/>
    <w:rsid w:val="000838A7"/>
    <w:rsid w:val="00084241"/>
    <w:rsid w:val="00084521"/>
    <w:rsid w:val="00085081"/>
    <w:rsid w:val="0008530F"/>
    <w:rsid w:val="000858EB"/>
    <w:rsid w:val="00085D7F"/>
    <w:rsid w:val="00085E50"/>
    <w:rsid w:val="0008666F"/>
    <w:rsid w:val="000872F4"/>
    <w:rsid w:val="00090AC6"/>
    <w:rsid w:val="00091C33"/>
    <w:rsid w:val="00093237"/>
    <w:rsid w:val="0009350A"/>
    <w:rsid w:val="0009432C"/>
    <w:rsid w:val="000A0F4D"/>
    <w:rsid w:val="000A24A1"/>
    <w:rsid w:val="000A289E"/>
    <w:rsid w:val="000A470C"/>
    <w:rsid w:val="000A4719"/>
    <w:rsid w:val="000A5571"/>
    <w:rsid w:val="000A5859"/>
    <w:rsid w:val="000A62E7"/>
    <w:rsid w:val="000A73EA"/>
    <w:rsid w:val="000A7527"/>
    <w:rsid w:val="000A76A5"/>
    <w:rsid w:val="000A7734"/>
    <w:rsid w:val="000B0076"/>
    <w:rsid w:val="000B05AB"/>
    <w:rsid w:val="000B410B"/>
    <w:rsid w:val="000B493C"/>
    <w:rsid w:val="000B573F"/>
    <w:rsid w:val="000B5E17"/>
    <w:rsid w:val="000B7407"/>
    <w:rsid w:val="000B7B22"/>
    <w:rsid w:val="000C05BA"/>
    <w:rsid w:val="000C14A9"/>
    <w:rsid w:val="000C1ABA"/>
    <w:rsid w:val="000C1F83"/>
    <w:rsid w:val="000C207C"/>
    <w:rsid w:val="000C2D42"/>
    <w:rsid w:val="000C406E"/>
    <w:rsid w:val="000C4B3B"/>
    <w:rsid w:val="000C515B"/>
    <w:rsid w:val="000C58F8"/>
    <w:rsid w:val="000C65C1"/>
    <w:rsid w:val="000C7AA3"/>
    <w:rsid w:val="000C7C0F"/>
    <w:rsid w:val="000D05F1"/>
    <w:rsid w:val="000D0EC4"/>
    <w:rsid w:val="000D18B5"/>
    <w:rsid w:val="000D211E"/>
    <w:rsid w:val="000D3FCA"/>
    <w:rsid w:val="000D514A"/>
    <w:rsid w:val="000D5465"/>
    <w:rsid w:val="000D6B41"/>
    <w:rsid w:val="000D725A"/>
    <w:rsid w:val="000D79EA"/>
    <w:rsid w:val="000D7A49"/>
    <w:rsid w:val="000D7BB4"/>
    <w:rsid w:val="000D7EF1"/>
    <w:rsid w:val="000E0318"/>
    <w:rsid w:val="000E06F6"/>
    <w:rsid w:val="000E1EA6"/>
    <w:rsid w:val="000E2076"/>
    <w:rsid w:val="000E259D"/>
    <w:rsid w:val="000E2A8B"/>
    <w:rsid w:val="000E3AE5"/>
    <w:rsid w:val="000E559E"/>
    <w:rsid w:val="000E5A68"/>
    <w:rsid w:val="000E5D3D"/>
    <w:rsid w:val="000E6C64"/>
    <w:rsid w:val="000E7268"/>
    <w:rsid w:val="000E736A"/>
    <w:rsid w:val="000E7EFE"/>
    <w:rsid w:val="000F033C"/>
    <w:rsid w:val="000F057C"/>
    <w:rsid w:val="000F073D"/>
    <w:rsid w:val="000F2107"/>
    <w:rsid w:val="000F30CC"/>
    <w:rsid w:val="000F31E4"/>
    <w:rsid w:val="000F36D1"/>
    <w:rsid w:val="000F4259"/>
    <w:rsid w:val="000F5089"/>
    <w:rsid w:val="000F517E"/>
    <w:rsid w:val="000F558A"/>
    <w:rsid w:val="000F71BE"/>
    <w:rsid w:val="000F7D5F"/>
    <w:rsid w:val="001000AA"/>
    <w:rsid w:val="00100613"/>
    <w:rsid w:val="001012DC"/>
    <w:rsid w:val="00102490"/>
    <w:rsid w:val="00105598"/>
    <w:rsid w:val="00105602"/>
    <w:rsid w:val="001064C6"/>
    <w:rsid w:val="001076C1"/>
    <w:rsid w:val="00107928"/>
    <w:rsid w:val="00107D68"/>
    <w:rsid w:val="00110988"/>
    <w:rsid w:val="00113716"/>
    <w:rsid w:val="00113D40"/>
    <w:rsid w:val="00115427"/>
    <w:rsid w:val="00115CF7"/>
    <w:rsid w:val="00116886"/>
    <w:rsid w:val="00117CFC"/>
    <w:rsid w:val="00117E44"/>
    <w:rsid w:val="001202BE"/>
    <w:rsid w:val="00120ADE"/>
    <w:rsid w:val="00120CE6"/>
    <w:rsid w:val="00121561"/>
    <w:rsid w:val="00122843"/>
    <w:rsid w:val="00123198"/>
    <w:rsid w:val="001234C7"/>
    <w:rsid w:val="0012360C"/>
    <w:rsid w:val="001236BB"/>
    <w:rsid w:val="00123D61"/>
    <w:rsid w:val="00123FD9"/>
    <w:rsid w:val="00124440"/>
    <w:rsid w:val="00125767"/>
    <w:rsid w:val="00126426"/>
    <w:rsid w:val="00126B23"/>
    <w:rsid w:val="0012778F"/>
    <w:rsid w:val="00131438"/>
    <w:rsid w:val="00132836"/>
    <w:rsid w:val="0013284F"/>
    <w:rsid w:val="001328C2"/>
    <w:rsid w:val="00132C7A"/>
    <w:rsid w:val="00134CE3"/>
    <w:rsid w:val="00135691"/>
    <w:rsid w:val="001361EB"/>
    <w:rsid w:val="00136833"/>
    <w:rsid w:val="0014031A"/>
    <w:rsid w:val="00140742"/>
    <w:rsid w:val="00141133"/>
    <w:rsid w:val="00141C4C"/>
    <w:rsid w:val="001433AE"/>
    <w:rsid w:val="0014382B"/>
    <w:rsid w:val="0014406F"/>
    <w:rsid w:val="001447A9"/>
    <w:rsid w:val="00145300"/>
    <w:rsid w:val="00145606"/>
    <w:rsid w:val="00145BF9"/>
    <w:rsid w:val="00145E54"/>
    <w:rsid w:val="0014701C"/>
    <w:rsid w:val="00147F57"/>
    <w:rsid w:val="00150032"/>
    <w:rsid w:val="001501A1"/>
    <w:rsid w:val="0015023B"/>
    <w:rsid w:val="00151406"/>
    <w:rsid w:val="0015152A"/>
    <w:rsid w:val="00152A23"/>
    <w:rsid w:val="0015301E"/>
    <w:rsid w:val="00153814"/>
    <w:rsid w:val="00154027"/>
    <w:rsid w:val="001549EB"/>
    <w:rsid w:val="001553E9"/>
    <w:rsid w:val="00157830"/>
    <w:rsid w:val="00157F81"/>
    <w:rsid w:val="0016051F"/>
    <w:rsid w:val="00160E92"/>
    <w:rsid w:val="00161532"/>
    <w:rsid w:val="001615DF"/>
    <w:rsid w:val="0016162E"/>
    <w:rsid w:val="00161F65"/>
    <w:rsid w:val="001627A2"/>
    <w:rsid w:val="00162A81"/>
    <w:rsid w:val="00162AB6"/>
    <w:rsid w:val="00162F83"/>
    <w:rsid w:val="001638EF"/>
    <w:rsid w:val="00163A5C"/>
    <w:rsid w:val="00166A65"/>
    <w:rsid w:val="0017527A"/>
    <w:rsid w:val="00177539"/>
    <w:rsid w:val="00177727"/>
    <w:rsid w:val="0018001D"/>
    <w:rsid w:val="0018044D"/>
    <w:rsid w:val="001821B2"/>
    <w:rsid w:val="00182A53"/>
    <w:rsid w:val="001843A8"/>
    <w:rsid w:val="001855CA"/>
    <w:rsid w:val="001876CF"/>
    <w:rsid w:val="001876DE"/>
    <w:rsid w:val="001907C4"/>
    <w:rsid w:val="0019344D"/>
    <w:rsid w:val="00193660"/>
    <w:rsid w:val="00193998"/>
    <w:rsid w:val="00193D45"/>
    <w:rsid w:val="00193F66"/>
    <w:rsid w:val="00195CF8"/>
    <w:rsid w:val="00196005"/>
    <w:rsid w:val="001967C0"/>
    <w:rsid w:val="00196FD5"/>
    <w:rsid w:val="00197468"/>
    <w:rsid w:val="0019756B"/>
    <w:rsid w:val="0019777C"/>
    <w:rsid w:val="001A1982"/>
    <w:rsid w:val="001A27AA"/>
    <w:rsid w:val="001A283A"/>
    <w:rsid w:val="001A2E7A"/>
    <w:rsid w:val="001A3596"/>
    <w:rsid w:val="001A35AE"/>
    <w:rsid w:val="001A52AF"/>
    <w:rsid w:val="001A5A3E"/>
    <w:rsid w:val="001A5DCF"/>
    <w:rsid w:val="001A791A"/>
    <w:rsid w:val="001A7F92"/>
    <w:rsid w:val="001B09BF"/>
    <w:rsid w:val="001B1B62"/>
    <w:rsid w:val="001B1C25"/>
    <w:rsid w:val="001B36F2"/>
    <w:rsid w:val="001B386A"/>
    <w:rsid w:val="001B4A8A"/>
    <w:rsid w:val="001B4E17"/>
    <w:rsid w:val="001B5FFD"/>
    <w:rsid w:val="001B75B1"/>
    <w:rsid w:val="001B75E2"/>
    <w:rsid w:val="001C09AE"/>
    <w:rsid w:val="001C0E3D"/>
    <w:rsid w:val="001C10D1"/>
    <w:rsid w:val="001C224F"/>
    <w:rsid w:val="001C259E"/>
    <w:rsid w:val="001C2ADF"/>
    <w:rsid w:val="001C2E4D"/>
    <w:rsid w:val="001C3567"/>
    <w:rsid w:val="001C49E4"/>
    <w:rsid w:val="001C4D1E"/>
    <w:rsid w:val="001C4D3E"/>
    <w:rsid w:val="001C4F37"/>
    <w:rsid w:val="001C54F3"/>
    <w:rsid w:val="001C5DBB"/>
    <w:rsid w:val="001C7D46"/>
    <w:rsid w:val="001D10A0"/>
    <w:rsid w:val="001D1324"/>
    <w:rsid w:val="001D4BD1"/>
    <w:rsid w:val="001D5C78"/>
    <w:rsid w:val="001D6804"/>
    <w:rsid w:val="001D74D2"/>
    <w:rsid w:val="001E0307"/>
    <w:rsid w:val="001E09CD"/>
    <w:rsid w:val="001E16BF"/>
    <w:rsid w:val="001E17FD"/>
    <w:rsid w:val="001E2CF5"/>
    <w:rsid w:val="001E4938"/>
    <w:rsid w:val="001E514A"/>
    <w:rsid w:val="001E51BC"/>
    <w:rsid w:val="001E6D4A"/>
    <w:rsid w:val="001E700E"/>
    <w:rsid w:val="001E786E"/>
    <w:rsid w:val="001E7F1A"/>
    <w:rsid w:val="001F02AC"/>
    <w:rsid w:val="001F114E"/>
    <w:rsid w:val="001F1194"/>
    <w:rsid w:val="001F2ADE"/>
    <w:rsid w:val="001F3979"/>
    <w:rsid w:val="001F4CE9"/>
    <w:rsid w:val="001F52D9"/>
    <w:rsid w:val="001F611F"/>
    <w:rsid w:val="001F6769"/>
    <w:rsid w:val="001F7285"/>
    <w:rsid w:val="001F7513"/>
    <w:rsid w:val="002002F9"/>
    <w:rsid w:val="002012D2"/>
    <w:rsid w:val="00201739"/>
    <w:rsid w:val="00201E0D"/>
    <w:rsid w:val="00202188"/>
    <w:rsid w:val="002022EE"/>
    <w:rsid w:val="00202D64"/>
    <w:rsid w:val="00202FF9"/>
    <w:rsid w:val="00203E50"/>
    <w:rsid w:val="00206E6A"/>
    <w:rsid w:val="00207CCE"/>
    <w:rsid w:val="00210654"/>
    <w:rsid w:val="00211E8C"/>
    <w:rsid w:val="0021264C"/>
    <w:rsid w:val="002127BF"/>
    <w:rsid w:val="00212B1F"/>
    <w:rsid w:val="00214996"/>
    <w:rsid w:val="0021598C"/>
    <w:rsid w:val="002168C0"/>
    <w:rsid w:val="00216D5F"/>
    <w:rsid w:val="0021762D"/>
    <w:rsid w:val="00217C54"/>
    <w:rsid w:val="00217D4C"/>
    <w:rsid w:val="002200DB"/>
    <w:rsid w:val="0022090D"/>
    <w:rsid w:val="00220BA6"/>
    <w:rsid w:val="00222423"/>
    <w:rsid w:val="00222C45"/>
    <w:rsid w:val="0022570A"/>
    <w:rsid w:val="00225D9A"/>
    <w:rsid w:val="002266A9"/>
    <w:rsid w:val="00226866"/>
    <w:rsid w:val="00226E64"/>
    <w:rsid w:val="002273F6"/>
    <w:rsid w:val="0022771D"/>
    <w:rsid w:val="002305DF"/>
    <w:rsid w:val="00231600"/>
    <w:rsid w:val="00232973"/>
    <w:rsid w:val="0023497E"/>
    <w:rsid w:val="002349E0"/>
    <w:rsid w:val="00234DD6"/>
    <w:rsid w:val="00235ECB"/>
    <w:rsid w:val="002377D5"/>
    <w:rsid w:val="00240139"/>
    <w:rsid w:val="00240A70"/>
    <w:rsid w:val="00242355"/>
    <w:rsid w:val="002425CE"/>
    <w:rsid w:val="00242E3B"/>
    <w:rsid w:val="002450E4"/>
    <w:rsid w:val="002453F6"/>
    <w:rsid w:val="0024608B"/>
    <w:rsid w:val="00246FAC"/>
    <w:rsid w:val="00247704"/>
    <w:rsid w:val="00250EEC"/>
    <w:rsid w:val="002510C6"/>
    <w:rsid w:val="002524DB"/>
    <w:rsid w:val="0025267D"/>
    <w:rsid w:val="002527A3"/>
    <w:rsid w:val="00253463"/>
    <w:rsid w:val="00254D30"/>
    <w:rsid w:val="00254F2F"/>
    <w:rsid w:val="00256239"/>
    <w:rsid w:val="00256836"/>
    <w:rsid w:val="00256C1B"/>
    <w:rsid w:val="00256D66"/>
    <w:rsid w:val="00257563"/>
    <w:rsid w:val="00257C3E"/>
    <w:rsid w:val="00260D53"/>
    <w:rsid w:val="00261519"/>
    <w:rsid w:val="00261BDF"/>
    <w:rsid w:val="00262CD0"/>
    <w:rsid w:val="00263F41"/>
    <w:rsid w:val="00264106"/>
    <w:rsid w:val="002653E0"/>
    <w:rsid w:val="00266EE2"/>
    <w:rsid w:val="00270A93"/>
    <w:rsid w:val="00271639"/>
    <w:rsid w:val="00271B1F"/>
    <w:rsid w:val="0027310B"/>
    <w:rsid w:val="002731C9"/>
    <w:rsid w:val="0027498D"/>
    <w:rsid w:val="002756E5"/>
    <w:rsid w:val="00276BD4"/>
    <w:rsid w:val="00280269"/>
    <w:rsid w:val="00280613"/>
    <w:rsid w:val="00280FAA"/>
    <w:rsid w:val="0028136F"/>
    <w:rsid w:val="00281748"/>
    <w:rsid w:val="00281F26"/>
    <w:rsid w:val="0028268A"/>
    <w:rsid w:val="00282B0E"/>
    <w:rsid w:val="00282DD3"/>
    <w:rsid w:val="00283911"/>
    <w:rsid w:val="002839ED"/>
    <w:rsid w:val="00283C25"/>
    <w:rsid w:val="00284717"/>
    <w:rsid w:val="00286013"/>
    <w:rsid w:val="00286488"/>
    <w:rsid w:val="002874FF"/>
    <w:rsid w:val="00290214"/>
    <w:rsid w:val="0029026B"/>
    <w:rsid w:val="00292161"/>
    <w:rsid w:val="00292451"/>
    <w:rsid w:val="0029253D"/>
    <w:rsid w:val="00293887"/>
    <w:rsid w:val="00293D2E"/>
    <w:rsid w:val="002947F5"/>
    <w:rsid w:val="00294B23"/>
    <w:rsid w:val="00294FC5"/>
    <w:rsid w:val="0029567F"/>
    <w:rsid w:val="00295D54"/>
    <w:rsid w:val="00295F0C"/>
    <w:rsid w:val="00296467"/>
    <w:rsid w:val="0029647B"/>
    <w:rsid w:val="0029667F"/>
    <w:rsid w:val="00296926"/>
    <w:rsid w:val="00296BF9"/>
    <w:rsid w:val="00297FA8"/>
    <w:rsid w:val="002A00E7"/>
    <w:rsid w:val="002A0758"/>
    <w:rsid w:val="002A0959"/>
    <w:rsid w:val="002A19C1"/>
    <w:rsid w:val="002A1C59"/>
    <w:rsid w:val="002A2B96"/>
    <w:rsid w:val="002A2E42"/>
    <w:rsid w:val="002A4B45"/>
    <w:rsid w:val="002A4F09"/>
    <w:rsid w:val="002A5437"/>
    <w:rsid w:val="002A6C36"/>
    <w:rsid w:val="002A6E59"/>
    <w:rsid w:val="002A6F4A"/>
    <w:rsid w:val="002A7043"/>
    <w:rsid w:val="002A71C5"/>
    <w:rsid w:val="002B055C"/>
    <w:rsid w:val="002B08B8"/>
    <w:rsid w:val="002B0F9F"/>
    <w:rsid w:val="002B2333"/>
    <w:rsid w:val="002B2587"/>
    <w:rsid w:val="002B27E9"/>
    <w:rsid w:val="002B3863"/>
    <w:rsid w:val="002B3EA3"/>
    <w:rsid w:val="002B3FC7"/>
    <w:rsid w:val="002B4E7F"/>
    <w:rsid w:val="002B5136"/>
    <w:rsid w:val="002B524D"/>
    <w:rsid w:val="002B52C2"/>
    <w:rsid w:val="002B538B"/>
    <w:rsid w:val="002B56A1"/>
    <w:rsid w:val="002B59F8"/>
    <w:rsid w:val="002B6AC8"/>
    <w:rsid w:val="002B7C71"/>
    <w:rsid w:val="002C1BCD"/>
    <w:rsid w:val="002C2235"/>
    <w:rsid w:val="002C25EB"/>
    <w:rsid w:val="002C3203"/>
    <w:rsid w:val="002C35AF"/>
    <w:rsid w:val="002C5226"/>
    <w:rsid w:val="002C53EB"/>
    <w:rsid w:val="002C55FE"/>
    <w:rsid w:val="002D1531"/>
    <w:rsid w:val="002D49BB"/>
    <w:rsid w:val="002D4C7D"/>
    <w:rsid w:val="002D528C"/>
    <w:rsid w:val="002D55EE"/>
    <w:rsid w:val="002D61CE"/>
    <w:rsid w:val="002E00E6"/>
    <w:rsid w:val="002E01E8"/>
    <w:rsid w:val="002E04D2"/>
    <w:rsid w:val="002E0DB8"/>
    <w:rsid w:val="002E2540"/>
    <w:rsid w:val="002E2732"/>
    <w:rsid w:val="002E291E"/>
    <w:rsid w:val="002E34E4"/>
    <w:rsid w:val="002E35CB"/>
    <w:rsid w:val="002E3BF9"/>
    <w:rsid w:val="002E4892"/>
    <w:rsid w:val="002E4C56"/>
    <w:rsid w:val="002E5491"/>
    <w:rsid w:val="002E6C5D"/>
    <w:rsid w:val="002E7AEC"/>
    <w:rsid w:val="002F029A"/>
    <w:rsid w:val="002F104B"/>
    <w:rsid w:val="002F2719"/>
    <w:rsid w:val="002F2792"/>
    <w:rsid w:val="002F283C"/>
    <w:rsid w:val="002F3F52"/>
    <w:rsid w:val="002F5116"/>
    <w:rsid w:val="002F5C54"/>
    <w:rsid w:val="002F7247"/>
    <w:rsid w:val="002F76CB"/>
    <w:rsid w:val="002F7968"/>
    <w:rsid w:val="00300A52"/>
    <w:rsid w:val="00300B75"/>
    <w:rsid w:val="00302C39"/>
    <w:rsid w:val="00302C75"/>
    <w:rsid w:val="00302D6E"/>
    <w:rsid w:val="0030475B"/>
    <w:rsid w:val="0030492D"/>
    <w:rsid w:val="003054B6"/>
    <w:rsid w:val="00305779"/>
    <w:rsid w:val="003060AF"/>
    <w:rsid w:val="003067FE"/>
    <w:rsid w:val="0031018F"/>
    <w:rsid w:val="00310827"/>
    <w:rsid w:val="00310DAC"/>
    <w:rsid w:val="00311BFE"/>
    <w:rsid w:val="00313724"/>
    <w:rsid w:val="00313880"/>
    <w:rsid w:val="00313C14"/>
    <w:rsid w:val="00313D43"/>
    <w:rsid w:val="00314B95"/>
    <w:rsid w:val="0031533B"/>
    <w:rsid w:val="003157B8"/>
    <w:rsid w:val="0031663C"/>
    <w:rsid w:val="00316F62"/>
    <w:rsid w:val="00317DAD"/>
    <w:rsid w:val="0032007E"/>
    <w:rsid w:val="003207DC"/>
    <w:rsid w:val="003208F1"/>
    <w:rsid w:val="00320B50"/>
    <w:rsid w:val="003214AB"/>
    <w:rsid w:val="00321CB1"/>
    <w:rsid w:val="00322348"/>
    <w:rsid w:val="00322BDF"/>
    <w:rsid w:val="003233EE"/>
    <w:rsid w:val="00323D10"/>
    <w:rsid w:val="003240C5"/>
    <w:rsid w:val="00324595"/>
    <w:rsid w:val="00324B87"/>
    <w:rsid w:val="00325939"/>
    <w:rsid w:val="00326AD4"/>
    <w:rsid w:val="003279A0"/>
    <w:rsid w:val="00327C95"/>
    <w:rsid w:val="00327D26"/>
    <w:rsid w:val="003303BB"/>
    <w:rsid w:val="0033056E"/>
    <w:rsid w:val="00330C9A"/>
    <w:rsid w:val="00330D17"/>
    <w:rsid w:val="00330E5D"/>
    <w:rsid w:val="00331C9E"/>
    <w:rsid w:val="00332606"/>
    <w:rsid w:val="00333C69"/>
    <w:rsid w:val="00333E85"/>
    <w:rsid w:val="00334CA7"/>
    <w:rsid w:val="00334DF5"/>
    <w:rsid w:val="00336BC4"/>
    <w:rsid w:val="003373B9"/>
    <w:rsid w:val="003375F8"/>
    <w:rsid w:val="00337958"/>
    <w:rsid w:val="00340A9E"/>
    <w:rsid w:val="003419DA"/>
    <w:rsid w:val="00342666"/>
    <w:rsid w:val="00342895"/>
    <w:rsid w:val="00342D2D"/>
    <w:rsid w:val="00344451"/>
    <w:rsid w:val="0034556E"/>
    <w:rsid w:val="00346122"/>
    <w:rsid w:val="003465C6"/>
    <w:rsid w:val="00350575"/>
    <w:rsid w:val="00351030"/>
    <w:rsid w:val="0035149E"/>
    <w:rsid w:val="003514E0"/>
    <w:rsid w:val="00351CA8"/>
    <w:rsid w:val="00352B31"/>
    <w:rsid w:val="00352C10"/>
    <w:rsid w:val="003539C1"/>
    <w:rsid w:val="00354117"/>
    <w:rsid w:val="00354369"/>
    <w:rsid w:val="00355184"/>
    <w:rsid w:val="00355ED2"/>
    <w:rsid w:val="003564CD"/>
    <w:rsid w:val="00356795"/>
    <w:rsid w:val="00356D58"/>
    <w:rsid w:val="00357F6C"/>
    <w:rsid w:val="003620C6"/>
    <w:rsid w:val="00363B85"/>
    <w:rsid w:val="00363BFF"/>
    <w:rsid w:val="003644AA"/>
    <w:rsid w:val="00364FA2"/>
    <w:rsid w:val="00366EFE"/>
    <w:rsid w:val="003701A6"/>
    <w:rsid w:val="0037167E"/>
    <w:rsid w:val="00371BFE"/>
    <w:rsid w:val="00372F80"/>
    <w:rsid w:val="00374FCA"/>
    <w:rsid w:val="003762B2"/>
    <w:rsid w:val="00377E55"/>
    <w:rsid w:val="003802DC"/>
    <w:rsid w:val="003809B0"/>
    <w:rsid w:val="003812D7"/>
    <w:rsid w:val="00381AB4"/>
    <w:rsid w:val="00381CAB"/>
    <w:rsid w:val="00382FC2"/>
    <w:rsid w:val="00383125"/>
    <w:rsid w:val="00383D43"/>
    <w:rsid w:val="003845BC"/>
    <w:rsid w:val="00384FAD"/>
    <w:rsid w:val="00385782"/>
    <w:rsid w:val="003862F7"/>
    <w:rsid w:val="00386321"/>
    <w:rsid w:val="0038643E"/>
    <w:rsid w:val="0038752A"/>
    <w:rsid w:val="003878A3"/>
    <w:rsid w:val="00387C5C"/>
    <w:rsid w:val="003907E6"/>
    <w:rsid w:val="00391072"/>
    <w:rsid w:val="00391A33"/>
    <w:rsid w:val="0039220F"/>
    <w:rsid w:val="00392BE8"/>
    <w:rsid w:val="00392E60"/>
    <w:rsid w:val="003940D9"/>
    <w:rsid w:val="00395598"/>
    <w:rsid w:val="00395D74"/>
    <w:rsid w:val="003963AC"/>
    <w:rsid w:val="00397051"/>
    <w:rsid w:val="003A00BC"/>
    <w:rsid w:val="003A0197"/>
    <w:rsid w:val="003A078E"/>
    <w:rsid w:val="003A0A95"/>
    <w:rsid w:val="003A0F05"/>
    <w:rsid w:val="003A13E8"/>
    <w:rsid w:val="003A14F4"/>
    <w:rsid w:val="003A1EA5"/>
    <w:rsid w:val="003A2377"/>
    <w:rsid w:val="003A2652"/>
    <w:rsid w:val="003A40CD"/>
    <w:rsid w:val="003A41BE"/>
    <w:rsid w:val="003A41E8"/>
    <w:rsid w:val="003A4321"/>
    <w:rsid w:val="003A4465"/>
    <w:rsid w:val="003A6149"/>
    <w:rsid w:val="003A736B"/>
    <w:rsid w:val="003A7377"/>
    <w:rsid w:val="003B0D3A"/>
    <w:rsid w:val="003B35F6"/>
    <w:rsid w:val="003B4B05"/>
    <w:rsid w:val="003B4DE3"/>
    <w:rsid w:val="003B5881"/>
    <w:rsid w:val="003B5E6A"/>
    <w:rsid w:val="003B67FD"/>
    <w:rsid w:val="003B6D65"/>
    <w:rsid w:val="003B7D0D"/>
    <w:rsid w:val="003C0604"/>
    <w:rsid w:val="003C0E3C"/>
    <w:rsid w:val="003C1903"/>
    <w:rsid w:val="003C1A6D"/>
    <w:rsid w:val="003C2445"/>
    <w:rsid w:val="003C2AA0"/>
    <w:rsid w:val="003C2E91"/>
    <w:rsid w:val="003C3C5C"/>
    <w:rsid w:val="003C5A9A"/>
    <w:rsid w:val="003C5E1E"/>
    <w:rsid w:val="003C6015"/>
    <w:rsid w:val="003C6E00"/>
    <w:rsid w:val="003C7062"/>
    <w:rsid w:val="003C748B"/>
    <w:rsid w:val="003D008A"/>
    <w:rsid w:val="003D0FD4"/>
    <w:rsid w:val="003D10FC"/>
    <w:rsid w:val="003D1315"/>
    <w:rsid w:val="003D154C"/>
    <w:rsid w:val="003D1F45"/>
    <w:rsid w:val="003D2620"/>
    <w:rsid w:val="003D5725"/>
    <w:rsid w:val="003D6D1B"/>
    <w:rsid w:val="003D72C0"/>
    <w:rsid w:val="003E07B2"/>
    <w:rsid w:val="003E0D27"/>
    <w:rsid w:val="003E1C51"/>
    <w:rsid w:val="003E1F5E"/>
    <w:rsid w:val="003E2B6D"/>
    <w:rsid w:val="003E2BF0"/>
    <w:rsid w:val="003E431C"/>
    <w:rsid w:val="003E4B56"/>
    <w:rsid w:val="003E5081"/>
    <w:rsid w:val="003E721D"/>
    <w:rsid w:val="003E7F68"/>
    <w:rsid w:val="003F06E2"/>
    <w:rsid w:val="003F141A"/>
    <w:rsid w:val="003F1ED2"/>
    <w:rsid w:val="003F288C"/>
    <w:rsid w:val="003F3702"/>
    <w:rsid w:val="003F422D"/>
    <w:rsid w:val="003F7A00"/>
    <w:rsid w:val="0040034D"/>
    <w:rsid w:val="0040171F"/>
    <w:rsid w:val="00401B05"/>
    <w:rsid w:val="004026A1"/>
    <w:rsid w:val="00402AB3"/>
    <w:rsid w:val="00404169"/>
    <w:rsid w:val="004048F8"/>
    <w:rsid w:val="00404DFA"/>
    <w:rsid w:val="00404FC9"/>
    <w:rsid w:val="00407463"/>
    <w:rsid w:val="00407A5C"/>
    <w:rsid w:val="00410C2C"/>
    <w:rsid w:val="00411B7A"/>
    <w:rsid w:val="00412840"/>
    <w:rsid w:val="00413128"/>
    <w:rsid w:val="00414239"/>
    <w:rsid w:val="00414B68"/>
    <w:rsid w:val="00415011"/>
    <w:rsid w:val="00415186"/>
    <w:rsid w:val="00416FB1"/>
    <w:rsid w:val="00417AE6"/>
    <w:rsid w:val="00420861"/>
    <w:rsid w:val="00420A39"/>
    <w:rsid w:val="00421265"/>
    <w:rsid w:val="00421A62"/>
    <w:rsid w:val="00421EE5"/>
    <w:rsid w:val="00421F55"/>
    <w:rsid w:val="004220B2"/>
    <w:rsid w:val="004230E7"/>
    <w:rsid w:val="00423604"/>
    <w:rsid w:val="004237D4"/>
    <w:rsid w:val="00423A84"/>
    <w:rsid w:val="00423B34"/>
    <w:rsid w:val="00424140"/>
    <w:rsid w:val="00424610"/>
    <w:rsid w:val="0043133E"/>
    <w:rsid w:val="00431903"/>
    <w:rsid w:val="00432A91"/>
    <w:rsid w:val="004331C4"/>
    <w:rsid w:val="00433BE0"/>
    <w:rsid w:val="004346F5"/>
    <w:rsid w:val="0043471C"/>
    <w:rsid w:val="0043524D"/>
    <w:rsid w:val="00435259"/>
    <w:rsid w:val="00436AC4"/>
    <w:rsid w:val="004371B7"/>
    <w:rsid w:val="00437627"/>
    <w:rsid w:val="00437A60"/>
    <w:rsid w:val="00440497"/>
    <w:rsid w:val="00441D39"/>
    <w:rsid w:val="0044226C"/>
    <w:rsid w:val="00442D04"/>
    <w:rsid w:val="004431F6"/>
    <w:rsid w:val="004436DA"/>
    <w:rsid w:val="004439AB"/>
    <w:rsid w:val="00443FBB"/>
    <w:rsid w:val="00444E96"/>
    <w:rsid w:val="0044511D"/>
    <w:rsid w:val="004454E3"/>
    <w:rsid w:val="00446E15"/>
    <w:rsid w:val="00450417"/>
    <w:rsid w:val="0045092F"/>
    <w:rsid w:val="00450A57"/>
    <w:rsid w:val="00450F10"/>
    <w:rsid w:val="004522B7"/>
    <w:rsid w:val="004529ED"/>
    <w:rsid w:val="0045415D"/>
    <w:rsid w:val="00454409"/>
    <w:rsid w:val="004556D9"/>
    <w:rsid w:val="0045596B"/>
    <w:rsid w:val="00455B54"/>
    <w:rsid w:val="0046008D"/>
    <w:rsid w:val="00460DD8"/>
    <w:rsid w:val="00461732"/>
    <w:rsid w:val="0046224F"/>
    <w:rsid w:val="00463972"/>
    <w:rsid w:val="00464236"/>
    <w:rsid w:val="00464947"/>
    <w:rsid w:val="00464C10"/>
    <w:rsid w:val="00465BC3"/>
    <w:rsid w:val="00465D35"/>
    <w:rsid w:val="00467677"/>
    <w:rsid w:val="00471914"/>
    <w:rsid w:val="00471A91"/>
    <w:rsid w:val="00471EBD"/>
    <w:rsid w:val="00472C9F"/>
    <w:rsid w:val="0047437C"/>
    <w:rsid w:val="00474483"/>
    <w:rsid w:val="00474848"/>
    <w:rsid w:val="004749C9"/>
    <w:rsid w:val="0047590B"/>
    <w:rsid w:val="004807DE"/>
    <w:rsid w:val="00480A58"/>
    <w:rsid w:val="00480F5D"/>
    <w:rsid w:val="00480F92"/>
    <w:rsid w:val="00481660"/>
    <w:rsid w:val="00483378"/>
    <w:rsid w:val="00483C9E"/>
    <w:rsid w:val="0048449E"/>
    <w:rsid w:val="00484AB8"/>
    <w:rsid w:val="00484E83"/>
    <w:rsid w:val="0048508D"/>
    <w:rsid w:val="00485202"/>
    <w:rsid w:val="004860B7"/>
    <w:rsid w:val="004871F7"/>
    <w:rsid w:val="0048726E"/>
    <w:rsid w:val="004872A4"/>
    <w:rsid w:val="0049022C"/>
    <w:rsid w:val="00491526"/>
    <w:rsid w:val="00491B98"/>
    <w:rsid w:val="004929AE"/>
    <w:rsid w:val="00493D08"/>
    <w:rsid w:val="00493E5C"/>
    <w:rsid w:val="004945E0"/>
    <w:rsid w:val="00495527"/>
    <w:rsid w:val="0049629F"/>
    <w:rsid w:val="00496880"/>
    <w:rsid w:val="0049757C"/>
    <w:rsid w:val="004A0499"/>
    <w:rsid w:val="004A1327"/>
    <w:rsid w:val="004A1349"/>
    <w:rsid w:val="004A1D75"/>
    <w:rsid w:val="004A2CAD"/>
    <w:rsid w:val="004A43D9"/>
    <w:rsid w:val="004A4532"/>
    <w:rsid w:val="004A482D"/>
    <w:rsid w:val="004A4837"/>
    <w:rsid w:val="004A4C05"/>
    <w:rsid w:val="004A5F6C"/>
    <w:rsid w:val="004A5F84"/>
    <w:rsid w:val="004A6040"/>
    <w:rsid w:val="004A6252"/>
    <w:rsid w:val="004A6684"/>
    <w:rsid w:val="004A690F"/>
    <w:rsid w:val="004A7BF2"/>
    <w:rsid w:val="004A7E16"/>
    <w:rsid w:val="004B0BEC"/>
    <w:rsid w:val="004B0F42"/>
    <w:rsid w:val="004B13DC"/>
    <w:rsid w:val="004B145C"/>
    <w:rsid w:val="004B2384"/>
    <w:rsid w:val="004B2DC4"/>
    <w:rsid w:val="004B5914"/>
    <w:rsid w:val="004B6278"/>
    <w:rsid w:val="004B636F"/>
    <w:rsid w:val="004B7DE4"/>
    <w:rsid w:val="004C0548"/>
    <w:rsid w:val="004C3899"/>
    <w:rsid w:val="004C50BA"/>
    <w:rsid w:val="004C53BF"/>
    <w:rsid w:val="004C61F6"/>
    <w:rsid w:val="004C70E3"/>
    <w:rsid w:val="004C7BF0"/>
    <w:rsid w:val="004C7DF7"/>
    <w:rsid w:val="004D0318"/>
    <w:rsid w:val="004D06E4"/>
    <w:rsid w:val="004D140E"/>
    <w:rsid w:val="004D2160"/>
    <w:rsid w:val="004D2511"/>
    <w:rsid w:val="004D2BA2"/>
    <w:rsid w:val="004D3013"/>
    <w:rsid w:val="004D35E0"/>
    <w:rsid w:val="004D3AB9"/>
    <w:rsid w:val="004D4F6B"/>
    <w:rsid w:val="004D6372"/>
    <w:rsid w:val="004E01EE"/>
    <w:rsid w:val="004E09D6"/>
    <w:rsid w:val="004E0E1B"/>
    <w:rsid w:val="004E1333"/>
    <w:rsid w:val="004E1832"/>
    <w:rsid w:val="004E2D8D"/>
    <w:rsid w:val="004E47CD"/>
    <w:rsid w:val="004E4B83"/>
    <w:rsid w:val="004E6323"/>
    <w:rsid w:val="004E66AB"/>
    <w:rsid w:val="004E6B4E"/>
    <w:rsid w:val="004F2F67"/>
    <w:rsid w:val="004F31BF"/>
    <w:rsid w:val="004F34C7"/>
    <w:rsid w:val="004F45D1"/>
    <w:rsid w:val="00501B3A"/>
    <w:rsid w:val="005024C7"/>
    <w:rsid w:val="00502635"/>
    <w:rsid w:val="005027AB"/>
    <w:rsid w:val="00502FBD"/>
    <w:rsid w:val="0050319F"/>
    <w:rsid w:val="00503330"/>
    <w:rsid w:val="00503482"/>
    <w:rsid w:val="00504170"/>
    <w:rsid w:val="00504C6B"/>
    <w:rsid w:val="00505566"/>
    <w:rsid w:val="00510709"/>
    <w:rsid w:val="00510A37"/>
    <w:rsid w:val="005110CB"/>
    <w:rsid w:val="00511726"/>
    <w:rsid w:val="0051193F"/>
    <w:rsid w:val="00512370"/>
    <w:rsid w:val="00513631"/>
    <w:rsid w:val="00513EB3"/>
    <w:rsid w:val="00514C12"/>
    <w:rsid w:val="00514E4E"/>
    <w:rsid w:val="00516300"/>
    <w:rsid w:val="00516D13"/>
    <w:rsid w:val="0051731F"/>
    <w:rsid w:val="00517555"/>
    <w:rsid w:val="00520824"/>
    <w:rsid w:val="00520AB8"/>
    <w:rsid w:val="0052125D"/>
    <w:rsid w:val="00521DAF"/>
    <w:rsid w:val="00521FC0"/>
    <w:rsid w:val="00522119"/>
    <w:rsid w:val="0052352F"/>
    <w:rsid w:val="00523B44"/>
    <w:rsid w:val="00523D4A"/>
    <w:rsid w:val="00525038"/>
    <w:rsid w:val="00525413"/>
    <w:rsid w:val="00527177"/>
    <w:rsid w:val="00527901"/>
    <w:rsid w:val="00530956"/>
    <w:rsid w:val="00530B17"/>
    <w:rsid w:val="00531469"/>
    <w:rsid w:val="00536798"/>
    <w:rsid w:val="00537DC6"/>
    <w:rsid w:val="00540860"/>
    <w:rsid w:val="005409C2"/>
    <w:rsid w:val="00541008"/>
    <w:rsid w:val="00541B85"/>
    <w:rsid w:val="00542403"/>
    <w:rsid w:val="005425E1"/>
    <w:rsid w:val="0054298F"/>
    <w:rsid w:val="00542DD5"/>
    <w:rsid w:val="00542F63"/>
    <w:rsid w:val="00543396"/>
    <w:rsid w:val="0054339F"/>
    <w:rsid w:val="005436F5"/>
    <w:rsid w:val="005438C0"/>
    <w:rsid w:val="00543F6C"/>
    <w:rsid w:val="00544822"/>
    <w:rsid w:val="00544F9D"/>
    <w:rsid w:val="00550362"/>
    <w:rsid w:val="00550772"/>
    <w:rsid w:val="00550B6C"/>
    <w:rsid w:val="005520B1"/>
    <w:rsid w:val="005525CD"/>
    <w:rsid w:val="0055267D"/>
    <w:rsid w:val="00552C35"/>
    <w:rsid w:val="005532AC"/>
    <w:rsid w:val="005535D5"/>
    <w:rsid w:val="005536FD"/>
    <w:rsid w:val="00553F1B"/>
    <w:rsid w:val="00554F5E"/>
    <w:rsid w:val="00556F3C"/>
    <w:rsid w:val="00557D19"/>
    <w:rsid w:val="005605F0"/>
    <w:rsid w:val="00560C13"/>
    <w:rsid w:val="00561BF8"/>
    <w:rsid w:val="00561E43"/>
    <w:rsid w:val="0056241E"/>
    <w:rsid w:val="00562EE5"/>
    <w:rsid w:val="0056311D"/>
    <w:rsid w:val="005636F3"/>
    <w:rsid w:val="0056378E"/>
    <w:rsid w:val="0056653E"/>
    <w:rsid w:val="00566C7D"/>
    <w:rsid w:val="00566C86"/>
    <w:rsid w:val="00566E3D"/>
    <w:rsid w:val="00566E61"/>
    <w:rsid w:val="005671CC"/>
    <w:rsid w:val="0056742F"/>
    <w:rsid w:val="00570326"/>
    <w:rsid w:val="005704AA"/>
    <w:rsid w:val="0057142B"/>
    <w:rsid w:val="00571881"/>
    <w:rsid w:val="00571D70"/>
    <w:rsid w:val="00571F0F"/>
    <w:rsid w:val="005723C9"/>
    <w:rsid w:val="00572C0D"/>
    <w:rsid w:val="00573667"/>
    <w:rsid w:val="00573D13"/>
    <w:rsid w:val="005774C9"/>
    <w:rsid w:val="005774F3"/>
    <w:rsid w:val="00581225"/>
    <w:rsid w:val="00582E32"/>
    <w:rsid w:val="005834F6"/>
    <w:rsid w:val="005845D4"/>
    <w:rsid w:val="00585B5C"/>
    <w:rsid w:val="00586868"/>
    <w:rsid w:val="005870F6"/>
    <w:rsid w:val="00587CC6"/>
    <w:rsid w:val="00591571"/>
    <w:rsid w:val="00591EF6"/>
    <w:rsid w:val="005934F4"/>
    <w:rsid w:val="00593E8E"/>
    <w:rsid w:val="005943B1"/>
    <w:rsid w:val="00594A66"/>
    <w:rsid w:val="00594B7D"/>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4DF8"/>
    <w:rsid w:val="005A4F30"/>
    <w:rsid w:val="005A603D"/>
    <w:rsid w:val="005A708A"/>
    <w:rsid w:val="005A7B27"/>
    <w:rsid w:val="005A7DEB"/>
    <w:rsid w:val="005B0D95"/>
    <w:rsid w:val="005B13CD"/>
    <w:rsid w:val="005B1879"/>
    <w:rsid w:val="005B1C87"/>
    <w:rsid w:val="005B2659"/>
    <w:rsid w:val="005B2C3E"/>
    <w:rsid w:val="005B32CE"/>
    <w:rsid w:val="005B4BCA"/>
    <w:rsid w:val="005B7194"/>
    <w:rsid w:val="005B7828"/>
    <w:rsid w:val="005C093B"/>
    <w:rsid w:val="005C0DCD"/>
    <w:rsid w:val="005C1143"/>
    <w:rsid w:val="005C1ADC"/>
    <w:rsid w:val="005C1FCF"/>
    <w:rsid w:val="005C25B4"/>
    <w:rsid w:val="005C2893"/>
    <w:rsid w:val="005C2B2F"/>
    <w:rsid w:val="005C2C36"/>
    <w:rsid w:val="005C2D93"/>
    <w:rsid w:val="005C40C7"/>
    <w:rsid w:val="005C40FF"/>
    <w:rsid w:val="005C4CAC"/>
    <w:rsid w:val="005C4E19"/>
    <w:rsid w:val="005C65B2"/>
    <w:rsid w:val="005D002B"/>
    <w:rsid w:val="005D0699"/>
    <w:rsid w:val="005D1438"/>
    <w:rsid w:val="005D2C62"/>
    <w:rsid w:val="005D3CFF"/>
    <w:rsid w:val="005D44AE"/>
    <w:rsid w:val="005D459A"/>
    <w:rsid w:val="005D49D5"/>
    <w:rsid w:val="005D4B42"/>
    <w:rsid w:val="005D5703"/>
    <w:rsid w:val="005D6128"/>
    <w:rsid w:val="005D76E8"/>
    <w:rsid w:val="005E0197"/>
    <w:rsid w:val="005E02B2"/>
    <w:rsid w:val="005E0772"/>
    <w:rsid w:val="005E0FF8"/>
    <w:rsid w:val="005E186B"/>
    <w:rsid w:val="005E2698"/>
    <w:rsid w:val="005E32B8"/>
    <w:rsid w:val="005E3D1C"/>
    <w:rsid w:val="005E461C"/>
    <w:rsid w:val="005E51A9"/>
    <w:rsid w:val="005E51DE"/>
    <w:rsid w:val="005E7011"/>
    <w:rsid w:val="005E70C7"/>
    <w:rsid w:val="005E7C9C"/>
    <w:rsid w:val="005F0227"/>
    <w:rsid w:val="005F044A"/>
    <w:rsid w:val="005F0808"/>
    <w:rsid w:val="005F1176"/>
    <w:rsid w:val="005F1877"/>
    <w:rsid w:val="005F19BF"/>
    <w:rsid w:val="005F264A"/>
    <w:rsid w:val="005F5078"/>
    <w:rsid w:val="005F52C4"/>
    <w:rsid w:val="005F627D"/>
    <w:rsid w:val="005F641E"/>
    <w:rsid w:val="005F6CFF"/>
    <w:rsid w:val="005F7A13"/>
    <w:rsid w:val="00600710"/>
    <w:rsid w:val="006012AD"/>
    <w:rsid w:val="006013AD"/>
    <w:rsid w:val="0060344E"/>
    <w:rsid w:val="006038C6"/>
    <w:rsid w:val="00603D80"/>
    <w:rsid w:val="00603F31"/>
    <w:rsid w:val="00604496"/>
    <w:rsid w:val="00604796"/>
    <w:rsid w:val="006073AD"/>
    <w:rsid w:val="006101DF"/>
    <w:rsid w:val="0061033C"/>
    <w:rsid w:val="00611B31"/>
    <w:rsid w:val="0061318C"/>
    <w:rsid w:val="006131F3"/>
    <w:rsid w:val="006145BD"/>
    <w:rsid w:val="00614F5C"/>
    <w:rsid w:val="006164A5"/>
    <w:rsid w:val="006166CB"/>
    <w:rsid w:val="00616C1E"/>
    <w:rsid w:val="00616E09"/>
    <w:rsid w:val="00616F76"/>
    <w:rsid w:val="00617E96"/>
    <w:rsid w:val="006202A6"/>
    <w:rsid w:val="006217AD"/>
    <w:rsid w:val="00621D9E"/>
    <w:rsid w:val="006222D8"/>
    <w:rsid w:val="00622F33"/>
    <w:rsid w:val="00623987"/>
    <w:rsid w:val="00626DC8"/>
    <w:rsid w:val="00631174"/>
    <w:rsid w:val="006319ED"/>
    <w:rsid w:val="00631C31"/>
    <w:rsid w:val="00632B7A"/>
    <w:rsid w:val="00632EEB"/>
    <w:rsid w:val="00633A6C"/>
    <w:rsid w:val="006345FD"/>
    <w:rsid w:val="006347A5"/>
    <w:rsid w:val="00634C3B"/>
    <w:rsid w:val="00635D8C"/>
    <w:rsid w:val="0063650E"/>
    <w:rsid w:val="00636BAD"/>
    <w:rsid w:val="00636F5C"/>
    <w:rsid w:val="00637111"/>
    <w:rsid w:val="00640681"/>
    <w:rsid w:val="00640A83"/>
    <w:rsid w:val="006413B1"/>
    <w:rsid w:val="00641434"/>
    <w:rsid w:val="00641B7E"/>
    <w:rsid w:val="00641D2E"/>
    <w:rsid w:val="00641DAE"/>
    <w:rsid w:val="0064375C"/>
    <w:rsid w:val="00643CFE"/>
    <w:rsid w:val="00643F16"/>
    <w:rsid w:val="00644389"/>
    <w:rsid w:val="00644A5C"/>
    <w:rsid w:val="00645C65"/>
    <w:rsid w:val="00646A82"/>
    <w:rsid w:val="00650285"/>
    <w:rsid w:val="0065086C"/>
    <w:rsid w:val="0065178A"/>
    <w:rsid w:val="00651AB2"/>
    <w:rsid w:val="00651B78"/>
    <w:rsid w:val="00651EF9"/>
    <w:rsid w:val="00652011"/>
    <w:rsid w:val="0065402E"/>
    <w:rsid w:val="0065538D"/>
    <w:rsid w:val="00655508"/>
    <w:rsid w:val="006563E4"/>
    <w:rsid w:val="00656511"/>
    <w:rsid w:val="00656B24"/>
    <w:rsid w:val="00656E6C"/>
    <w:rsid w:val="0065719B"/>
    <w:rsid w:val="00657475"/>
    <w:rsid w:val="00660437"/>
    <w:rsid w:val="0066071D"/>
    <w:rsid w:val="00661373"/>
    <w:rsid w:val="00661583"/>
    <w:rsid w:val="006625DD"/>
    <w:rsid w:val="006626FC"/>
    <w:rsid w:val="006635C9"/>
    <w:rsid w:val="006636BC"/>
    <w:rsid w:val="00664114"/>
    <w:rsid w:val="0066432A"/>
    <w:rsid w:val="006646EB"/>
    <w:rsid w:val="00665A8F"/>
    <w:rsid w:val="00666255"/>
    <w:rsid w:val="0066783C"/>
    <w:rsid w:val="00667C7D"/>
    <w:rsid w:val="00670279"/>
    <w:rsid w:val="006715C7"/>
    <w:rsid w:val="006741BA"/>
    <w:rsid w:val="00674EB1"/>
    <w:rsid w:val="00674F06"/>
    <w:rsid w:val="00676C7C"/>
    <w:rsid w:val="00677A31"/>
    <w:rsid w:val="00677F74"/>
    <w:rsid w:val="006800FD"/>
    <w:rsid w:val="00680409"/>
    <w:rsid w:val="006808DC"/>
    <w:rsid w:val="00680B84"/>
    <w:rsid w:val="00681AA7"/>
    <w:rsid w:val="00681FE6"/>
    <w:rsid w:val="00682DBD"/>
    <w:rsid w:val="00683216"/>
    <w:rsid w:val="00683C5B"/>
    <w:rsid w:val="00685115"/>
    <w:rsid w:val="00686061"/>
    <w:rsid w:val="00686B53"/>
    <w:rsid w:val="0068748F"/>
    <w:rsid w:val="006902BD"/>
    <w:rsid w:val="0069036C"/>
    <w:rsid w:val="006912E7"/>
    <w:rsid w:val="0069178D"/>
    <w:rsid w:val="00691A15"/>
    <w:rsid w:val="00691C98"/>
    <w:rsid w:val="00691F13"/>
    <w:rsid w:val="006924AE"/>
    <w:rsid w:val="006928C0"/>
    <w:rsid w:val="00693280"/>
    <w:rsid w:val="00693520"/>
    <w:rsid w:val="006936FD"/>
    <w:rsid w:val="00693F7C"/>
    <w:rsid w:val="00694445"/>
    <w:rsid w:val="006944CA"/>
    <w:rsid w:val="00695E83"/>
    <w:rsid w:val="0069604C"/>
    <w:rsid w:val="0069634D"/>
    <w:rsid w:val="00696D9B"/>
    <w:rsid w:val="00696E86"/>
    <w:rsid w:val="006972D4"/>
    <w:rsid w:val="006978C0"/>
    <w:rsid w:val="00697927"/>
    <w:rsid w:val="006A00BE"/>
    <w:rsid w:val="006A05CC"/>
    <w:rsid w:val="006A069D"/>
    <w:rsid w:val="006A12FE"/>
    <w:rsid w:val="006A2565"/>
    <w:rsid w:val="006A2EDF"/>
    <w:rsid w:val="006A3651"/>
    <w:rsid w:val="006A63CE"/>
    <w:rsid w:val="006A67EA"/>
    <w:rsid w:val="006A6A4E"/>
    <w:rsid w:val="006A7411"/>
    <w:rsid w:val="006B01BB"/>
    <w:rsid w:val="006B02B2"/>
    <w:rsid w:val="006B23D1"/>
    <w:rsid w:val="006B398A"/>
    <w:rsid w:val="006B4472"/>
    <w:rsid w:val="006B6C14"/>
    <w:rsid w:val="006B6E8A"/>
    <w:rsid w:val="006B725E"/>
    <w:rsid w:val="006B74C2"/>
    <w:rsid w:val="006B7DBD"/>
    <w:rsid w:val="006C19CE"/>
    <w:rsid w:val="006C1DD1"/>
    <w:rsid w:val="006C2A2C"/>
    <w:rsid w:val="006C2BE7"/>
    <w:rsid w:val="006C7032"/>
    <w:rsid w:val="006C73F7"/>
    <w:rsid w:val="006D0E31"/>
    <w:rsid w:val="006D0FF3"/>
    <w:rsid w:val="006D11B5"/>
    <w:rsid w:val="006D1FA3"/>
    <w:rsid w:val="006D1FD6"/>
    <w:rsid w:val="006D23F7"/>
    <w:rsid w:val="006D2B0A"/>
    <w:rsid w:val="006D3013"/>
    <w:rsid w:val="006D3702"/>
    <w:rsid w:val="006D371B"/>
    <w:rsid w:val="006D3F46"/>
    <w:rsid w:val="006D542C"/>
    <w:rsid w:val="006D6A20"/>
    <w:rsid w:val="006D7284"/>
    <w:rsid w:val="006D7B84"/>
    <w:rsid w:val="006D7EBF"/>
    <w:rsid w:val="006E20ED"/>
    <w:rsid w:val="006E3429"/>
    <w:rsid w:val="006E37E6"/>
    <w:rsid w:val="006E41F2"/>
    <w:rsid w:val="006E51E4"/>
    <w:rsid w:val="006E5C84"/>
    <w:rsid w:val="006E5F83"/>
    <w:rsid w:val="006E6A27"/>
    <w:rsid w:val="006E7463"/>
    <w:rsid w:val="006F1EC4"/>
    <w:rsid w:val="006F3001"/>
    <w:rsid w:val="006F4AC4"/>
    <w:rsid w:val="006F692C"/>
    <w:rsid w:val="006F6F5E"/>
    <w:rsid w:val="006F7060"/>
    <w:rsid w:val="00700F81"/>
    <w:rsid w:val="00701680"/>
    <w:rsid w:val="007025A3"/>
    <w:rsid w:val="00703916"/>
    <w:rsid w:val="00703FCA"/>
    <w:rsid w:val="00704FEA"/>
    <w:rsid w:val="00705B99"/>
    <w:rsid w:val="00705BA7"/>
    <w:rsid w:val="00705C44"/>
    <w:rsid w:val="0070691B"/>
    <w:rsid w:val="007070C8"/>
    <w:rsid w:val="0071011F"/>
    <w:rsid w:val="00711558"/>
    <w:rsid w:val="00712879"/>
    <w:rsid w:val="00712B7B"/>
    <w:rsid w:val="00712BC8"/>
    <w:rsid w:val="00713C9A"/>
    <w:rsid w:val="0071471E"/>
    <w:rsid w:val="007147A2"/>
    <w:rsid w:val="00714960"/>
    <w:rsid w:val="00714C89"/>
    <w:rsid w:val="0071542F"/>
    <w:rsid w:val="0071579E"/>
    <w:rsid w:val="00716386"/>
    <w:rsid w:val="0071710C"/>
    <w:rsid w:val="00717D5D"/>
    <w:rsid w:val="007234D4"/>
    <w:rsid w:val="00724088"/>
    <w:rsid w:val="0072506C"/>
    <w:rsid w:val="0072584D"/>
    <w:rsid w:val="00726DD9"/>
    <w:rsid w:val="00730551"/>
    <w:rsid w:val="0073086B"/>
    <w:rsid w:val="00732F7B"/>
    <w:rsid w:val="0073382E"/>
    <w:rsid w:val="00734795"/>
    <w:rsid w:val="00734F01"/>
    <w:rsid w:val="00735263"/>
    <w:rsid w:val="00735B17"/>
    <w:rsid w:val="00735CD7"/>
    <w:rsid w:val="00735FAC"/>
    <w:rsid w:val="0073647D"/>
    <w:rsid w:val="00736E73"/>
    <w:rsid w:val="0073708C"/>
    <w:rsid w:val="0074043F"/>
    <w:rsid w:val="00740464"/>
    <w:rsid w:val="00741E9A"/>
    <w:rsid w:val="0074400F"/>
    <w:rsid w:val="007442CE"/>
    <w:rsid w:val="00744490"/>
    <w:rsid w:val="00744CFB"/>
    <w:rsid w:val="007451CA"/>
    <w:rsid w:val="007451D1"/>
    <w:rsid w:val="00745AF7"/>
    <w:rsid w:val="00746419"/>
    <w:rsid w:val="0074730A"/>
    <w:rsid w:val="00750AA0"/>
    <w:rsid w:val="00751EED"/>
    <w:rsid w:val="007530D8"/>
    <w:rsid w:val="0075322D"/>
    <w:rsid w:val="00753522"/>
    <w:rsid w:val="00753922"/>
    <w:rsid w:val="007544E0"/>
    <w:rsid w:val="007546D0"/>
    <w:rsid w:val="007569FA"/>
    <w:rsid w:val="00756E57"/>
    <w:rsid w:val="00757056"/>
    <w:rsid w:val="0075706B"/>
    <w:rsid w:val="00757607"/>
    <w:rsid w:val="00757741"/>
    <w:rsid w:val="00757BD5"/>
    <w:rsid w:val="0076038C"/>
    <w:rsid w:val="00760D2F"/>
    <w:rsid w:val="00761AC5"/>
    <w:rsid w:val="007627BD"/>
    <w:rsid w:val="00762C02"/>
    <w:rsid w:val="0076327E"/>
    <w:rsid w:val="007639DD"/>
    <w:rsid w:val="00763FBE"/>
    <w:rsid w:val="007646CE"/>
    <w:rsid w:val="00764C92"/>
    <w:rsid w:val="00765D5A"/>
    <w:rsid w:val="00766916"/>
    <w:rsid w:val="0076692F"/>
    <w:rsid w:val="00766D16"/>
    <w:rsid w:val="00766F6B"/>
    <w:rsid w:val="00767DBB"/>
    <w:rsid w:val="00770186"/>
    <w:rsid w:val="0077138C"/>
    <w:rsid w:val="007714F4"/>
    <w:rsid w:val="00771931"/>
    <w:rsid w:val="00771A4B"/>
    <w:rsid w:val="007723C9"/>
    <w:rsid w:val="0077256D"/>
    <w:rsid w:val="00772805"/>
    <w:rsid w:val="0077315F"/>
    <w:rsid w:val="00773D6E"/>
    <w:rsid w:val="00773D86"/>
    <w:rsid w:val="007751ED"/>
    <w:rsid w:val="00776434"/>
    <w:rsid w:val="0077701C"/>
    <w:rsid w:val="0077702D"/>
    <w:rsid w:val="00780791"/>
    <w:rsid w:val="0078422F"/>
    <w:rsid w:val="007846E6"/>
    <w:rsid w:val="0078484B"/>
    <w:rsid w:val="007852B9"/>
    <w:rsid w:val="007859C8"/>
    <w:rsid w:val="00786262"/>
    <w:rsid w:val="007871EC"/>
    <w:rsid w:val="00787A7D"/>
    <w:rsid w:val="00787DB6"/>
    <w:rsid w:val="00790011"/>
    <w:rsid w:val="00790A77"/>
    <w:rsid w:val="00790ABF"/>
    <w:rsid w:val="00790EF8"/>
    <w:rsid w:val="00791734"/>
    <w:rsid w:val="00792B43"/>
    <w:rsid w:val="00793B8A"/>
    <w:rsid w:val="0079492B"/>
    <w:rsid w:val="00795E21"/>
    <w:rsid w:val="00796533"/>
    <w:rsid w:val="00796837"/>
    <w:rsid w:val="007970BF"/>
    <w:rsid w:val="007970F6"/>
    <w:rsid w:val="0079738E"/>
    <w:rsid w:val="0079739E"/>
    <w:rsid w:val="007A0705"/>
    <w:rsid w:val="007A263E"/>
    <w:rsid w:val="007A2EC9"/>
    <w:rsid w:val="007A30FF"/>
    <w:rsid w:val="007A3201"/>
    <w:rsid w:val="007A4042"/>
    <w:rsid w:val="007A46BB"/>
    <w:rsid w:val="007A505C"/>
    <w:rsid w:val="007A516C"/>
    <w:rsid w:val="007A52AD"/>
    <w:rsid w:val="007A6BFB"/>
    <w:rsid w:val="007A7CF4"/>
    <w:rsid w:val="007A7FD5"/>
    <w:rsid w:val="007B0A1E"/>
    <w:rsid w:val="007B103F"/>
    <w:rsid w:val="007B24AE"/>
    <w:rsid w:val="007B2B4E"/>
    <w:rsid w:val="007B3F5D"/>
    <w:rsid w:val="007B4710"/>
    <w:rsid w:val="007B60F8"/>
    <w:rsid w:val="007B6893"/>
    <w:rsid w:val="007B7C70"/>
    <w:rsid w:val="007B7F8F"/>
    <w:rsid w:val="007C11EB"/>
    <w:rsid w:val="007C1EA7"/>
    <w:rsid w:val="007C1FDC"/>
    <w:rsid w:val="007C239A"/>
    <w:rsid w:val="007C2EDF"/>
    <w:rsid w:val="007C2FB3"/>
    <w:rsid w:val="007C3D25"/>
    <w:rsid w:val="007C3D50"/>
    <w:rsid w:val="007C3F91"/>
    <w:rsid w:val="007C46CD"/>
    <w:rsid w:val="007C4849"/>
    <w:rsid w:val="007C4BE0"/>
    <w:rsid w:val="007C53BC"/>
    <w:rsid w:val="007C5ED0"/>
    <w:rsid w:val="007C6256"/>
    <w:rsid w:val="007C63DE"/>
    <w:rsid w:val="007C663C"/>
    <w:rsid w:val="007C6A34"/>
    <w:rsid w:val="007C6BE1"/>
    <w:rsid w:val="007C7AE8"/>
    <w:rsid w:val="007D06D3"/>
    <w:rsid w:val="007D1425"/>
    <w:rsid w:val="007D1A92"/>
    <w:rsid w:val="007D24AB"/>
    <w:rsid w:val="007D25D3"/>
    <w:rsid w:val="007D267B"/>
    <w:rsid w:val="007D26AC"/>
    <w:rsid w:val="007D2E80"/>
    <w:rsid w:val="007D311F"/>
    <w:rsid w:val="007D4689"/>
    <w:rsid w:val="007D4C8A"/>
    <w:rsid w:val="007D5D96"/>
    <w:rsid w:val="007D6C6B"/>
    <w:rsid w:val="007E144E"/>
    <w:rsid w:val="007E36B6"/>
    <w:rsid w:val="007E3E41"/>
    <w:rsid w:val="007E442F"/>
    <w:rsid w:val="007E480B"/>
    <w:rsid w:val="007E4B02"/>
    <w:rsid w:val="007E5940"/>
    <w:rsid w:val="007E69EE"/>
    <w:rsid w:val="007E7206"/>
    <w:rsid w:val="007F092B"/>
    <w:rsid w:val="007F14EE"/>
    <w:rsid w:val="007F2846"/>
    <w:rsid w:val="007F3E52"/>
    <w:rsid w:val="007F4D96"/>
    <w:rsid w:val="007F5441"/>
    <w:rsid w:val="007F6658"/>
    <w:rsid w:val="007F6AD2"/>
    <w:rsid w:val="007F6C2E"/>
    <w:rsid w:val="007F6DAC"/>
    <w:rsid w:val="007F736D"/>
    <w:rsid w:val="007F7890"/>
    <w:rsid w:val="00801617"/>
    <w:rsid w:val="00801DA4"/>
    <w:rsid w:val="008020EE"/>
    <w:rsid w:val="00803CB7"/>
    <w:rsid w:val="008046E2"/>
    <w:rsid w:val="00804920"/>
    <w:rsid w:val="008053AB"/>
    <w:rsid w:val="00805681"/>
    <w:rsid w:val="008105BA"/>
    <w:rsid w:val="008116C5"/>
    <w:rsid w:val="00811B33"/>
    <w:rsid w:val="0081247E"/>
    <w:rsid w:val="008125C0"/>
    <w:rsid w:val="00812CDF"/>
    <w:rsid w:val="00813006"/>
    <w:rsid w:val="008130D8"/>
    <w:rsid w:val="00813B01"/>
    <w:rsid w:val="008147C8"/>
    <w:rsid w:val="0081542F"/>
    <w:rsid w:val="00815D4A"/>
    <w:rsid w:val="00815E60"/>
    <w:rsid w:val="00815F3A"/>
    <w:rsid w:val="00816A74"/>
    <w:rsid w:val="00817BB4"/>
    <w:rsid w:val="008218B2"/>
    <w:rsid w:val="00821C4C"/>
    <w:rsid w:val="00821F99"/>
    <w:rsid w:val="008220E2"/>
    <w:rsid w:val="008226EE"/>
    <w:rsid w:val="00822D27"/>
    <w:rsid w:val="0082586A"/>
    <w:rsid w:val="0082618D"/>
    <w:rsid w:val="008262A5"/>
    <w:rsid w:val="008268E2"/>
    <w:rsid w:val="00826FAE"/>
    <w:rsid w:val="00827C50"/>
    <w:rsid w:val="008304D9"/>
    <w:rsid w:val="00831138"/>
    <w:rsid w:val="008317EB"/>
    <w:rsid w:val="00831F01"/>
    <w:rsid w:val="00832488"/>
    <w:rsid w:val="008328E8"/>
    <w:rsid w:val="00832B2E"/>
    <w:rsid w:val="00832C80"/>
    <w:rsid w:val="008336AB"/>
    <w:rsid w:val="0083538D"/>
    <w:rsid w:val="008356E9"/>
    <w:rsid w:val="00835C42"/>
    <w:rsid w:val="008367D1"/>
    <w:rsid w:val="0083751B"/>
    <w:rsid w:val="008408D3"/>
    <w:rsid w:val="00840B57"/>
    <w:rsid w:val="00840CF4"/>
    <w:rsid w:val="00841010"/>
    <w:rsid w:val="00843285"/>
    <w:rsid w:val="00843A6C"/>
    <w:rsid w:val="00844070"/>
    <w:rsid w:val="00844696"/>
    <w:rsid w:val="00844D8E"/>
    <w:rsid w:val="00844E72"/>
    <w:rsid w:val="00845FE9"/>
    <w:rsid w:val="00846DFE"/>
    <w:rsid w:val="0084759C"/>
    <w:rsid w:val="008504CA"/>
    <w:rsid w:val="00850A09"/>
    <w:rsid w:val="00851AFF"/>
    <w:rsid w:val="00852284"/>
    <w:rsid w:val="008522A0"/>
    <w:rsid w:val="008527A1"/>
    <w:rsid w:val="008529FF"/>
    <w:rsid w:val="00852CC6"/>
    <w:rsid w:val="00853900"/>
    <w:rsid w:val="0085397B"/>
    <w:rsid w:val="00854CEC"/>
    <w:rsid w:val="00855511"/>
    <w:rsid w:val="0085585C"/>
    <w:rsid w:val="00855CE1"/>
    <w:rsid w:val="00856801"/>
    <w:rsid w:val="0085684C"/>
    <w:rsid w:val="00857017"/>
    <w:rsid w:val="0085739B"/>
    <w:rsid w:val="00857FBC"/>
    <w:rsid w:val="00860D1D"/>
    <w:rsid w:val="00862670"/>
    <w:rsid w:val="00863BC9"/>
    <w:rsid w:val="008642AF"/>
    <w:rsid w:val="0086485D"/>
    <w:rsid w:val="008651A5"/>
    <w:rsid w:val="0086520E"/>
    <w:rsid w:val="00865539"/>
    <w:rsid w:val="00865D74"/>
    <w:rsid w:val="00866A2A"/>
    <w:rsid w:val="00867801"/>
    <w:rsid w:val="00867919"/>
    <w:rsid w:val="008706F0"/>
    <w:rsid w:val="00870FDF"/>
    <w:rsid w:val="00871030"/>
    <w:rsid w:val="008718A6"/>
    <w:rsid w:val="00871927"/>
    <w:rsid w:val="00871A0C"/>
    <w:rsid w:val="00871B25"/>
    <w:rsid w:val="00872AE0"/>
    <w:rsid w:val="008731FF"/>
    <w:rsid w:val="00873BC6"/>
    <w:rsid w:val="00874D49"/>
    <w:rsid w:val="00874DF0"/>
    <w:rsid w:val="008812C6"/>
    <w:rsid w:val="00881C44"/>
    <w:rsid w:val="0088294B"/>
    <w:rsid w:val="00885E99"/>
    <w:rsid w:val="00886D63"/>
    <w:rsid w:val="0088708E"/>
    <w:rsid w:val="00887606"/>
    <w:rsid w:val="00887679"/>
    <w:rsid w:val="008902E7"/>
    <w:rsid w:val="00891791"/>
    <w:rsid w:val="00891D69"/>
    <w:rsid w:val="00892AED"/>
    <w:rsid w:val="00892AF6"/>
    <w:rsid w:val="00893621"/>
    <w:rsid w:val="0089420A"/>
    <w:rsid w:val="00894292"/>
    <w:rsid w:val="00896945"/>
    <w:rsid w:val="008A00C3"/>
    <w:rsid w:val="008A034B"/>
    <w:rsid w:val="008A04DD"/>
    <w:rsid w:val="008A082B"/>
    <w:rsid w:val="008A0DE1"/>
    <w:rsid w:val="008A11A9"/>
    <w:rsid w:val="008A1FA5"/>
    <w:rsid w:val="008A28D3"/>
    <w:rsid w:val="008A2E30"/>
    <w:rsid w:val="008A3107"/>
    <w:rsid w:val="008A4A0B"/>
    <w:rsid w:val="008A512F"/>
    <w:rsid w:val="008A551D"/>
    <w:rsid w:val="008A5806"/>
    <w:rsid w:val="008A5AF8"/>
    <w:rsid w:val="008A5DA0"/>
    <w:rsid w:val="008A73C5"/>
    <w:rsid w:val="008A7D8A"/>
    <w:rsid w:val="008B015F"/>
    <w:rsid w:val="008B043D"/>
    <w:rsid w:val="008B05A9"/>
    <w:rsid w:val="008B244A"/>
    <w:rsid w:val="008B295E"/>
    <w:rsid w:val="008B296A"/>
    <w:rsid w:val="008B2B1A"/>
    <w:rsid w:val="008B5346"/>
    <w:rsid w:val="008B5BF0"/>
    <w:rsid w:val="008B6BCE"/>
    <w:rsid w:val="008B78DF"/>
    <w:rsid w:val="008B7BF6"/>
    <w:rsid w:val="008C016B"/>
    <w:rsid w:val="008C023C"/>
    <w:rsid w:val="008C0407"/>
    <w:rsid w:val="008C062B"/>
    <w:rsid w:val="008C090D"/>
    <w:rsid w:val="008C0F37"/>
    <w:rsid w:val="008C1A70"/>
    <w:rsid w:val="008C336C"/>
    <w:rsid w:val="008C3537"/>
    <w:rsid w:val="008C3ACB"/>
    <w:rsid w:val="008C4368"/>
    <w:rsid w:val="008C4EA5"/>
    <w:rsid w:val="008D2E5B"/>
    <w:rsid w:val="008D32A7"/>
    <w:rsid w:val="008D359A"/>
    <w:rsid w:val="008D49BB"/>
    <w:rsid w:val="008D49F8"/>
    <w:rsid w:val="008D4A14"/>
    <w:rsid w:val="008D5000"/>
    <w:rsid w:val="008D5949"/>
    <w:rsid w:val="008D6A91"/>
    <w:rsid w:val="008D70B9"/>
    <w:rsid w:val="008D7654"/>
    <w:rsid w:val="008E0B3D"/>
    <w:rsid w:val="008E1053"/>
    <w:rsid w:val="008E12B2"/>
    <w:rsid w:val="008E1E20"/>
    <w:rsid w:val="008E1EF6"/>
    <w:rsid w:val="008E2F53"/>
    <w:rsid w:val="008E386D"/>
    <w:rsid w:val="008E3C2F"/>
    <w:rsid w:val="008E3C4F"/>
    <w:rsid w:val="008E472D"/>
    <w:rsid w:val="008E4AD5"/>
    <w:rsid w:val="008E6929"/>
    <w:rsid w:val="008E6E93"/>
    <w:rsid w:val="008E79A0"/>
    <w:rsid w:val="008E7D87"/>
    <w:rsid w:val="008F2031"/>
    <w:rsid w:val="008F30F3"/>
    <w:rsid w:val="008F4811"/>
    <w:rsid w:val="008F4C4C"/>
    <w:rsid w:val="008F4EFB"/>
    <w:rsid w:val="008F5246"/>
    <w:rsid w:val="008F56D2"/>
    <w:rsid w:val="008F6F3A"/>
    <w:rsid w:val="008F74E8"/>
    <w:rsid w:val="00900591"/>
    <w:rsid w:val="00901A5F"/>
    <w:rsid w:val="00901B48"/>
    <w:rsid w:val="009027F3"/>
    <w:rsid w:val="009034E7"/>
    <w:rsid w:val="009042A1"/>
    <w:rsid w:val="00904923"/>
    <w:rsid w:val="00906160"/>
    <w:rsid w:val="00907769"/>
    <w:rsid w:val="0091158F"/>
    <w:rsid w:val="00912A49"/>
    <w:rsid w:val="009131D5"/>
    <w:rsid w:val="009162E6"/>
    <w:rsid w:val="009166F7"/>
    <w:rsid w:val="00917A46"/>
    <w:rsid w:val="009217AE"/>
    <w:rsid w:val="00921CDA"/>
    <w:rsid w:val="00921DEB"/>
    <w:rsid w:val="00922449"/>
    <w:rsid w:val="00922909"/>
    <w:rsid w:val="00923698"/>
    <w:rsid w:val="00923759"/>
    <w:rsid w:val="00923877"/>
    <w:rsid w:val="009238BE"/>
    <w:rsid w:val="00924238"/>
    <w:rsid w:val="0092440E"/>
    <w:rsid w:val="00924865"/>
    <w:rsid w:val="00924A97"/>
    <w:rsid w:val="009252BC"/>
    <w:rsid w:val="00925B55"/>
    <w:rsid w:val="00926FA5"/>
    <w:rsid w:val="00927A19"/>
    <w:rsid w:val="0093062C"/>
    <w:rsid w:val="00930D4B"/>
    <w:rsid w:val="009313C9"/>
    <w:rsid w:val="0093211F"/>
    <w:rsid w:val="00932664"/>
    <w:rsid w:val="00932E3C"/>
    <w:rsid w:val="00932E7E"/>
    <w:rsid w:val="00933667"/>
    <w:rsid w:val="00933680"/>
    <w:rsid w:val="009363BA"/>
    <w:rsid w:val="00936D5B"/>
    <w:rsid w:val="00936F4C"/>
    <w:rsid w:val="0093704E"/>
    <w:rsid w:val="009379AE"/>
    <w:rsid w:val="009418B1"/>
    <w:rsid w:val="00941BDE"/>
    <w:rsid w:val="00942AD5"/>
    <w:rsid w:val="00942D72"/>
    <w:rsid w:val="00942DDB"/>
    <w:rsid w:val="009446B4"/>
    <w:rsid w:val="00945977"/>
    <w:rsid w:val="00947469"/>
    <w:rsid w:val="0094752C"/>
    <w:rsid w:val="00947A52"/>
    <w:rsid w:val="00947DAE"/>
    <w:rsid w:val="00947EBB"/>
    <w:rsid w:val="00950390"/>
    <w:rsid w:val="0095154B"/>
    <w:rsid w:val="00952113"/>
    <w:rsid w:val="009527F8"/>
    <w:rsid w:val="00952A0B"/>
    <w:rsid w:val="009533A6"/>
    <w:rsid w:val="00953931"/>
    <w:rsid w:val="00953E26"/>
    <w:rsid w:val="009540DC"/>
    <w:rsid w:val="00954804"/>
    <w:rsid w:val="00954946"/>
    <w:rsid w:val="009553B5"/>
    <w:rsid w:val="00955D5B"/>
    <w:rsid w:val="00956EF0"/>
    <w:rsid w:val="0095751B"/>
    <w:rsid w:val="009577CC"/>
    <w:rsid w:val="00961ABD"/>
    <w:rsid w:val="00961AD4"/>
    <w:rsid w:val="00962BE7"/>
    <w:rsid w:val="00963A80"/>
    <w:rsid w:val="00965136"/>
    <w:rsid w:val="009654DB"/>
    <w:rsid w:val="00965A1C"/>
    <w:rsid w:val="00966071"/>
    <w:rsid w:val="00966E39"/>
    <w:rsid w:val="009671DA"/>
    <w:rsid w:val="00970EA1"/>
    <w:rsid w:val="009733EC"/>
    <w:rsid w:val="009737B9"/>
    <w:rsid w:val="009757C7"/>
    <w:rsid w:val="00975894"/>
    <w:rsid w:val="009759F9"/>
    <w:rsid w:val="00976921"/>
    <w:rsid w:val="00977686"/>
    <w:rsid w:val="009779A4"/>
    <w:rsid w:val="0098011C"/>
    <w:rsid w:val="009819A2"/>
    <w:rsid w:val="00982AFF"/>
    <w:rsid w:val="009867A2"/>
    <w:rsid w:val="00986BFD"/>
    <w:rsid w:val="009873D6"/>
    <w:rsid w:val="00987584"/>
    <w:rsid w:val="00987C2E"/>
    <w:rsid w:val="0099005B"/>
    <w:rsid w:val="00992467"/>
    <w:rsid w:val="0099316D"/>
    <w:rsid w:val="00993316"/>
    <w:rsid w:val="00994110"/>
    <w:rsid w:val="00994446"/>
    <w:rsid w:val="009956B2"/>
    <w:rsid w:val="00995E34"/>
    <w:rsid w:val="00997552"/>
    <w:rsid w:val="00997E00"/>
    <w:rsid w:val="009A053E"/>
    <w:rsid w:val="009A0770"/>
    <w:rsid w:val="009A08B3"/>
    <w:rsid w:val="009A1DB9"/>
    <w:rsid w:val="009A3BDC"/>
    <w:rsid w:val="009A69AE"/>
    <w:rsid w:val="009A7776"/>
    <w:rsid w:val="009A7FB5"/>
    <w:rsid w:val="009B04A3"/>
    <w:rsid w:val="009B0557"/>
    <w:rsid w:val="009B06BF"/>
    <w:rsid w:val="009B0B1B"/>
    <w:rsid w:val="009B2C90"/>
    <w:rsid w:val="009B3858"/>
    <w:rsid w:val="009B3AC3"/>
    <w:rsid w:val="009B3D2F"/>
    <w:rsid w:val="009B431E"/>
    <w:rsid w:val="009B4FEF"/>
    <w:rsid w:val="009B5B1E"/>
    <w:rsid w:val="009B6BB4"/>
    <w:rsid w:val="009B75CB"/>
    <w:rsid w:val="009C068C"/>
    <w:rsid w:val="009C179A"/>
    <w:rsid w:val="009C1863"/>
    <w:rsid w:val="009C3D2F"/>
    <w:rsid w:val="009C50FB"/>
    <w:rsid w:val="009C567D"/>
    <w:rsid w:val="009C696F"/>
    <w:rsid w:val="009C6D75"/>
    <w:rsid w:val="009C7228"/>
    <w:rsid w:val="009D0573"/>
    <w:rsid w:val="009D1687"/>
    <w:rsid w:val="009D246C"/>
    <w:rsid w:val="009D371C"/>
    <w:rsid w:val="009D3A78"/>
    <w:rsid w:val="009D476F"/>
    <w:rsid w:val="009D5003"/>
    <w:rsid w:val="009D562A"/>
    <w:rsid w:val="009D5CDD"/>
    <w:rsid w:val="009D60E7"/>
    <w:rsid w:val="009D6E2D"/>
    <w:rsid w:val="009D75FE"/>
    <w:rsid w:val="009D76BB"/>
    <w:rsid w:val="009E07FF"/>
    <w:rsid w:val="009E0907"/>
    <w:rsid w:val="009E0FEE"/>
    <w:rsid w:val="009E1586"/>
    <w:rsid w:val="009E1B3C"/>
    <w:rsid w:val="009E1DCA"/>
    <w:rsid w:val="009E2ED7"/>
    <w:rsid w:val="009E3572"/>
    <w:rsid w:val="009E46CD"/>
    <w:rsid w:val="009E4AC0"/>
    <w:rsid w:val="009E5D73"/>
    <w:rsid w:val="009E6258"/>
    <w:rsid w:val="009E7314"/>
    <w:rsid w:val="009E7997"/>
    <w:rsid w:val="009E7D7D"/>
    <w:rsid w:val="009F0D4E"/>
    <w:rsid w:val="009F0EB1"/>
    <w:rsid w:val="009F10F5"/>
    <w:rsid w:val="009F177E"/>
    <w:rsid w:val="009F1A75"/>
    <w:rsid w:val="009F2A6E"/>
    <w:rsid w:val="009F2EBB"/>
    <w:rsid w:val="009F38C9"/>
    <w:rsid w:val="009F4A9E"/>
    <w:rsid w:val="009F5561"/>
    <w:rsid w:val="009F639F"/>
    <w:rsid w:val="009F7F40"/>
    <w:rsid w:val="00A002FB"/>
    <w:rsid w:val="00A0038F"/>
    <w:rsid w:val="00A009A1"/>
    <w:rsid w:val="00A0132C"/>
    <w:rsid w:val="00A01A74"/>
    <w:rsid w:val="00A02423"/>
    <w:rsid w:val="00A0557D"/>
    <w:rsid w:val="00A0583C"/>
    <w:rsid w:val="00A058A1"/>
    <w:rsid w:val="00A0627F"/>
    <w:rsid w:val="00A06AB5"/>
    <w:rsid w:val="00A06D1F"/>
    <w:rsid w:val="00A06E81"/>
    <w:rsid w:val="00A0722E"/>
    <w:rsid w:val="00A077CC"/>
    <w:rsid w:val="00A10E21"/>
    <w:rsid w:val="00A1124E"/>
    <w:rsid w:val="00A120E1"/>
    <w:rsid w:val="00A129BD"/>
    <w:rsid w:val="00A1673D"/>
    <w:rsid w:val="00A1699E"/>
    <w:rsid w:val="00A16F37"/>
    <w:rsid w:val="00A200F4"/>
    <w:rsid w:val="00A204ED"/>
    <w:rsid w:val="00A208C1"/>
    <w:rsid w:val="00A20A08"/>
    <w:rsid w:val="00A20C4A"/>
    <w:rsid w:val="00A22208"/>
    <w:rsid w:val="00A224BD"/>
    <w:rsid w:val="00A2328D"/>
    <w:rsid w:val="00A24FF5"/>
    <w:rsid w:val="00A26A12"/>
    <w:rsid w:val="00A27B7E"/>
    <w:rsid w:val="00A307CB"/>
    <w:rsid w:val="00A30965"/>
    <w:rsid w:val="00A30CAC"/>
    <w:rsid w:val="00A30D33"/>
    <w:rsid w:val="00A31093"/>
    <w:rsid w:val="00A31448"/>
    <w:rsid w:val="00A32602"/>
    <w:rsid w:val="00A326BD"/>
    <w:rsid w:val="00A32E65"/>
    <w:rsid w:val="00A3390C"/>
    <w:rsid w:val="00A33CA5"/>
    <w:rsid w:val="00A40472"/>
    <w:rsid w:val="00A416E6"/>
    <w:rsid w:val="00A4307F"/>
    <w:rsid w:val="00A44716"/>
    <w:rsid w:val="00A46667"/>
    <w:rsid w:val="00A46D94"/>
    <w:rsid w:val="00A47069"/>
    <w:rsid w:val="00A472D2"/>
    <w:rsid w:val="00A47D4B"/>
    <w:rsid w:val="00A50DE4"/>
    <w:rsid w:val="00A514E9"/>
    <w:rsid w:val="00A517B8"/>
    <w:rsid w:val="00A5289C"/>
    <w:rsid w:val="00A52CCD"/>
    <w:rsid w:val="00A531B5"/>
    <w:rsid w:val="00A53642"/>
    <w:rsid w:val="00A551B4"/>
    <w:rsid w:val="00A55EFB"/>
    <w:rsid w:val="00A56A8A"/>
    <w:rsid w:val="00A56D8E"/>
    <w:rsid w:val="00A57D45"/>
    <w:rsid w:val="00A635A7"/>
    <w:rsid w:val="00A64389"/>
    <w:rsid w:val="00A64AFC"/>
    <w:rsid w:val="00A6516F"/>
    <w:rsid w:val="00A65695"/>
    <w:rsid w:val="00A702DD"/>
    <w:rsid w:val="00A70500"/>
    <w:rsid w:val="00A706F5"/>
    <w:rsid w:val="00A72E77"/>
    <w:rsid w:val="00A732B9"/>
    <w:rsid w:val="00A73A43"/>
    <w:rsid w:val="00A73BB6"/>
    <w:rsid w:val="00A744F2"/>
    <w:rsid w:val="00A74E34"/>
    <w:rsid w:val="00A75075"/>
    <w:rsid w:val="00A75272"/>
    <w:rsid w:val="00A7550E"/>
    <w:rsid w:val="00A75B49"/>
    <w:rsid w:val="00A76EB2"/>
    <w:rsid w:val="00A770F6"/>
    <w:rsid w:val="00A77E2B"/>
    <w:rsid w:val="00A803BF"/>
    <w:rsid w:val="00A806AB"/>
    <w:rsid w:val="00A81C57"/>
    <w:rsid w:val="00A82A2D"/>
    <w:rsid w:val="00A83399"/>
    <w:rsid w:val="00A84FE3"/>
    <w:rsid w:val="00A8580A"/>
    <w:rsid w:val="00A85D7F"/>
    <w:rsid w:val="00A866DC"/>
    <w:rsid w:val="00A867BB"/>
    <w:rsid w:val="00A86D76"/>
    <w:rsid w:val="00A871D9"/>
    <w:rsid w:val="00A90C63"/>
    <w:rsid w:val="00A92393"/>
    <w:rsid w:val="00A923FD"/>
    <w:rsid w:val="00A93CA8"/>
    <w:rsid w:val="00A94EC9"/>
    <w:rsid w:val="00A957C4"/>
    <w:rsid w:val="00A969F4"/>
    <w:rsid w:val="00AA02FF"/>
    <w:rsid w:val="00AA032F"/>
    <w:rsid w:val="00AA23FC"/>
    <w:rsid w:val="00AA3150"/>
    <w:rsid w:val="00AA3D14"/>
    <w:rsid w:val="00AA42BA"/>
    <w:rsid w:val="00AA44BA"/>
    <w:rsid w:val="00AA4A37"/>
    <w:rsid w:val="00AA4EC1"/>
    <w:rsid w:val="00AA66C2"/>
    <w:rsid w:val="00AA7412"/>
    <w:rsid w:val="00AA7C8A"/>
    <w:rsid w:val="00AA7CCB"/>
    <w:rsid w:val="00AB0256"/>
    <w:rsid w:val="00AB0A36"/>
    <w:rsid w:val="00AB0DF5"/>
    <w:rsid w:val="00AB0E43"/>
    <w:rsid w:val="00AB1539"/>
    <w:rsid w:val="00AB15DD"/>
    <w:rsid w:val="00AB3E2B"/>
    <w:rsid w:val="00AB7F6D"/>
    <w:rsid w:val="00AC09B8"/>
    <w:rsid w:val="00AC126F"/>
    <w:rsid w:val="00AC203A"/>
    <w:rsid w:val="00AC3847"/>
    <w:rsid w:val="00AC38C4"/>
    <w:rsid w:val="00AC409E"/>
    <w:rsid w:val="00AC418E"/>
    <w:rsid w:val="00AC468A"/>
    <w:rsid w:val="00AC46CF"/>
    <w:rsid w:val="00AC566E"/>
    <w:rsid w:val="00AC5DDC"/>
    <w:rsid w:val="00AC6BF1"/>
    <w:rsid w:val="00AC7580"/>
    <w:rsid w:val="00AD03F7"/>
    <w:rsid w:val="00AD0C28"/>
    <w:rsid w:val="00AD28D7"/>
    <w:rsid w:val="00AD2BD9"/>
    <w:rsid w:val="00AD36E7"/>
    <w:rsid w:val="00AD37DB"/>
    <w:rsid w:val="00AD3B5A"/>
    <w:rsid w:val="00AD406B"/>
    <w:rsid w:val="00AD4556"/>
    <w:rsid w:val="00AD4AC8"/>
    <w:rsid w:val="00AD681C"/>
    <w:rsid w:val="00AD686D"/>
    <w:rsid w:val="00AD6E9E"/>
    <w:rsid w:val="00AD7AF9"/>
    <w:rsid w:val="00AE19DD"/>
    <w:rsid w:val="00AE1A49"/>
    <w:rsid w:val="00AE1CE7"/>
    <w:rsid w:val="00AE2592"/>
    <w:rsid w:val="00AE3073"/>
    <w:rsid w:val="00AE3508"/>
    <w:rsid w:val="00AE53CF"/>
    <w:rsid w:val="00AE563E"/>
    <w:rsid w:val="00AE6BF7"/>
    <w:rsid w:val="00AE7C62"/>
    <w:rsid w:val="00AF06CB"/>
    <w:rsid w:val="00AF1965"/>
    <w:rsid w:val="00AF3984"/>
    <w:rsid w:val="00AF3B02"/>
    <w:rsid w:val="00B003D9"/>
    <w:rsid w:val="00B00EA3"/>
    <w:rsid w:val="00B01789"/>
    <w:rsid w:val="00B018BF"/>
    <w:rsid w:val="00B01965"/>
    <w:rsid w:val="00B01B6B"/>
    <w:rsid w:val="00B038DD"/>
    <w:rsid w:val="00B03E60"/>
    <w:rsid w:val="00B0427C"/>
    <w:rsid w:val="00B0482B"/>
    <w:rsid w:val="00B05F06"/>
    <w:rsid w:val="00B07013"/>
    <w:rsid w:val="00B07D42"/>
    <w:rsid w:val="00B10265"/>
    <w:rsid w:val="00B106C1"/>
    <w:rsid w:val="00B10767"/>
    <w:rsid w:val="00B1285D"/>
    <w:rsid w:val="00B12860"/>
    <w:rsid w:val="00B13252"/>
    <w:rsid w:val="00B1325F"/>
    <w:rsid w:val="00B147A2"/>
    <w:rsid w:val="00B14B91"/>
    <w:rsid w:val="00B15042"/>
    <w:rsid w:val="00B15BC8"/>
    <w:rsid w:val="00B15D0A"/>
    <w:rsid w:val="00B168BA"/>
    <w:rsid w:val="00B176B0"/>
    <w:rsid w:val="00B17826"/>
    <w:rsid w:val="00B17D27"/>
    <w:rsid w:val="00B17F03"/>
    <w:rsid w:val="00B2104A"/>
    <w:rsid w:val="00B2185B"/>
    <w:rsid w:val="00B21AEC"/>
    <w:rsid w:val="00B22DB6"/>
    <w:rsid w:val="00B23F01"/>
    <w:rsid w:val="00B24C73"/>
    <w:rsid w:val="00B262F6"/>
    <w:rsid w:val="00B26868"/>
    <w:rsid w:val="00B26A5E"/>
    <w:rsid w:val="00B26BBF"/>
    <w:rsid w:val="00B27698"/>
    <w:rsid w:val="00B27C1F"/>
    <w:rsid w:val="00B27FE3"/>
    <w:rsid w:val="00B30672"/>
    <w:rsid w:val="00B308A9"/>
    <w:rsid w:val="00B30A8E"/>
    <w:rsid w:val="00B3547F"/>
    <w:rsid w:val="00B35FC8"/>
    <w:rsid w:val="00B36630"/>
    <w:rsid w:val="00B36C82"/>
    <w:rsid w:val="00B36F7C"/>
    <w:rsid w:val="00B37036"/>
    <w:rsid w:val="00B3756B"/>
    <w:rsid w:val="00B37A43"/>
    <w:rsid w:val="00B37AC3"/>
    <w:rsid w:val="00B40281"/>
    <w:rsid w:val="00B4183B"/>
    <w:rsid w:val="00B41F48"/>
    <w:rsid w:val="00B42B10"/>
    <w:rsid w:val="00B43434"/>
    <w:rsid w:val="00B43CBE"/>
    <w:rsid w:val="00B43E3B"/>
    <w:rsid w:val="00B43EDA"/>
    <w:rsid w:val="00B44399"/>
    <w:rsid w:val="00B46129"/>
    <w:rsid w:val="00B479AB"/>
    <w:rsid w:val="00B47BA5"/>
    <w:rsid w:val="00B47EBD"/>
    <w:rsid w:val="00B504EC"/>
    <w:rsid w:val="00B526B8"/>
    <w:rsid w:val="00B53056"/>
    <w:rsid w:val="00B53F60"/>
    <w:rsid w:val="00B5538D"/>
    <w:rsid w:val="00B601F1"/>
    <w:rsid w:val="00B60403"/>
    <w:rsid w:val="00B604C5"/>
    <w:rsid w:val="00B6119F"/>
    <w:rsid w:val="00B6129B"/>
    <w:rsid w:val="00B612BA"/>
    <w:rsid w:val="00B62F90"/>
    <w:rsid w:val="00B63A46"/>
    <w:rsid w:val="00B64C51"/>
    <w:rsid w:val="00B64E0A"/>
    <w:rsid w:val="00B6594F"/>
    <w:rsid w:val="00B67523"/>
    <w:rsid w:val="00B67A52"/>
    <w:rsid w:val="00B7007B"/>
    <w:rsid w:val="00B71081"/>
    <w:rsid w:val="00B71767"/>
    <w:rsid w:val="00B717E9"/>
    <w:rsid w:val="00B72A35"/>
    <w:rsid w:val="00B74457"/>
    <w:rsid w:val="00B748EB"/>
    <w:rsid w:val="00B75CBA"/>
    <w:rsid w:val="00B75E62"/>
    <w:rsid w:val="00B76CB7"/>
    <w:rsid w:val="00B76FB2"/>
    <w:rsid w:val="00B80A53"/>
    <w:rsid w:val="00B80ED6"/>
    <w:rsid w:val="00B8219A"/>
    <w:rsid w:val="00B823A7"/>
    <w:rsid w:val="00B82C7A"/>
    <w:rsid w:val="00B83129"/>
    <w:rsid w:val="00B83466"/>
    <w:rsid w:val="00B83910"/>
    <w:rsid w:val="00B84625"/>
    <w:rsid w:val="00B8473E"/>
    <w:rsid w:val="00B851D9"/>
    <w:rsid w:val="00B85545"/>
    <w:rsid w:val="00B85818"/>
    <w:rsid w:val="00B85C30"/>
    <w:rsid w:val="00B863B7"/>
    <w:rsid w:val="00B86682"/>
    <w:rsid w:val="00B8677D"/>
    <w:rsid w:val="00B90E74"/>
    <w:rsid w:val="00B9318B"/>
    <w:rsid w:val="00B938E5"/>
    <w:rsid w:val="00B94074"/>
    <w:rsid w:val="00B94CDC"/>
    <w:rsid w:val="00B9533B"/>
    <w:rsid w:val="00B956B7"/>
    <w:rsid w:val="00B96703"/>
    <w:rsid w:val="00B969EF"/>
    <w:rsid w:val="00B96DFC"/>
    <w:rsid w:val="00B97609"/>
    <w:rsid w:val="00B977B0"/>
    <w:rsid w:val="00BA0563"/>
    <w:rsid w:val="00BA09A9"/>
    <w:rsid w:val="00BA0C65"/>
    <w:rsid w:val="00BA21C0"/>
    <w:rsid w:val="00BA3337"/>
    <w:rsid w:val="00BA337C"/>
    <w:rsid w:val="00BA34B1"/>
    <w:rsid w:val="00BA39CB"/>
    <w:rsid w:val="00BA3A1F"/>
    <w:rsid w:val="00BA4257"/>
    <w:rsid w:val="00BA4BC0"/>
    <w:rsid w:val="00BA5413"/>
    <w:rsid w:val="00BA5484"/>
    <w:rsid w:val="00BA5BB9"/>
    <w:rsid w:val="00BA5C40"/>
    <w:rsid w:val="00BA5CBC"/>
    <w:rsid w:val="00BA64BC"/>
    <w:rsid w:val="00BA661F"/>
    <w:rsid w:val="00BA6B54"/>
    <w:rsid w:val="00BB02FC"/>
    <w:rsid w:val="00BB14A4"/>
    <w:rsid w:val="00BB196B"/>
    <w:rsid w:val="00BB1A20"/>
    <w:rsid w:val="00BB288D"/>
    <w:rsid w:val="00BB2D70"/>
    <w:rsid w:val="00BB655E"/>
    <w:rsid w:val="00BB68E1"/>
    <w:rsid w:val="00BB6A83"/>
    <w:rsid w:val="00BB7130"/>
    <w:rsid w:val="00BB766F"/>
    <w:rsid w:val="00BB7A22"/>
    <w:rsid w:val="00BB7BFA"/>
    <w:rsid w:val="00BC150E"/>
    <w:rsid w:val="00BC1605"/>
    <w:rsid w:val="00BC1D1F"/>
    <w:rsid w:val="00BC268C"/>
    <w:rsid w:val="00BC29B8"/>
    <w:rsid w:val="00BC2A4C"/>
    <w:rsid w:val="00BC4052"/>
    <w:rsid w:val="00BC4127"/>
    <w:rsid w:val="00BC48BF"/>
    <w:rsid w:val="00BC4D1D"/>
    <w:rsid w:val="00BC5D9A"/>
    <w:rsid w:val="00BC699E"/>
    <w:rsid w:val="00BC709E"/>
    <w:rsid w:val="00BC7BCE"/>
    <w:rsid w:val="00BD10A0"/>
    <w:rsid w:val="00BD11CB"/>
    <w:rsid w:val="00BD1DCC"/>
    <w:rsid w:val="00BD449D"/>
    <w:rsid w:val="00BD5316"/>
    <w:rsid w:val="00BD55F2"/>
    <w:rsid w:val="00BD58C6"/>
    <w:rsid w:val="00BD5DDC"/>
    <w:rsid w:val="00BE02A1"/>
    <w:rsid w:val="00BE0828"/>
    <w:rsid w:val="00BE1C32"/>
    <w:rsid w:val="00BE4BFF"/>
    <w:rsid w:val="00BE4F8C"/>
    <w:rsid w:val="00BE4F98"/>
    <w:rsid w:val="00BE64D9"/>
    <w:rsid w:val="00BE6F2B"/>
    <w:rsid w:val="00BF0909"/>
    <w:rsid w:val="00BF1EEE"/>
    <w:rsid w:val="00BF2014"/>
    <w:rsid w:val="00BF3CC7"/>
    <w:rsid w:val="00BF4CD6"/>
    <w:rsid w:val="00BF728F"/>
    <w:rsid w:val="00BF74B2"/>
    <w:rsid w:val="00BF798F"/>
    <w:rsid w:val="00C00FD0"/>
    <w:rsid w:val="00C01377"/>
    <w:rsid w:val="00C01FC1"/>
    <w:rsid w:val="00C02D1C"/>
    <w:rsid w:val="00C04B48"/>
    <w:rsid w:val="00C04B74"/>
    <w:rsid w:val="00C05541"/>
    <w:rsid w:val="00C0619E"/>
    <w:rsid w:val="00C07DD2"/>
    <w:rsid w:val="00C10186"/>
    <w:rsid w:val="00C1135A"/>
    <w:rsid w:val="00C11E8F"/>
    <w:rsid w:val="00C139CA"/>
    <w:rsid w:val="00C14270"/>
    <w:rsid w:val="00C14D38"/>
    <w:rsid w:val="00C151E5"/>
    <w:rsid w:val="00C15711"/>
    <w:rsid w:val="00C1603C"/>
    <w:rsid w:val="00C16F34"/>
    <w:rsid w:val="00C172A5"/>
    <w:rsid w:val="00C2000F"/>
    <w:rsid w:val="00C205B5"/>
    <w:rsid w:val="00C20945"/>
    <w:rsid w:val="00C2137B"/>
    <w:rsid w:val="00C225DD"/>
    <w:rsid w:val="00C2264A"/>
    <w:rsid w:val="00C22D24"/>
    <w:rsid w:val="00C235A0"/>
    <w:rsid w:val="00C2399C"/>
    <w:rsid w:val="00C24EA9"/>
    <w:rsid w:val="00C31A4E"/>
    <w:rsid w:val="00C31E64"/>
    <w:rsid w:val="00C32C78"/>
    <w:rsid w:val="00C32F4B"/>
    <w:rsid w:val="00C33D88"/>
    <w:rsid w:val="00C340C1"/>
    <w:rsid w:val="00C34285"/>
    <w:rsid w:val="00C343E1"/>
    <w:rsid w:val="00C3652E"/>
    <w:rsid w:val="00C36A4E"/>
    <w:rsid w:val="00C372A8"/>
    <w:rsid w:val="00C4069F"/>
    <w:rsid w:val="00C409EE"/>
    <w:rsid w:val="00C41717"/>
    <w:rsid w:val="00C422E1"/>
    <w:rsid w:val="00C425BA"/>
    <w:rsid w:val="00C42B72"/>
    <w:rsid w:val="00C42CF6"/>
    <w:rsid w:val="00C434C1"/>
    <w:rsid w:val="00C44047"/>
    <w:rsid w:val="00C45EEC"/>
    <w:rsid w:val="00C465D3"/>
    <w:rsid w:val="00C471EF"/>
    <w:rsid w:val="00C500B5"/>
    <w:rsid w:val="00C500EF"/>
    <w:rsid w:val="00C5018A"/>
    <w:rsid w:val="00C5083A"/>
    <w:rsid w:val="00C50BBB"/>
    <w:rsid w:val="00C52C20"/>
    <w:rsid w:val="00C53C26"/>
    <w:rsid w:val="00C546E0"/>
    <w:rsid w:val="00C5603A"/>
    <w:rsid w:val="00C56B1C"/>
    <w:rsid w:val="00C57257"/>
    <w:rsid w:val="00C60482"/>
    <w:rsid w:val="00C6166C"/>
    <w:rsid w:val="00C616FF"/>
    <w:rsid w:val="00C62287"/>
    <w:rsid w:val="00C62541"/>
    <w:rsid w:val="00C62891"/>
    <w:rsid w:val="00C63189"/>
    <w:rsid w:val="00C636BF"/>
    <w:rsid w:val="00C63F33"/>
    <w:rsid w:val="00C63FE7"/>
    <w:rsid w:val="00C65B07"/>
    <w:rsid w:val="00C66354"/>
    <w:rsid w:val="00C66980"/>
    <w:rsid w:val="00C66BEF"/>
    <w:rsid w:val="00C675A2"/>
    <w:rsid w:val="00C70B3E"/>
    <w:rsid w:val="00C71118"/>
    <w:rsid w:val="00C719BB"/>
    <w:rsid w:val="00C71AF0"/>
    <w:rsid w:val="00C74FA2"/>
    <w:rsid w:val="00C75623"/>
    <w:rsid w:val="00C75687"/>
    <w:rsid w:val="00C75789"/>
    <w:rsid w:val="00C770D0"/>
    <w:rsid w:val="00C811EA"/>
    <w:rsid w:val="00C81792"/>
    <w:rsid w:val="00C8210F"/>
    <w:rsid w:val="00C82DD2"/>
    <w:rsid w:val="00C82E53"/>
    <w:rsid w:val="00C835B5"/>
    <w:rsid w:val="00C83AE2"/>
    <w:rsid w:val="00C83B96"/>
    <w:rsid w:val="00C84B75"/>
    <w:rsid w:val="00C851E4"/>
    <w:rsid w:val="00C86193"/>
    <w:rsid w:val="00C86E3C"/>
    <w:rsid w:val="00C878C0"/>
    <w:rsid w:val="00C9037B"/>
    <w:rsid w:val="00C90711"/>
    <w:rsid w:val="00C90789"/>
    <w:rsid w:val="00C90F58"/>
    <w:rsid w:val="00C912EB"/>
    <w:rsid w:val="00C914EF"/>
    <w:rsid w:val="00C91519"/>
    <w:rsid w:val="00C92793"/>
    <w:rsid w:val="00C92D14"/>
    <w:rsid w:val="00C93C31"/>
    <w:rsid w:val="00C93D8D"/>
    <w:rsid w:val="00C93DDE"/>
    <w:rsid w:val="00C9633D"/>
    <w:rsid w:val="00C96B5A"/>
    <w:rsid w:val="00C96FCF"/>
    <w:rsid w:val="00C97522"/>
    <w:rsid w:val="00C97751"/>
    <w:rsid w:val="00C978E9"/>
    <w:rsid w:val="00CA2CFA"/>
    <w:rsid w:val="00CA2E12"/>
    <w:rsid w:val="00CA3546"/>
    <w:rsid w:val="00CA3AE6"/>
    <w:rsid w:val="00CA4496"/>
    <w:rsid w:val="00CA5005"/>
    <w:rsid w:val="00CA5ECB"/>
    <w:rsid w:val="00CA61A8"/>
    <w:rsid w:val="00CA63E8"/>
    <w:rsid w:val="00CA7A13"/>
    <w:rsid w:val="00CB4E81"/>
    <w:rsid w:val="00CB59FC"/>
    <w:rsid w:val="00CB65E3"/>
    <w:rsid w:val="00CB68E7"/>
    <w:rsid w:val="00CC0507"/>
    <w:rsid w:val="00CC0726"/>
    <w:rsid w:val="00CC08EE"/>
    <w:rsid w:val="00CC17B0"/>
    <w:rsid w:val="00CC2697"/>
    <w:rsid w:val="00CC4B99"/>
    <w:rsid w:val="00CC4D5F"/>
    <w:rsid w:val="00CC597A"/>
    <w:rsid w:val="00CC5E52"/>
    <w:rsid w:val="00CC6138"/>
    <w:rsid w:val="00CC68AC"/>
    <w:rsid w:val="00CC6991"/>
    <w:rsid w:val="00CC7E14"/>
    <w:rsid w:val="00CD1CDD"/>
    <w:rsid w:val="00CD2CB9"/>
    <w:rsid w:val="00CD4029"/>
    <w:rsid w:val="00CD53A0"/>
    <w:rsid w:val="00CD57C1"/>
    <w:rsid w:val="00CD637C"/>
    <w:rsid w:val="00CD7450"/>
    <w:rsid w:val="00CD75CE"/>
    <w:rsid w:val="00CE04B2"/>
    <w:rsid w:val="00CE14F9"/>
    <w:rsid w:val="00CE1E69"/>
    <w:rsid w:val="00CE3B3C"/>
    <w:rsid w:val="00CE6455"/>
    <w:rsid w:val="00CE6537"/>
    <w:rsid w:val="00CE65CF"/>
    <w:rsid w:val="00CE72ED"/>
    <w:rsid w:val="00CE7AC6"/>
    <w:rsid w:val="00CE7E10"/>
    <w:rsid w:val="00CE7FD3"/>
    <w:rsid w:val="00CF055A"/>
    <w:rsid w:val="00CF0DF8"/>
    <w:rsid w:val="00CF166B"/>
    <w:rsid w:val="00CF24A5"/>
    <w:rsid w:val="00CF35DA"/>
    <w:rsid w:val="00CF3A78"/>
    <w:rsid w:val="00CF4001"/>
    <w:rsid w:val="00CF4703"/>
    <w:rsid w:val="00CF5208"/>
    <w:rsid w:val="00CF5F1D"/>
    <w:rsid w:val="00CF6061"/>
    <w:rsid w:val="00CF6BD0"/>
    <w:rsid w:val="00CF6D6B"/>
    <w:rsid w:val="00D00375"/>
    <w:rsid w:val="00D0049E"/>
    <w:rsid w:val="00D0150B"/>
    <w:rsid w:val="00D01A65"/>
    <w:rsid w:val="00D01F51"/>
    <w:rsid w:val="00D02AC0"/>
    <w:rsid w:val="00D0353B"/>
    <w:rsid w:val="00D03BDB"/>
    <w:rsid w:val="00D03E8D"/>
    <w:rsid w:val="00D040A9"/>
    <w:rsid w:val="00D04397"/>
    <w:rsid w:val="00D04F0E"/>
    <w:rsid w:val="00D053A8"/>
    <w:rsid w:val="00D05C9A"/>
    <w:rsid w:val="00D05E1D"/>
    <w:rsid w:val="00D0605A"/>
    <w:rsid w:val="00D06721"/>
    <w:rsid w:val="00D07D53"/>
    <w:rsid w:val="00D101BE"/>
    <w:rsid w:val="00D10BF7"/>
    <w:rsid w:val="00D1198A"/>
    <w:rsid w:val="00D12002"/>
    <w:rsid w:val="00D12366"/>
    <w:rsid w:val="00D128F5"/>
    <w:rsid w:val="00D12A50"/>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61D"/>
    <w:rsid w:val="00D21A9B"/>
    <w:rsid w:val="00D22DC6"/>
    <w:rsid w:val="00D2306F"/>
    <w:rsid w:val="00D232CB"/>
    <w:rsid w:val="00D252A1"/>
    <w:rsid w:val="00D25C89"/>
    <w:rsid w:val="00D25D72"/>
    <w:rsid w:val="00D26229"/>
    <w:rsid w:val="00D2750C"/>
    <w:rsid w:val="00D27C95"/>
    <w:rsid w:val="00D3078D"/>
    <w:rsid w:val="00D31B85"/>
    <w:rsid w:val="00D31D5A"/>
    <w:rsid w:val="00D330C9"/>
    <w:rsid w:val="00D33189"/>
    <w:rsid w:val="00D33DE6"/>
    <w:rsid w:val="00D36E02"/>
    <w:rsid w:val="00D40148"/>
    <w:rsid w:val="00D40A0E"/>
    <w:rsid w:val="00D40B58"/>
    <w:rsid w:val="00D40FC4"/>
    <w:rsid w:val="00D42D5C"/>
    <w:rsid w:val="00D43FB8"/>
    <w:rsid w:val="00D455DB"/>
    <w:rsid w:val="00D46920"/>
    <w:rsid w:val="00D46C22"/>
    <w:rsid w:val="00D47962"/>
    <w:rsid w:val="00D50FC1"/>
    <w:rsid w:val="00D51221"/>
    <w:rsid w:val="00D51C9E"/>
    <w:rsid w:val="00D523F7"/>
    <w:rsid w:val="00D52453"/>
    <w:rsid w:val="00D5266F"/>
    <w:rsid w:val="00D528A0"/>
    <w:rsid w:val="00D53069"/>
    <w:rsid w:val="00D53325"/>
    <w:rsid w:val="00D53A3D"/>
    <w:rsid w:val="00D53F0C"/>
    <w:rsid w:val="00D5487A"/>
    <w:rsid w:val="00D54B25"/>
    <w:rsid w:val="00D54F7C"/>
    <w:rsid w:val="00D54FED"/>
    <w:rsid w:val="00D55A40"/>
    <w:rsid w:val="00D569B2"/>
    <w:rsid w:val="00D56CA6"/>
    <w:rsid w:val="00D60422"/>
    <w:rsid w:val="00D60865"/>
    <w:rsid w:val="00D60B73"/>
    <w:rsid w:val="00D610D5"/>
    <w:rsid w:val="00D62301"/>
    <w:rsid w:val="00D62BD6"/>
    <w:rsid w:val="00D63574"/>
    <w:rsid w:val="00D6430B"/>
    <w:rsid w:val="00D6562E"/>
    <w:rsid w:val="00D66924"/>
    <w:rsid w:val="00D678AB"/>
    <w:rsid w:val="00D67FEC"/>
    <w:rsid w:val="00D70E9D"/>
    <w:rsid w:val="00D72B0A"/>
    <w:rsid w:val="00D74CFD"/>
    <w:rsid w:val="00D75160"/>
    <w:rsid w:val="00D762FA"/>
    <w:rsid w:val="00D77E33"/>
    <w:rsid w:val="00D80178"/>
    <w:rsid w:val="00D8098D"/>
    <w:rsid w:val="00D80D3A"/>
    <w:rsid w:val="00D817D5"/>
    <w:rsid w:val="00D81D76"/>
    <w:rsid w:val="00D81D88"/>
    <w:rsid w:val="00D81E28"/>
    <w:rsid w:val="00D83232"/>
    <w:rsid w:val="00D84555"/>
    <w:rsid w:val="00D85E9E"/>
    <w:rsid w:val="00D868B0"/>
    <w:rsid w:val="00D86A1B"/>
    <w:rsid w:val="00D8724E"/>
    <w:rsid w:val="00D87991"/>
    <w:rsid w:val="00D91EAC"/>
    <w:rsid w:val="00D9223F"/>
    <w:rsid w:val="00D9359F"/>
    <w:rsid w:val="00D93E25"/>
    <w:rsid w:val="00D93FD2"/>
    <w:rsid w:val="00D94398"/>
    <w:rsid w:val="00D9492A"/>
    <w:rsid w:val="00D96619"/>
    <w:rsid w:val="00D96655"/>
    <w:rsid w:val="00D96AD1"/>
    <w:rsid w:val="00DA027E"/>
    <w:rsid w:val="00DA1E1F"/>
    <w:rsid w:val="00DA2450"/>
    <w:rsid w:val="00DA2BA2"/>
    <w:rsid w:val="00DA3502"/>
    <w:rsid w:val="00DA3842"/>
    <w:rsid w:val="00DA3A69"/>
    <w:rsid w:val="00DA43C4"/>
    <w:rsid w:val="00DA4434"/>
    <w:rsid w:val="00DA4BF1"/>
    <w:rsid w:val="00DA65F4"/>
    <w:rsid w:val="00DA6B8E"/>
    <w:rsid w:val="00DA6C3D"/>
    <w:rsid w:val="00DA6DED"/>
    <w:rsid w:val="00DA760C"/>
    <w:rsid w:val="00DA7BB7"/>
    <w:rsid w:val="00DB012F"/>
    <w:rsid w:val="00DB3216"/>
    <w:rsid w:val="00DB3AAB"/>
    <w:rsid w:val="00DB3E18"/>
    <w:rsid w:val="00DB6254"/>
    <w:rsid w:val="00DB6CFE"/>
    <w:rsid w:val="00DB7977"/>
    <w:rsid w:val="00DC023A"/>
    <w:rsid w:val="00DC0CD8"/>
    <w:rsid w:val="00DC0EA6"/>
    <w:rsid w:val="00DC1229"/>
    <w:rsid w:val="00DC1ABF"/>
    <w:rsid w:val="00DC1EA1"/>
    <w:rsid w:val="00DC21F3"/>
    <w:rsid w:val="00DC33D4"/>
    <w:rsid w:val="00DC53DA"/>
    <w:rsid w:val="00DC543B"/>
    <w:rsid w:val="00DC663E"/>
    <w:rsid w:val="00DC6D15"/>
    <w:rsid w:val="00DC6F63"/>
    <w:rsid w:val="00DC70AB"/>
    <w:rsid w:val="00DC777C"/>
    <w:rsid w:val="00DD1C86"/>
    <w:rsid w:val="00DD1D74"/>
    <w:rsid w:val="00DD23F0"/>
    <w:rsid w:val="00DD24B5"/>
    <w:rsid w:val="00DD2EF0"/>
    <w:rsid w:val="00DD2F81"/>
    <w:rsid w:val="00DD31A5"/>
    <w:rsid w:val="00DD35D7"/>
    <w:rsid w:val="00DD3760"/>
    <w:rsid w:val="00DD42BD"/>
    <w:rsid w:val="00DD4473"/>
    <w:rsid w:val="00DD4B31"/>
    <w:rsid w:val="00DD4EB9"/>
    <w:rsid w:val="00DD4F1C"/>
    <w:rsid w:val="00DD5B8A"/>
    <w:rsid w:val="00DD7189"/>
    <w:rsid w:val="00DD7473"/>
    <w:rsid w:val="00DE0DA7"/>
    <w:rsid w:val="00DE1022"/>
    <w:rsid w:val="00DE1A25"/>
    <w:rsid w:val="00DE1F1F"/>
    <w:rsid w:val="00DE3CDF"/>
    <w:rsid w:val="00DE4427"/>
    <w:rsid w:val="00DE522B"/>
    <w:rsid w:val="00DE5313"/>
    <w:rsid w:val="00DE7457"/>
    <w:rsid w:val="00DE7818"/>
    <w:rsid w:val="00DF06C0"/>
    <w:rsid w:val="00DF0E69"/>
    <w:rsid w:val="00DF0FCB"/>
    <w:rsid w:val="00DF131A"/>
    <w:rsid w:val="00DF2103"/>
    <w:rsid w:val="00DF22FD"/>
    <w:rsid w:val="00DF2554"/>
    <w:rsid w:val="00DF2901"/>
    <w:rsid w:val="00DF3507"/>
    <w:rsid w:val="00DF5D8C"/>
    <w:rsid w:val="00DF5FDA"/>
    <w:rsid w:val="00DF67D3"/>
    <w:rsid w:val="00DF6C3F"/>
    <w:rsid w:val="00DF6EDE"/>
    <w:rsid w:val="00DF7607"/>
    <w:rsid w:val="00E00374"/>
    <w:rsid w:val="00E0235F"/>
    <w:rsid w:val="00E0276E"/>
    <w:rsid w:val="00E03384"/>
    <w:rsid w:val="00E03B30"/>
    <w:rsid w:val="00E05AA8"/>
    <w:rsid w:val="00E05F5E"/>
    <w:rsid w:val="00E05FFB"/>
    <w:rsid w:val="00E06DC5"/>
    <w:rsid w:val="00E074F9"/>
    <w:rsid w:val="00E077B6"/>
    <w:rsid w:val="00E0792E"/>
    <w:rsid w:val="00E07E5B"/>
    <w:rsid w:val="00E1024A"/>
    <w:rsid w:val="00E127C2"/>
    <w:rsid w:val="00E144B5"/>
    <w:rsid w:val="00E14771"/>
    <w:rsid w:val="00E162F4"/>
    <w:rsid w:val="00E16BB7"/>
    <w:rsid w:val="00E20596"/>
    <w:rsid w:val="00E21316"/>
    <w:rsid w:val="00E233E7"/>
    <w:rsid w:val="00E249BF"/>
    <w:rsid w:val="00E258AF"/>
    <w:rsid w:val="00E25FC6"/>
    <w:rsid w:val="00E25FEB"/>
    <w:rsid w:val="00E27792"/>
    <w:rsid w:val="00E31024"/>
    <w:rsid w:val="00E3139C"/>
    <w:rsid w:val="00E31BA9"/>
    <w:rsid w:val="00E32490"/>
    <w:rsid w:val="00E33CD8"/>
    <w:rsid w:val="00E33D01"/>
    <w:rsid w:val="00E34BC5"/>
    <w:rsid w:val="00E35189"/>
    <w:rsid w:val="00E360E6"/>
    <w:rsid w:val="00E4006A"/>
    <w:rsid w:val="00E40AC7"/>
    <w:rsid w:val="00E40D4A"/>
    <w:rsid w:val="00E41820"/>
    <w:rsid w:val="00E41C4E"/>
    <w:rsid w:val="00E41D77"/>
    <w:rsid w:val="00E42394"/>
    <w:rsid w:val="00E435FD"/>
    <w:rsid w:val="00E441D0"/>
    <w:rsid w:val="00E44E01"/>
    <w:rsid w:val="00E456E6"/>
    <w:rsid w:val="00E459A7"/>
    <w:rsid w:val="00E4697F"/>
    <w:rsid w:val="00E46BEB"/>
    <w:rsid w:val="00E475B3"/>
    <w:rsid w:val="00E47F78"/>
    <w:rsid w:val="00E50D2E"/>
    <w:rsid w:val="00E518DD"/>
    <w:rsid w:val="00E51F60"/>
    <w:rsid w:val="00E52F7D"/>
    <w:rsid w:val="00E53755"/>
    <w:rsid w:val="00E53A94"/>
    <w:rsid w:val="00E54965"/>
    <w:rsid w:val="00E55534"/>
    <w:rsid w:val="00E56FE1"/>
    <w:rsid w:val="00E6040E"/>
    <w:rsid w:val="00E607C5"/>
    <w:rsid w:val="00E60B83"/>
    <w:rsid w:val="00E60D9E"/>
    <w:rsid w:val="00E61B49"/>
    <w:rsid w:val="00E61C58"/>
    <w:rsid w:val="00E62052"/>
    <w:rsid w:val="00E63F1E"/>
    <w:rsid w:val="00E64ADA"/>
    <w:rsid w:val="00E64F48"/>
    <w:rsid w:val="00E651E7"/>
    <w:rsid w:val="00E654ED"/>
    <w:rsid w:val="00E65B38"/>
    <w:rsid w:val="00E65BE6"/>
    <w:rsid w:val="00E65FBE"/>
    <w:rsid w:val="00E66232"/>
    <w:rsid w:val="00E66B07"/>
    <w:rsid w:val="00E66EDE"/>
    <w:rsid w:val="00E6788E"/>
    <w:rsid w:val="00E67A43"/>
    <w:rsid w:val="00E67A5D"/>
    <w:rsid w:val="00E70235"/>
    <w:rsid w:val="00E70F1B"/>
    <w:rsid w:val="00E71832"/>
    <w:rsid w:val="00E71F96"/>
    <w:rsid w:val="00E71FBD"/>
    <w:rsid w:val="00E72089"/>
    <w:rsid w:val="00E738A8"/>
    <w:rsid w:val="00E73C0C"/>
    <w:rsid w:val="00E73C49"/>
    <w:rsid w:val="00E7644E"/>
    <w:rsid w:val="00E76C12"/>
    <w:rsid w:val="00E80E17"/>
    <w:rsid w:val="00E81DF4"/>
    <w:rsid w:val="00E848E7"/>
    <w:rsid w:val="00E84C50"/>
    <w:rsid w:val="00E853F5"/>
    <w:rsid w:val="00E85C48"/>
    <w:rsid w:val="00E867D1"/>
    <w:rsid w:val="00E86F4A"/>
    <w:rsid w:val="00E86FD1"/>
    <w:rsid w:val="00E87F46"/>
    <w:rsid w:val="00E905D3"/>
    <w:rsid w:val="00E90690"/>
    <w:rsid w:val="00E91B21"/>
    <w:rsid w:val="00E9208A"/>
    <w:rsid w:val="00E92140"/>
    <w:rsid w:val="00E92A8F"/>
    <w:rsid w:val="00E92B44"/>
    <w:rsid w:val="00E932E2"/>
    <w:rsid w:val="00E93A1A"/>
    <w:rsid w:val="00E94A83"/>
    <w:rsid w:val="00E94C00"/>
    <w:rsid w:val="00E94F56"/>
    <w:rsid w:val="00E96474"/>
    <w:rsid w:val="00E9707E"/>
    <w:rsid w:val="00EA0BA7"/>
    <w:rsid w:val="00EA170E"/>
    <w:rsid w:val="00EA1CD2"/>
    <w:rsid w:val="00EA24C6"/>
    <w:rsid w:val="00EA268C"/>
    <w:rsid w:val="00EA310D"/>
    <w:rsid w:val="00EA330B"/>
    <w:rsid w:val="00EA3570"/>
    <w:rsid w:val="00EA35BC"/>
    <w:rsid w:val="00EA35BD"/>
    <w:rsid w:val="00EA35DA"/>
    <w:rsid w:val="00EA36E5"/>
    <w:rsid w:val="00EA3A78"/>
    <w:rsid w:val="00EA53EF"/>
    <w:rsid w:val="00EA5720"/>
    <w:rsid w:val="00EA60B7"/>
    <w:rsid w:val="00EA7013"/>
    <w:rsid w:val="00EA7051"/>
    <w:rsid w:val="00EA7DA5"/>
    <w:rsid w:val="00EA7DF7"/>
    <w:rsid w:val="00EB09DD"/>
    <w:rsid w:val="00EB0EE4"/>
    <w:rsid w:val="00EB1F62"/>
    <w:rsid w:val="00EB2869"/>
    <w:rsid w:val="00EB2BAF"/>
    <w:rsid w:val="00EB39D6"/>
    <w:rsid w:val="00EB3EB5"/>
    <w:rsid w:val="00EB460B"/>
    <w:rsid w:val="00EB4733"/>
    <w:rsid w:val="00EB60D4"/>
    <w:rsid w:val="00EB6291"/>
    <w:rsid w:val="00EB6354"/>
    <w:rsid w:val="00EB6431"/>
    <w:rsid w:val="00EB6BF4"/>
    <w:rsid w:val="00EB700B"/>
    <w:rsid w:val="00EC0E68"/>
    <w:rsid w:val="00EC19D2"/>
    <w:rsid w:val="00EC22EC"/>
    <w:rsid w:val="00EC34EB"/>
    <w:rsid w:val="00EC3759"/>
    <w:rsid w:val="00EC4066"/>
    <w:rsid w:val="00EC4317"/>
    <w:rsid w:val="00EC4909"/>
    <w:rsid w:val="00EC4D5D"/>
    <w:rsid w:val="00EC5634"/>
    <w:rsid w:val="00EC7589"/>
    <w:rsid w:val="00ED23B0"/>
    <w:rsid w:val="00ED25AE"/>
    <w:rsid w:val="00ED265F"/>
    <w:rsid w:val="00ED2BAD"/>
    <w:rsid w:val="00ED3BB1"/>
    <w:rsid w:val="00ED4097"/>
    <w:rsid w:val="00ED45CB"/>
    <w:rsid w:val="00ED4FEE"/>
    <w:rsid w:val="00ED5541"/>
    <w:rsid w:val="00ED5C9B"/>
    <w:rsid w:val="00ED6848"/>
    <w:rsid w:val="00ED6B5B"/>
    <w:rsid w:val="00EE036A"/>
    <w:rsid w:val="00EE0DE2"/>
    <w:rsid w:val="00EE1FCB"/>
    <w:rsid w:val="00EE2146"/>
    <w:rsid w:val="00EE26E9"/>
    <w:rsid w:val="00EE2E6F"/>
    <w:rsid w:val="00EE4614"/>
    <w:rsid w:val="00EE722B"/>
    <w:rsid w:val="00EF1565"/>
    <w:rsid w:val="00EF24D1"/>
    <w:rsid w:val="00EF2FC0"/>
    <w:rsid w:val="00EF30FB"/>
    <w:rsid w:val="00EF36B1"/>
    <w:rsid w:val="00EF554B"/>
    <w:rsid w:val="00EF56CE"/>
    <w:rsid w:val="00EF6244"/>
    <w:rsid w:val="00EF64BA"/>
    <w:rsid w:val="00F001EF"/>
    <w:rsid w:val="00F00370"/>
    <w:rsid w:val="00F004DE"/>
    <w:rsid w:val="00F01A12"/>
    <w:rsid w:val="00F021EC"/>
    <w:rsid w:val="00F04603"/>
    <w:rsid w:val="00F04830"/>
    <w:rsid w:val="00F04B62"/>
    <w:rsid w:val="00F059B7"/>
    <w:rsid w:val="00F0649D"/>
    <w:rsid w:val="00F0692F"/>
    <w:rsid w:val="00F06FF5"/>
    <w:rsid w:val="00F070BC"/>
    <w:rsid w:val="00F07C4C"/>
    <w:rsid w:val="00F12B84"/>
    <w:rsid w:val="00F1368F"/>
    <w:rsid w:val="00F13DE4"/>
    <w:rsid w:val="00F144D4"/>
    <w:rsid w:val="00F15560"/>
    <w:rsid w:val="00F167E2"/>
    <w:rsid w:val="00F16839"/>
    <w:rsid w:val="00F16886"/>
    <w:rsid w:val="00F17059"/>
    <w:rsid w:val="00F17420"/>
    <w:rsid w:val="00F21A30"/>
    <w:rsid w:val="00F22EC4"/>
    <w:rsid w:val="00F22ECE"/>
    <w:rsid w:val="00F2380A"/>
    <w:rsid w:val="00F23BC4"/>
    <w:rsid w:val="00F23EBC"/>
    <w:rsid w:val="00F243C2"/>
    <w:rsid w:val="00F24434"/>
    <w:rsid w:val="00F27491"/>
    <w:rsid w:val="00F2776D"/>
    <w:rsid w:val="00F27871"/>
    <w:rsid w:val="00F27D72"/>
    <w:rsid w:val="00F32102"/>
    <w:rsid w:val="00F321C2"/>
    <w:rsid w:val="00F32772"/>
    <w:rsid w:val="00F32899"/>
    <w:rsid w:val="00F355CE"/>
    <w:rsid w:val="00F36FBD"/>
    <w:rsid w:val="00F378E6"/>
    <w:rsid w:val="00F37F7B"/>
    <w:rsid w:val="00F4159D"/>
    <w:rsid w:val="00F41DB2"/>
    <w:rsid w:val="00F42A06"/>
    <w:rsid w:val="00F43951"/>
    <w:rsid w:val="00F457FF"/>
    <w:rsid w:val="00F46B71"/>
    <w:rsid w:val="00F46E80"/>
    <w:rsid w:val="00F51493"/>
    <w:rsid w:val="00F5261D"/>
    <w:rsid w:val="00F52D1B"/>
    <w:rsid w:val="00F52F0E"/>
    <w:rsid w:val="00F5311F"/>
    <w:rsid w:val="00F53A99"/>
    <w:rsid w:val="00F53AD6"/>
    <w:rsid w:val="00F554F7"/>
    <w:rsid w:val="00F55909"/>
    <w:rsid w:val="00F55FF9"/>
    <w:rsid w:val="00F564B6"/>
    <w:rsid w:val="00F56584"/>
    <w:rsid w:val="00F56834"/>
    <w:rsid w:val="00F56E53"/>
    <w:rsid w:val="00F60FBA"/>
    <w:rsid w:val="00F61001"/>
    <w:rsid w:val="00F61432"/>
    <w:rsid w:val="00F62036"/>
    <w:rsid w:val="00F62935"/>
    <w:rsid w:val="00F62D4C"/>
    <w:rsid w:val="00F635D9"/>
    <w:rsid w:val="00F6369B"/>
    <w:rsid w:val="00F63E51"/>
    <w:rsid w:val="00F63F90"/>
    <w:rsid w:val="00F64C09"/>
    <w:rsid w:val="00F66E09"/>
    <w:rsid w:val="00F675D1"/>
    <w:rsid w:val="00F70D96"/>
    <w:rsid w:val="00F714C3"/>
    <w:rsid w:val="00F718F4"/>
    <w:rsid w:val="00F725EB"/>
    <w:rsid w:val="00F735A3"/>
    <w:rsid w:val="00F7390D"/>
    <w:rsid w:val="00F75079"/>
    <w:rsid w:val="00F75213"/>
    <w:rsid w:val="00F7533C"/>
    <w:rsid w:val="00F760E0"/>
    <w:rsid w:val="00F76312"/>
    <w:rsid w:val="00F76BC8"/>
    <w:rsid w:val="00F76C0B"/>
    <w:rsid w:val="00F77ED8"/>
    <w:rsid w:val="00F8031F"/>
    <w:rsid w:val="00F81C80"/>
    <w:rsid w:val="00F81F6C"/>
    <w:rsid w:val="00F828E8"/>
    <w:rsid w:val="00F831C6"/>
    <w:rsid w:val="00F83792"/>
    <w:rsid w:val="00F84351"/>
    <w:rsid w:val="00F87BBB"/>
    <w:rsid w:val="00F90FA8"/>
    <w:rsid w:val="00F921BC"/>
    <w:rsid w:val="00F92211"/>
    <w:rsid w:val="00F93106"/>
    <w:rsid w:val="00F93EC3"/>
    <w:rsid w:val="00F95DAA"/>
    <w:rsid w:val="00F96755"/>
    <w:rsid w:val="00F96F05"/>
    <w:rsid w:val="00F9791F"/>
    <w:rsid w:val="00F97B76"/>
    <w:rsid w:val="00FA023E"/>
    <w:rsid w:val="00FA0347"/>
    <w:rsid w:val="00FA0D3D"/>
    <w:rsid w:val="00FA2B89"/>
    <w:rsid w:val="00FA4A98"/>
    <w:rsid w:val="00FA7314"/>
    <w:rsid w:val="00FA7827"/>
    <w:rsid w:val="00FA7CBF"/>
    <w:rsid w:val="00FB09A7"/>
    <w:rsid w:val="00FB11A8"/>
    <w:rsid w:val="00FB21C8"/>
    <w:rsid w:val="00FB32E1"/>
    <w:rsid w:val="00FB39EF"/>
    <w:rsid w:val="00FB3C25"/>
    <w:rsid w:val="00FB4202"/>
    <w:rsid w:val="00FB4954"/>
    <w:rsid w:val="00FB4A40"/>
    <w:rsid w:val="00FB579D"/>
    <w:rsid w:val="00FB57B9"/>
    <w:rsid w:val="00FB610C"/>
    <w:rsid w:val="00FB6F48"/>
    <w:rsid w:val="00FB71AD"/>
    <w:rsid w:val="00FB7649"/>
    <w:rsid w:val="00FB7ACC"/>
    <w:rsid w:val="00FC042A"/>
    <w:rsid w:val="00FC10BE"/>
    <w:rsid w:val="00FC17E8"/>
    <w:rsid w:val="00FC23B1"/>
    <w:rsid w:val="00FC3790"/>
    <w:rsid w:val="00FC526F"/>
    <w:rsid w:val="00FC6126"/>
    <w:rsid w:val="00FC634F"/>
    <w:rsid w:val="00FC750B"/>
    <w:rsid w:val="00FD0124"/>
    <w:rsid w:val="00FD186E"/>
    <w:rsid w:val="00FD2F02"/>
    <w:rsid w:val="00FD313D"/>
    <w:rsid w:val="00FD35CE"/>
    <w:rsid w:val="00FD3639"/>
    <w:rsid w:val="00FD3DC7"/>
    <w:rsid w:val="00FD5A4C"/>
    <w:rsid w:val="00FD5FBE"/>
    <w:rsid w:val="00FD6195"/>
    <w:rsid w:val="00FD7165"/>
    <w:rsid w:val="00FD76AF"/>
    <w:rsid w:val="00FD79BA"/>
    <w:rsid w:val="00FE0D85"/>
    <w:rsid w:val="00FE1FA4"/>
    <w:rsid w:val="00FE250D"/>
    <w:rsid w:val="00FE2E58"/>
    <w:rsid w:val="00FE2F1F"/>
    <w:rsid w:val="00FE32B5"/>
    <w:rsid w:val="00FE3B62"/>
    <w:rsid w:val="00FE3E46"/>
    <w:rsid w:val="00FE3ED3"/>
    <w:rsid w:val="00FE4917"/>
    <w:rsid w:val="00FE49EC"/>
    <w:rsid w:val="00FE5759"/>
    <w:rsid w:val="00FE5C0F"/>
    <w:rsid w:val="00FE5FF4"/>
    <w:rsid w:val="00FE7F4A"/>
    <w:rsid w:val="00FF0E6C"/>
    <w:rsid w:val="00FF0EF1"/>
    <w:rsid w:val="00FF1756"/>
    <w:rsid w:val="00FF19AA"/>
    <w:rsid w:val="00FF21E7"/>
    <w:rsid w:val="00FF24AD"/>
    <w:rsid w:val="00FF3898"/>
    <w:rsid w:val="00FF404C"/>
    <w:rsid w:val="00FF4F38"/>
    <w:rsid w:val="00FF5183"/>
    <w:rsid w:val="00FF70B4"/>
    <w:rsid w:val="00FF72C1"/>
    <w:rsid w:val="00FF7795"/>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2671DE"/>
  <w15:docId w15:val="{F0243934-C2D4-40B7-95A6-E9041813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F81"/>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740464"/>
    <w:rPr>
      <w:rFonts w:ascii="Times New Roman" w:eastAsia="Times New Roman" w:hAnsi="Times New Roman"/>
    </w:rPr>
  </w:style>
  <w:style w:type="character" w:styleId="Nerazreenaomemba">
    <w:name w:val="Unresolved Mention"/>
    <w:basedOn w:val="Privzetapisavaodstavka"/>
    <w:uiPriority w:val="99"/>
    <w:semiHidden/>
    <w:unhideWhenUsed/>
    <w:rsid w:val="00306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391848033">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52414792">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76172531">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885475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524439350">
      <w:bodyDiv w:val="1"/>
      <w:marLeft w:val="0"/>
      <w:marRight w:val="0"/>
      <w:marTop w:val="0"/>
      <w:marBottom w:val="0"/>
      <w:divBdr>
        <w:top w:val="none" w:sz="0" w:space="0" w:color="auto"/>
        <w:left w:val="none" w:sz="0" w:space="0" w:color="auto"/>
        <w:bottom w:val="none" w:sz="0" w:space="0" w:color="auto"/>
        <w:right w:val="none" w:sz="0" w:space="0" w:color="auto"/>
      </w:divBdr>
    </w:div>
    <w:div w:id="1713847491">
      <w:bodyDiv w:val="1"/>
      <w:marLeft w:val="0"/>
      <w:marRight w:val="0"/>
      <w:marTop w:val="0"/>
      <w:marBottom w:val="0"/>
      <w:divBdr>
        <w:top w:val="none" w:sz="0" w:space="0" w:color="auto"/>
        <w:left w:val="none" w:sz="0" w:space="0" w:color="auto"/>
        <w:bottom w:val="none" w:sz="0" w:space="0" w:color="auto"/>
        <w:right w:val="none" w:sz="0" w:space="0" w:color="auto"/>
      </w:divBdr>
    </w:div>
    <w:div w:id="1719165422">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1894149704">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7323378">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5078968">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7495-D096-4D11-B317-D19A5835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46</Pages>
  <Words>15958</Words>
  <Characters>90967</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JPE-SPV-136/24</vt:lpstr>
      <vt:lpstr/>
    </vt:vector>
  </TitlesOfParts>
  <Company>JHL</Company>
  <LinksUpToDate>false</LinksUpToDate>
  <CharactersWithSpaces>106712</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JPE-SPV-136/24</dc:title>
  <dc:subject>Razpisna dokumnetacija</dc:subject>
  <dc:creator>Jasmin Rebselj</dc:creator>
  <cp:lastModifiedBy>Darko Pintarič</cp:lastModifiedBy>
  <cp:revision>6</cp:revision>
  <cp:lastPrinted>2022-07-18T12:33:00Z</cp:lastPrinted>
  <dcterms:created xsi:type="dcterms:W3CDTF">2026-06-19T08:47:00Z</dcterms:created>
  <dcterms:modified xsi:type="dcterms:W3CDTF">2026-06-21T09:00:00Z</dcterms:modified>
</cp:coreProperties>
</file>